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D24FF3"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D24FF3"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D24FF3"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77777777" w:rsidR="008370BA" w:rsidRPr="00D24FF3" w:rsidRDefault="008370BA" w:rsidP="00C40272">
      <w:pPr>
        <w:widowControl w:val="0"/>
        <w:autoSpaceDE w:val="0"/>
        <w:autoSpaceDN w:val="0"/>
        <w:adjustRightInd w:val="0"/>
        <w:rPr>
          <w:rFonts w:asciiTheme="minorHAnsi" w:hAnsiTheme="minorHAnsi" w:cstheme="minorHAnsi"/>
          <w:color w:val="000000"/>
        </w:rPr>
      </w:pPr>
    </w:p>
    <w:p w14:paraId="27AAEF91" w14:textId="77777777" w:rsidR="008370BA" w:rsidRPr="00D24FF3" w:rsidRDefault="008370BA" w:rsidP="008370BA">
      <w:pPr>
        <w:rPr>
          <w:rFonts w:asciiTheme="minorHAnsi" w:hAnsiTheme="minorHAnsi" w:cstheme="minorHAnsi"/>
          <w:b/>
        </w:rPr>
      </w:pPr>
    </w:p>
    <w:p w14:paraId="1538C189" w14:textId="77777777" w:rsidR="003B3C53" w:rsidRDefault="003B3C53" w:rsidP="00934EA0">
      <w:pPr>
        <w:jc w:val="center"/>
        <w:rPr>
          <w:rFonts w:asciiTheme="minorHAnsi" w:hAnsiTheme="minorHAnsi" w:cstheme="minorHAnsi"/>
          <w:b/>
        </w:rPr>
      </w:pPr>
      <w:bookmarkStart w:id="0" w:name="_Hlk117417132"/>
    </w:p>
    <w:p w14:paraId="63B55887" w14:textId="0CA17DF1" w:rsidR="008370BA" w:rsidRPr="00D24FF3" w:rsidRDefault="008370BA" w:rsidP="00934EA0">
      <w:pPr>
        <w:jc w:val="center"/>
        <w:rPr>
          <w:rFonts w:asciiTheme="minorHAnsi" w:hAnsiTheme="minorHAnsi" w:cstheme="minorHAnsi"/>
          <w:b/>
        </w:rPr>
      </w:pPr>
      <w:r w:rsidRPr="00D24FF3">
        <w:rPr>
          <w:rFonts w:asciiTheme="minorHAnsi" w:hAnsiTheme="minorHAnsi" w:cstheme="minorHAnsi"/>
          <w:b/>
        </w:rPr>
        <w:t>DOKUMENTACIJA Z</w:t>
      </w:r>
      <w:r w:rsidR="00FD26D9" w:rsidRPr="00D24FF3">
        <w:rPr>
          <w:rFonts w:asciiTheme="minorHAnsi" w:hAnsiTheme="minorHAnsi" w:cstheme="minorHAnsi"/>
          <w:b/>
        </w:rPr>
        <w:t>A</w:t>
      </w:r>
      <w:r w:rsidRPr="00D24FF3">
        <w:rPr>
          <w:rFonts w:asciiTheme="minorHAnsi" w:hAnsiTheme="minorHAnsi" w:cstheme="minorHAnsi"/>
          <w:b/>
        </w:rPr>
        <w:t xml:space="preserve"> ODDAJO JAVNEGA NAROČILA</w:t>
      </w:r>
    </w:p>
    <w:p w14:paraId="6DB68B9A" w14:textId="643D2B1B" w:rsidR="006955D1" w:rsidRPr="006955D1" w:rsidRDefault="008370BA" w:rsidP="006955D1">
      <w:pPr>
        <w:pStyle w:val="HTML-oblikovano"/>
        <w:jc w:val="center"/>
        <w:rPr>
          <w:rFonts w:asciiTheme="minorHAnsi" w:hAnsiTheme="minorHAnsi" w:cstheme="minorHAnsi"/>
          <w:b/>
          <w:sz w:val="24"/>
          <w:szCs w:val="24"/>
        </w:rPr>
      </w:pPr>
      <w:r w:rsidRPr="00D24FF3">
        <w:rPr>
          <w:rFonts w:asciiTheme="minorHAnsi" w:hAnsiTheme="minorHAnsi" w:cstheme="minorHAnsi"/>
          <w:b/>
          <w:sz w:val="24"/>
          <w:szCs w:val="24"/>
        </w:rPr>
        <w:t xml:space="preserve">Z OZNAKO </w:t>
      </w:r>
      <w:bookmarkEnd w:id="0"/>
      <w:r w:rsidR="006955D1" w:rsidRPr="006955D1">
        <w:rPr>
          <w:rFonts w:asciiTheme="minorHAnsi" w:hAnsiTheme="minorHAnsi" w:cstheme="minorHAnsi"/>
          <w:b/>
          <w:sz w:val="24"/>
          <w:szCs w:val="24"/>
        </w:rPr>
        <w:t>NMV-B-</w:t>
      </w:r>
      <w:r w:rsidR="00634E2B">
        <w:rPr>
          <w:rFonts w:asciiTheme="minorHAnsi" w:hAnsiTheme="minorHAnsi" w:cstheme="minorHAnsi"/>
          <w:b/>
          <w:sz w:val="24"/>
          <w:szCs w:val="24"/>
        </w:rPr>
        <w:t>4</w:t>
      </w:r>
      <w:r w:rsidR="006955D1" w:rsidRPr="006955D1">
        <w:rPr>
          <w:rFonts w:asciiTheme="minorHAnsi" w:hAnsiTheme="minorHAnsi" w:cstheme="minorHAnsi"/>
          <w:b/>
          <w:sz w:val="24"/>
          <w:szCs w:val="24"/>
        </w:rPr>
        <w:t>/2026</w:t>
      </w:r>
    </w:p>
    <w:p w14:paraId="670609E5" w14:textId="77777777" w:rsidR="006955D1" w:rsidRPr="009E520E" w:rsidRDefault="006955D1" w:rsidP="000B3E41">
      <w:pPr>
        <w:pStyle w:val="HTML-oblikovano"/>
        <w:jc w:val="center"/>
        <w:rPr>
          <w:rFonts w:asciiTheme="minorHAnsi" w:hAnsiTheme="minorHAnsi" w:cstheme="minorHAnsi"/>
          <w:b/>
          <w:sz w:val="24"/>
          <w:szCs w:val="24"/>
        </w:rPr>
      </w:pPr>
    </w:p>
    <w:p w14:paraId="68EBABAA" w14:textId="77777777" w:rsidR="008370BA" w:rsidRPr="00D24FF3" w:rsidRDefault="008370BA" w:rsidP="008370BA">
      <w:pPr>
        <w:rPr>
          <w:rFonts w:asciiTheme="minorHAnsi" w:hAnsiTheme="minorHAnsi" w:cstheme="minorHAnsi"/>
        </w:rPr>
      </w:pPr>
    </w:p>
    <w:p w14:paraId="342574FF" w14:textId="77777777" w:rsidR="008370BA" w:rsidRPr="00D24FF3" w:rsidRDefault="008370BA" w:rsidP="008370BA">
      <w:pPr>
        <w:rPr>
          <w:rFonts w:asciiTheme="minorHAnsi" w:hAnsiTheme="minorHAnsi" w:cstheme="minorHAnsi"/>
        </w:rPr>
      </w:pPr>
    </w:p>
    <w:p w14:paraId="1C06251E" w14:textId="77777777" w:rsidR="008370BA" w:rsidRPr="00D24FF3" w:rsidRDefault="008370BA" w:rsidP="008370BA">
      <w:pPr>
        <w:rPr>
          <w:rFonts w:asciiTheme="minorHAnsi" w:hAnsiTheme="minorHAnsi" w:cstheme="minorHAnsi"/>
        </w:rPr>
      </w:pPr>
    </w:p>
    <w:p w14:paraId="32CAB881" w14:textId="77777777" w:rsidR="008370BA" w:rsidRPr="00D24FF3" w:rsidRDefault="008370BA" w:rsidP="008370BA">
      <w:pPr>
        <w:rPr>
          <w:rFonts w:asciiTheme="minorHAnsi" w:hAnsiTheme="minorHAnsi" w:cstheme="minorHAnsi"/>
        </w:rPr>
      </w:pPr>
    </w:p>
    <w:p w14:paraId="26150714" w14:textId="77777777" w:rsidR="008370BA" w:rsidRPr="00D24FF3" w:rsidRDefault="008370BA" w:rsidP="008370BA">
      <w:pPr>
        <w:rPr>
          <w:rFonts w:asciiTheme="minorHAnsi" w:hAnsiTheme="minorHAnsi" w:cstheme="minorHAnsi"/>
        </w:rPr>
      </w:pPr>
    </w:p>
    <w:p w14:paraId="0FBD586B" w14:textId="77777777" w:rsidR="008370BA" w:rsidRPr="00D24FF3"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D24FF3"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24FF3">
        <w:rPr>
          <w:rFonts w:asciiTheme="minorHAnsi" w:hAnsiTheme="minorHAnsi" w:cstheme="minorHAnsi"/>
          <w:i/>
        </w:rPr>
        <w:t>Vrsta postopka:</w:t>
      </w:r>
    </w:p>
    <w:p w14:paraId="08AC8E22" w14:textId="77777777" w:rsidR="008370BA" w:rsidRPr="00D24FF3"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D24FF3">
        <w:rPr>
          <w:rFonts w:asciiTheme="minorHAnsi" w:hAnsiTheme="minorHAnsi" w:cstheme="minorHAnsi"/>
          <w:b/>
        </w:rPr>
        <w:t xml:space="preserve">JAVNO NAROČILO MALE VREDNOSTI </w:t>
      </w:r>
    </w:p>
    <w:p w14:paraId="5ED56892" w14:textId="77777777" w:rsidR="008370BA" w:rsidRPr="00D24FF3"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D24FF3"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D24FF3">
        <w:rPr>
          <w:rFonts w:asciiTheme="minorHAnsi" w:hAnsiTheme="minorHAnsi" w:cstheme="minorHAnsi"/>
          <w:i/>
        </w:rPr>
        <w:t>Predmet javnega naročila:</w:t>
      </w:r>
    </w:p>
    <w:p w14:paraId="2F265552" w14:textId="0D2FAEED" w:rsidR="004E616B" w:rsidRPr="00D24FF3" w:rsidRDefault="00BD1F57" w:rsidP="004E616B">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bCs/>
        </w:rPr>
      </w:pPr>
      <w:r>
        <w:rPr>
          <w:rFonts w:asciiTheme="minorHAnsi" w:hAnsiTheme="minorHAnsi" w:cstheme="minorHAnsi"/>
          <w:b/>
          <w:bCs/>
        </w:rPr>
        <w:t>DOBAVA SLUŽBENIH VOZIL (ELEKTRIČNIH IN KONVECIONALNEGA)</w:t>
      </w:r>
    </w:p>
    <w:p w14:paraId="57F413F7" w14:textId="77777777" w:rsidR="00965C7A" w:rsidRPr="00D24FF3"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D24FF3" w:rsidRDefault="008370BA" w:rsidP="008370BA">
      <w:pPr>
        <w:rPr>
          <w:rFonts w:asciiTheme="minorHAnsi" w:hAnsiTheme="minorHAnsi" w:cstheme="minorHAnsi"/>
        </w:rPr>
      </w:pPr>
    </w:p>
    <w:p w14:paraId="3FF12FFC" w14:textId="77777777" w:rsidR="008370BA" w:rsidRPr="00D24FF3" w:rsidRDefault="008370BA" w:rsidP="008370BA">
      <w:pPr>
        <w:rPr>
          <w:rFonts w:asciiTheme="minorHAnsi" w:hAnsiTheme="minorHAnsi" w:cstheme="minorHAnsi"/>
        </w:rPr>
      </w:pPr>
    </w:p>
    <w:p w14:paraId="3C246AE0" w14:textId="77777777" w:rsidR="008370BA" w:rsidRPr="00D24FF3" w:rsidRDefault="008370BA" w:rsidP="008370BA">
      <w:pPr>
        <w:rPr>
          <w:rFonts w:asciiTheme="minorHAnsi" w:hAnsiTheme="minorHAnsi" w:cstheme="minorHAnsi"/>
        </w:rPr>
      </w:pPr>
    </w:p>
    <w:p w14:paraId="7E195433" w14:textId="77777777" w:rsidR="008370BA" w:rsidRPr="00D24FF3" w:rsidRDefault="008370BA" w:rsidP="008370BA">
      <w:pPr>
        <w:rPr>
          <w:rFonts w:asciiTheme="minorHAnsi" w:hAnsiTheme="minorHAnsi" w:cstheme="minorHAnsi"/>
        </w:rPr>
      </w:pPr>
    </w:p>
    <w:p w14:paraId="2CC01733" w14:textId="77777777" w:rsidR="008370BA" w:rsidRPr="00D24FF3" w:rsidRDefault="008370BA" w:rsidP="008370BA">
      <w:pPr>
        <w:rPr>
          <w:rFonts w:asciiTheme="minorHAnsi" w:hAnsiTheme="minorHAnsi" w:cstheme="minorHAnsi"/>
        </w:rPr>
      </w:pPr>
    </w:p>
    <w:p w14:paraId="6046BDF1" w14:textId="77777777" w:rsidR="008370BA" w:rsidRPr="00D24FF3" w:rsidRDefault="008370BA" w:rsidP="008370BA">
      <w:pPr>
        <w:rPr>
          <w:rFonts w:asciiTheme="minorHAnsi" w:hAnsiTheme="minorHAnsi" w:cstheme="minorHAnsi"/>
        </w:rPr>
      </w:pPr>
    </w:p>
    <w:p w14:paraId="14F1AC28" w14:textId="77777777" w:rsidR="008370BA" w:rsidRPr="00D24FF3" w:rsidRDefault="008370BA" w:rsidP="008370BA">
      <w:pPr>
        <w:rPr>
          <w:rFonts w:asciiTheme="minorHAnsi" w:hAnsiTheme="minorHAnsi" w:cstheme="minorHAnsi"/>
        </w:rPr>
      </w:pPr>
    </w:p>
    <w:p w14:paraId="166639B3" w14:textId="158D711D" w:rsidR="008370BA" w:rsidRPr="00D24FF3" w:rsidRDefault="008370BA" w:rsidP="008370BA">
      <w:pPr>
        <w:rPr>
          <w:rFonts w:asciiTheme="minorHAnsi" w:hAnsiTheme="minorHAnsi" w:cstheme="minorHAnsi"/>
        </w:rPr>
      </w:pPr>
    </w:p>
    <w:p w14:paraId="6E3925F9" w14:textId="2172A364" w:rsidR="00454E7F" w:rsidRPr="00D24FF3" w:rsidRDefault="00454E7F" w:rsidP="008370BA">
      <w:pPr>
        <w:rPr>
          <w:rFonts w:asciiTheme="minorHAnsi" w:hAnsiTheme="minorHAnsi" w:cstheme="minorHAnsi"/>
        </w:rPr>
      </w:pPr>
    </w:p>
    <w:p w14:paraId="45F2F664" w14:textId="14E3239C" w:rsidR="00454E7F" w:rsidRPr="00D24FF3" w:rsidRDefault="00454E7F" w:rsidP="008370BA">
      <w:pPr>
        <w:rPr>
          <w:rFonts w:asciiTheme="minorHAnsi" w:hAnsiTheme="minorHAnsi" w:cstheme="minorHAnsi"/>
        </w:rPr>
      </w:pPr>
    </w:p>
    <w:p w14:paraId="68D9E3DF" w14:textId="0A07D7CD" w:rsidR="00454E7F" w:rsidRPr="00D24FF3" w:rsidRDefault="00454E7F" w:rsidP="008370BA">
      <w:pPr>
        <w:rPr>
          <w:rFonts w:asciiTheme="minorHAnsi" w:hAnsiTheme="minorHAnsi" w:cstheme="minorHAnsi"/>
        </w:rPr>
      </w:pPr>
    </w:p>
    <w:p w14:paraId="69EE9BA0" w14:textId="01D54642" w:rsidR="00454E7F" w:rsidRPr="00D24FF3" w:rsidRDefault="00454E7F" w:rsidP="008370BA">
      <w:pPr>
        <w:rPr>
          <w:rFonts w:asciiTheme="minorHAnsi" w:hAnsiTheme="minorHAnsi" w:cstheme="minorHAnsi"/>
        </w:rPr>
      </w:pPr>
    </w:p>
    <w:p w14:paraId="6DF5127D" w14:textId="6DD32E4F" w:rsidR="00454E7F" w:rsidRPr="00D24FF3" w:rsidRDefault="00454E7F" w:rsidP="008370BA">
      <w:pPr>
        <w:rPr>
          <w:rFonts w:asciiTheme="minorHAnsi" w:hAnsiTheme="minorHAnsi" w:cstheme="minorHAnsi"/>
        </w:rPr>
      </w:pPr>
    </w:p>
    <w:p w14:paraId="5521789C" w14:textId="77777777" w:rsidR="00256285" w:rsidRPr="00D24FF3" w:rsidRDefault="00256285" w:rsidP="00C62495">
      <w:pPr>
        <w:tabs>
          <w:tab w:val="left" w:pos="6090"/>
        </w:tabs>
        <w:rPr>
          <w:rFonts w:asciiTheme="minorHAnsi" w:hAnsiTheme="minorHAnsi" w:cstheme="minorHAnsi"/>
        </w:rPr>
      </w:pPr>
    </w:p>
    <w:p w14:paraId="267FE680" w14:textId="77777777" w:rsidR="00256285" w:rsidRPr="00D24FF3" w:rsidRDefault="00256285" w:rsidP="00C62495">
      <w:pPr>
        <w:tabs>
          <w:tab w:val="left" w:pos="6090"/>
        </w:tabs>
        <w:rPr>
          <w:rFonts w:asciiTheme="minorHAnsi" w:hAnsiTheme="minorHAnsi" w:cstheme="minorHAnsi"/>
        </w:rPr>
      </w:pPr>
    </w:p>
    <w:p w14:paraId="2E6AE725" w14:textId="77777777" w:rsidR="00256285" w:rsidRPr="00D24FF3" w:rsidRDefault="00256285" w:rsidP="00C62495">
      <w:pPr>
        <w:tabs>
          <w:tab w:val="left" w:pos="6090"/>
        </w:tabs>
        <w:rPr>
          <w:rFonts w:asciiTheme="minorHAnsi" w:hAnsiTheme="minorHAnsi" w:cstheme="minorHAnsi"/>
        </w:rPr>
      </w:pPr>
    </w:p>
    <w:p w14:paraId="0AF3AB32" w14:textId="77777777" w:rsidR="00256285" w:rsidRPr="00D24FF3" w:rsidRDefault="00256285" w:rsidP="00C62495">
      <w:pPr>
        <w:tabs>
          <w:tab w:val="left" w:pos="6090"/>
        </w:tabs>
        <w:rPr>
          <w:rFonts w:asciiTheme="minorHAnsi" w:hAnsiTheme="minorHAnsi" w:cstheme="minorHAnsi"/>
        </w:rPr>
      </w:pPr>
    </w:p>
    <w:p w14:paraId="59A48901" w14:textId="4D85394A" w:rsidR="00454E7F" w:rsidRPr="00D24FF3" w:rsidRDefault="00C62495" w:rsidP="00C62495">
      <w:pPr>
        <w:tabs>
          <w:tab w:val="left" w:pos="6090"/>
        </w:tabs>
        <w:rPr>
          <w:rFonts w:asciiTheme="minorHAnsi" w:hAnsiTheme="minorHAnsi" w:cstheme="minorHAnsi"/>
        </w:rPr>
      </w:pPr>
      <w:r w:rsidRPr="00D24FF3">
        <w:rPr>
          <w:rFonts w:asciiTheme="minorHAnsi" w:hAnsiTheme="minorHAnsi" w:cstheme="minorHAnsi"/>
        </w:rPr>
        <w:tab/>
      </w:r>
    </w:p>
    <w:p w14:paraId="6AC04039" w14:textId="77777777" w:rsidR="008370BA" w:rsidRPr="00D24FF3" w:rsidRDefault="008370BA" w:rsidP="008370BA">
      <w:pPr>
        <w:rPr>
          <w:rFonts w:asciiTheme="minorHAnsi" w:hAnsiTheme="minorHAnsi" w:cstheme="minorHAnsi"/>
        </w:rPr>
      </w:pPr>
    </w:p>
    <w:p w14:paraId="6C6CAD63" w14:textId="79C04788" w:rsidR="008370BA" w:rsidRPr="00D24FF3" w:rsidRDefault="00E04253" w:rsidP="008370BA">
      <w:pPr>
        <w:rPr>
          <w:rFonts w:asciiTheme="minorHAnsi" w:hAnsiTheme="minorHAnsi" w:cstheme="minorHAnsi"/>
        </w:rPr>
        <w:sectPr w:rsidR="008370BA" w:rsidRPr="00D24FF3" w:rsidSect="00C62495">
          <w:headerReference w:type="default" r:id="rId8"/>
          <w:footerReference w:type="default" r:id="rId9"/>
          <w:headerReference w:type="first" r:id="rId10"/>
          <w:footerReference w:type="first" r:id="rId11"/>
          <w:pgSz w:w="11906" w:h="16838"/>
          <w:pgMar w:top="1417" w:right="1417" w:bottom="1418" w:left="1417" w:header="709" w:footer="692" w:gutter="0"/>
          <w:cols w:space="708"/>
          <w:titlePg/>
          <w:docGrid w:linePitch="360"/>
        </w:sectPr>
      </w:pPr>
      <w:r w:rsidRPr="00D24FF3">
        <w:rPr>
          <w:rFonts w:asciiTheme="minorHAnsi" w:hAnsiTheme="minorHAnsi" w:cstheme="minorHAnsi"/>
        </w:rPr>
        <w:t xml:space="preserve">Murska Sobota, </w:t>
      </w:r>
      <w:r w:rsidR="0087510A">
        <w:rPr>
          <w:rFonts w:asciiTheme="minorHAnsi" w:hAnsiTheme="minorHAnsi" w:cstheme="minorHAnsi"/>
        </w:rPr>
        <w:t>junij</w:t>
      </w:r>
      <w:r w:rsidR="00E01356" w:rsidRPr="00D24FF3">
        <w:rPr>
          <w:rFonts w:asciiTheme="minorHAnsi" w:hAnsiTheme="minorHAnsi" w:cstheme="minorHAnsi"/>
        </w:rPr>
        <w:t xml:space="preserve"> 202</w:t>
      </w:r>
      <w:r w:rsidR="008F26E0">
        <w:rPr>
          <w:rFonts w:asciiTheme="minorHAnsi" w:hAnsiTheme="minorHAnsi" w:cstheme="minorHAnsi"/>
        </w:rPr>
        <w:t>6</w:t>
      </w:r>
    </w:p>
    <w:p w14:paraId="20449146" w14:textId="176E97A4" w:rsidR="008370BA" w:rsidRPr="00360E02" w:rsidRDefault="008370BA" w:rsidP="008370BA">
      <w:pPr>
        <w:pageBreakBefore/>
        <w:rPr>
          <w:rFonts w:asciiTheme="minorHAnsi" w:hAnsiTheme="minorHAnsi" w:cstheme="minorHAnsi"/>
        </w:rPr>
      </w:pPr>
      <w:r w:rsidRPr="00360E02">
        <w:rPr>
          <w:rFonts w:asciiTheme="minorHAnsi" w:hAnsiTheme="minorHAnsi" w:cstheme="minorHAnsi"/>
          <w:b/>
        </w:rPr>
        <w:lastRenderedPageBreak/>
        <w:t>KAZALO</w:t>
      </w:r>
    </w:p>
    <w:p w14:paraId="0185E9E6" w14:textId="77777777" w:rsidR="008370BA" w:rsidRPr="00360E02" w:rsidRDefault="008370BA" w:rsidP="008370BA">
      <w:pPr>
        <w:rPr>
          <w:rFonts w:asciiTheme="minorHAnsi" w:hAnsiTheme="minorHAnsi" w:cstheme="minorHAnsi"/>
          <w:b/>
        </w:rPr>
      </w:pPr>
    </w:p>
    <w:p w14:paraId="096ACA44" w14:textId="77777777" w:rsidR="008370BA" w:rsidRPr="00360E02" w:rsidRDefault="008370BA" w:rsidP="008370BA">
      <w:pPr>
        <w:rPr>
          <w:rFonts w:asciiTheme="minorHAnsi" w:hAnsiTheme="minorHAnsi" w:cstheme="minorHAnsi"/>
        </w:rPr>
      </w:pPr>
    </w:p>
    <w:p w14:paraId="54240087" w14:textId="4959DF43" w:rsidR="00360E02" w:rsidRDefault="008370BA">
      <w:pPr>
        <w:pStyle w:val="Kazalovsebine1"/>
        <w:rPr>
          <w:rStyle w:val="Hiperpovezava"/>
          <w:rFonts w:asciiTheme="minorHAnsi" w:hAnsiTheme="minorHAnsi" w:cstheme="minorHAnsi"/>
          <w:noProof/>
        </w:rPr>
      </w:pPr>
      <w:r w:rsidRPr="00360E02">
        <w:rPr>
          <w:rFonts w:asciiTheme="minorHAnsi" w:hAnsiTheme="minorHAnsi" w:cstheme="minorHAnsi"/>
        </w:rPr>
        <w:fldChar w:fldCharType="begin"/>
      </w:r>
      <w:r w:rsidRPr="00360E02">
        <w:rPr>
          <w:rFonts w:asciiTheme="minorHAnsi" w:hAnsiTheme="minorHAnsi" w:cstheme="minorHAnsi"/>
        </w:rPr>
        <w:instrText xml:space="preserve"> TOC \o "1-3" \h \z \u </w:instrText>
      </w:r>
      <w:r w:rsidRPr="00360E02">
        <w:rPr>
          <w:rFonts w:asciiTheme="minorHAnsi" w:hAnsiTheme="minorHAnsi" w:cstheme="minorHAnsi"/>
        </w:rPr>
        <w:fldChar w:fldCharType="separate"/>
      </w:r>
      <w:hyperlink w:anchor="_Toc233368458" w:history="1">
        <w:r w:rsidR="00360E02" w:rsidRPr="00360E02">
          <w:rPr>
            <w:rStyle w:val="Hiperpovezava"/>
            <w:rFonts w:asciiTheme="minorHAnsi" w:hAnsiTheme="minorHAnsi" w:cstheme="minorHAnsi"/>
            <w:noProof/>
          </w:rPr>
          <w:t>A) POVABILO K ODDAJI PONUDBE</w:t>
        </w:r>
        <w:r w:rsidR="00360E02" w:rsidRPr="00360E02">
          <w:rPr>
            <w:rFonts w:asciiTheme="minorHAnsi" w:hAnsiTheme="minorHAnsi" w:cstheme="minorHAnsi"/>
            <w:noProof/>
            <w:webHidden/>
          </w:rPr>
          <w:tab/>
        </w:r>
        <w:r w:rsidR="00360E02" w:rsidRPr="00360E02">
          <w:rPr>
            <w:rFonts w:asciiTheme="minorHAnsi" w:hAnsiTheme="minorHAnsi" w:cstheme="minorHAnsi"/>
            <w:noProof/>
            <w:webHidden/>
          </w:rPr>
          <w:fldChar w:fldCharType="begin"/>
        </w:r>
        <w:r w:rsidR="00360E02" w:rsidRPr="00360E02">
          <w:rPr>
            <w:rFonts w:asciiTheme="minorHAnsi" w:hAnsiTheme="minorHAnsi" w:cstheme="minorHAnsi"/>
            <w:noProof/>
            <w:webHidden/>
          </w:rPr>
          <w:instrText xml:space="preserve"> PAGEREF _Toc233368458 \h </w:instrText>
        </w:r>
        <w:r w:rsidR="00360E02" w:rsidRPr="00360E02">
          <w:rPr>
            <w:rFonts w:asciiTheme="minorHAnsi" w:hAnsiTheme="minorHAnsi" w:cstheme="minorHAnsi"/>
            <w:noProof/>
            <w:webHidden/>
          </w:rPr>
        </w:r>
        <w:r w:rsidR="00360E02" w:rsidRPr="00360E02">
          <w:rPr>
            <w:rFonts w:asciiTheme="minorHAnsi" w:hAnsiTheme="minorHAnsi" w:cstheme="minorHAnsi"/>
            <w:noProof/>
            <w:webHidden/>
          </w:rPr>
          <w:fldChar w:fldCharType="separate"/>
        </w:r>
        <w:r w:rsidR="00360E02" w:rsidRPr="00360E02">
          <w:rPr>
            <w:rFonts w:asciiTheme="minorHAnsi" w:hAnsiTheme="minorHAnsi" w:cstheme="minorHAnsi"/>
            <w:noProof/>
            <w:webHidden/>
          </w:rPr>
          <w:t>3</w:t>
        </w:r>
        <w:r w:rsidR="00360E02" w:rsidRPr="00360E02">
          <w:rPr>
            <w:rFonts w:asciiTheme="minorHAnsi" w:hAnsiTheme="minorHAnsi" w:cstheme="minorHAnsi"/>
            <w:noProof/>
            <w:webHidden/>
          </w:rPr>
          <w:fldChar w:fldCharType="end"/>
        </w:r>
      </w:hyperlink>
    </w:p>
    <w:p w14:paraId="33F2385C" w14:textId="77777777" w:rsidR="00360E02" w:rsidRPr="00360E02" w:rsidRDefault="00360E02" w:rsidP="00360E02">
      <w:pPr>
        <w:rPr>
          <w:rFonts w:eastAsiaTheme="minorEastAsia"/>
        </w:rPr>
      </w:pPr>
    </w:p>
    <w:p w14:paraId="043524FF" w14:textId="2CA30809" w:rsidR="00360E02" w:rsidRDefault="00360E02">
      <w:pPr>
        <w:pStyle w:val="Kazalovsebine1"/>
        <w:rPr>
          <w:rStyle w:val="Hiperpovezava"/>
          <w:rFonts w:asciiTheme="minorHAnsi" w:hAnsiTheme="minorHAnsi" w:cstheme="minorHAnsi"/>
          <w:noProof/>
        </w:rPr>
      </w:pPr>
      <w:hyperlink w:anchor="_Toc233368459" w:history="1">
        <w:r w:rsidRPr="00360E02">
          <w:rPr>
            <w:rStyle w:val="Hiperpovezava"/>
            <w:rFonts w:asciiTheme="minorHAnsi" w:hAnsiTheme="minorHAnsi" w:cstheme="minorHAnsi"/>
            <w:noProof/>
          </w:rPr>
          <w:t>B) NAVODILA UDELEŽENCEM ZA IZDELAVO PRIJAVE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_Toc233368459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4</w:t>
        </w:r>
        <w:r w:rsidRPr="00360E02">
          <w:rPr>
            <w:rFonts w:asciiTheme="minorHAnsi" w:hAnsiTheme="minorHAnsi" w:cstheme="minorHAnsi"/>
            <w:noProof/>
            <w:webHidden/>
          </w:rPr>
          <w:fldChar w:fldCharType="end"/>
        </w:r>
      </w:hyperlink>
    </w:p>
    <w:p w14:paraId="4A628332" w14:textId="77777777" w:rsidR="00360E02" w:rsidRPr="00360E02" w:rsidRDefault="00360E02" w:rsidP="00360E02">
      <w:pPr>
        <w:rPr>
          <w:rFonts w:eastAsiaTheme="minorEastAsia"/>
        </w:rPr>
      </w:pPr>
    </w:p>
    <w:p w14:paraId="05D8F7F9" w14:textId="6B53173D" w:rsidR="00360E02" w:rsidRDefault="00360E02">
      <w:pPr>
        <w:pStyle w:val="Kazalovsebine2"/>
        <w:rPr>
          <w:rStyle w:val="Hiperpovezava"/>
          <w:rFonts w:asciiTheme="minorHAnsi" w:hAnsiTheme="minorHAnsi" w:cstheme="minorHAnsi"/>
          <w:noProof/>
        </w:rPr>
      </w:pPr>
      <w:hyperlink w:anchor="_Toc233368460" w:history="1">
        <w:r w:rsidRPr="00360E02">
          <w:rPr>
            <w:rStyle w:val="Hiperpovezava"/>
            <w:rFonts w:asciiTheme="minorHAnsi" w:hAnsiTheme="minorHAnsi" w:cstheme="minorHAnsi"/>
            <w:noProof/>
          </w:rPr>
          <w:t>I. SPLOŠNO O RAZPISU</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_Toc233368460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4</w:t>
        </w:r>
        <w:r w:rsidRPr="00360E02">
          <w:rPr>
            <w:rFonts w:asciiTheme="minorHAnsi" w:hAnsiTheme="minorHAnsi" w:cstheme="minorHAnsi"/>
            <w:noProof/>
            <w:webHidden/>
          </w:rPr>
          <w:fldChar w:fldCharType="end"/>
        </w:r>
      </w:hyperlink>
    </w:p>
    <w:p w14:paraId="5603C5DC" w14:textId="77777777" w:rsidR="00360E02" w:rsidRPr="00360E02" w:rsidRDefault="00360E02" w:rsidP="00360E02">
      <w:pPr>
        <w:rPr>
          <w:rFonts w:eastAsiaTheme="minorEastAsia"/>
        </w:rPr>
      </w:pPr>
    </w:p>
    <w:p w14:paraId="6FADBACF" w14:textId="7EA4FC53"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1" w:history="1">
        <w:r w:rsidRPr="00360E02">
          <w:rPr>
            <w:rStyle w:val="Hiperpovezava"/>
            <w:rFonts w:asciiTheme="minorHAnsi" w:hAnsiTheme="minorHAnsi" w:cstheme="minorHAnsi"/>
            <w:noProof/>
          </w:rPr>
          <w:t>1.1 Vrsta postopka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_Toc233368461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4</w:t>
        </w:r>
        <w:r w:rsidRPr="00360E02">
          <w:rPr>
            <w:rFonts w:asciiTheme="minorHAnsi" w:hAnsiTheme="minorHAnsi" w:cstheme="minorHAnsi"/>
            <w:noProof/>
            <w:webHidden/>
          </w:rPr>
          <w:fldChar w:fldCharType="end"/>
        </w:r>
      </w:hyperlink>
    </w:p>
    <w:p w14:paraId="76E48F9B" w14:textId="7B3204F1"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2" w:history="1">
        <w:r w:rsidRPr="00360E02">
          <w:rPr>
            <w:rStyle w:val="Hiperpovezava"/>
            <w:rFonts w:asciiTheme="minorHAnsi" w:hAnsiTheme="minorHAnsi" w:cstheme="minorHAnsi"/>
            <w:noProof/>
          </w:rPr>
          <w:t>1.2 Opis predmeta naročila in splošni pogoji</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_Toc233368462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4</w:t>
        </w:r>
        <w:r w:rsidRPr="00360E02">
          <w:rPr>
            <w:rFonts w:asciiTheme="minorHAnsi" w:hAnsiTheme="minorHAnsi" w:cstheme="minorHAnsi"/>
            <w:noProof/>
            <w:webHidden/>
          </w:rPr>
          <w:fldChar w:fldCharType="end"/>
        </w:r>
      </w:hyperlink>
    </w:p>
    <w:p w14:paraId="3966299E" w14:textId="6746A4ED"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3" w:history="1">
        <w:r w:rsidRPr="00360E02">
          <w:rPr>
            <w:rStyle w:val="Hiperpovezava"/>
            <w:rFonts w:asciiTheme="minorHAnsi" w:hAnsiTheme="minorHAnsi" w:cstheme="minorHAnsi"/>
            <w:noProof/>
          </w:rPr>
          <w:t>1.3 Veljavnost ponudbe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_Toc233368463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9</w:t>
        </w:r>
        <w:r w:rsidRPr="00360E02">
          <w:rPr>
            <w:rFonts w:asciiTheme="minorHAnsi" w:hAnsiTheme="minorHAnsi" w:cstheme="minorHAnsi"/>
            <w:noProof/>
            <w:webHidden/>
          </w:rPr>
          <w:fldChar w:fldCharType="end"/>
        </w:r>
      </w:hyperlink>
    </w:p>
    <w:p w14:paraId="1F575310" w14:textId="4887B765"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4" w:history="1">
        <w:r w:rsidRPr="00360E02">
          <w:rPr>
            <w:rStyle w:val="Hiperpovezava"/>
            <w:rFonts w:asciiTheme="minorHAnsi" w:hAnsiTheme="minorHAnsi" w:cstheme="minorHAnsi"/>
            <w:noProof/>
          </w:rPr>
          <w:t>1.4 Pojasnila in dopolnitev razpisne dokumentacije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_Toc233368464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9</w:t>
        </w:r>
        <w:r w:rsidRPr="00360E02">
          <w:rPr>
            <w:rFonts w:asciiTheme="minorHAnsi" w:hAnsiTheme="minorHAnsi" w:cstheme="minorHAnsi"/>
            <w:noProof/>
            <w:webHidden/>
          </w:rPr>
          <w:fldChar w:fldCharType="end"/>
        </w:r>
      </w:hyperlink>
    </w:p>
    <w:p w14:paraId="741A5D48" w14:textId="49F5C739"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5" w:history="1">
        <w:r w:rsidRPr="00360E02">
          <w:rPr>
            <w:rStyle w:val="Hiperpovezava"/>
            <w:rFonts w:asciiTheme="minorHAnsi" w:hAnsiTheme="minorHAnsi" w:cstheme="minorHAnsi"/>
            <w:noProof/>
          </w:rPr>
          <w:t>1.5 Sodelovanje na razpisu</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_Toc233368465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9</w:t>
        </w:r>
        <w:r w:rsidRPr="00360E02">
          <w:rPr>
            <w:rFonts w:asciiTheme="minorHAnsi" w:hAnsiTheme="minorHAnsi" w:cstheme="minorHAnsi"/>
            <w:noProof/>
            <w:webHidden/>
          </w:rPr>
          <w:fldChar w:fldCharType="end"/>
        </w:r>
      </w:hyperlink>
    </w:p>
    <w:p w14:paraId="32799682" w14:textId="1F556C01"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6" w:history="1">
        <w:r w:rsidRPr="00360E02">
          <w:rPr>
            <w:rStyle w:val="Hiperpovezava"/>
            <w:rFonts w:asciiTheme="minorHAnsi" w:hAnsiTheme="minorHAnsi" w:cstheme="minorHAnsi"/>
            <w:noProof/>
          </w:rPr>
          <w:t>1.6 Pravilna prijava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_Toc233368466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12</w:t>
        </w:r>
        <w:r w:rsidRPr="00360E02">
          <w:rPr>
            <w:rFonts w:asciiTheme="minorHAnsi" w:hAnsiTheme="minorHAnsi" w:cstheme="minorHAnsi"/>
            <w:noProof/>
            <w:webHidden/>
          </w:rPr>
          <w:fldChar w:fldCharType="end"/>
        </w:r>
      </w:hyperlink>
    </w:p>
    <w:p w14:paraId="7D8FBCBC" w14:textId="1A4837D3"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7" w:history="1">
        <w:r w:rsidRPr="00360E02">
          <w:rPr>
            <w:rStyle w:val="Hiperpovezava"/>
            <w:rFonts w:asciiTheme="minorHAnsi" w:hAnsiTheme="minorHAnsi" w:cstheme="minorHAnsi"/>
            <w:noProof/>
          </w:rPr>
          <w:t>1.7 Pogoji za priznanje sposobnosti</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_Toc233368467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12</w:t>
        </w:r>
        <w:r w:rsidRPr="00360E02">
          <w:rPr>
            <w:rFonts w:asciiTheme="minorHAnsi" w:hAnsiTheme="minorHAnsi" w:cstheme="minorHAnsi"/>
            <w:noProof/>
            <w:webHidden/>
          </w:rPr>
          <w:fldChar w:fldCharType="end"/>
        </w:r>
      </w:hyperlink>
    </w:p>
    <w:p w14:paraId="0E486B64" w14:textId="0E7710B1"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8" w:history="1">
        <w:r w:rsidRPr="00360E02">
          <w:rPr>
            <w:rStyle w:val="Hiperpovezava"/>
            <w:rFonts w:asciiTheme="minorHAnsi" w:hAnsiTheme="minorHAnsi" w:cstheme="minorHAnsi"/>
            <w:noProof/>
          </w:rPr>
          <w:t>1.8 Zaupnost</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_Toc233368468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18</w:t>
        </w:r>
        <w:r w:rsidRPr="00360E02">
          <w:rPr>
            <w:rFonts w:asciiTheme="minorHAnsi" w:hAnsiTheme="minorHAnsi" w:cstheme="minorHAnsi"/>
            <w:noProof/>
            <w:webHidden/>
          </w:rPr>
          <w:fldChar w:fldCharType="end"/>
        </w:r>
      </w:hyperlink>
    </w:p>
    <w:p w14:paraId="0B4C8ECF" w14:textId="7FD80A2F"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69" w:history="1">
        <w:r w:rsidRPr="00360E02">
          <w:rPr>
            <w:rStyle w:val="Hiperpovezava"/>
            <w:rFonts w:asciiTheme="minorHAnsi" w:hAnsiTheme="minorHAnsi" w:cstheme="minorHAnsi"/>
            <w:noProof/>
          </w:rPr>
          <w:t>1.9 Jezik</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_Toc233368469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18</w:t>
        </w:r>
        <w:r w:rsidRPr="00360E02">
          <w:rPr>
            <w:rFonts w:asciiTheme="minorHAnsi" w:hAnsiTheme="minorHAnsi" w:cstheme="minorHAnsi"/>
            <w:noProof/>
            <w:webHidden/>
          </w:rPr>
          <w:fldChar w:fldCharType="end"/>
        </w:r>
      </w:hyperlink>
    </w:p>
    <w:p w14:paraId="130F4683" w14:textId="3DB074D2"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0" w:history="1">
        <w:r w:rsidRPr="00360E02">
          <w:rPr>
            <w:rStyle w:val="Hiperpovezava"/>
            <w:rFonts w:asciiTheme="minorHAnsi" w:hAnsiTheme="minorHAnsi" w:cstheme="minorHAnsi"/>
            <w:noProof/>
          </w:rPr>
          <w:t>1.10 Rok za predložitev prijav</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_Toc233368470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18</w:t>
        </w:r>
        <w:r w:rsidRPr="00360E02">
          <w:rPr>
            <w:rFonts w:asciiTheme="minorHAnsi" w:hAnsiTheme="minorHAnsi" w:cstheme="minorHAnsi"/>
            <w:noProof/>
            <w:webHidden/>
          </w:rPr>
          <w:fldChar w:fldCharType="end"/>
        </w:r>
      </w:hyperlink>
    </w:p>
    <w:p w14:paraId="4C10C29E" w14:textId="4F55C3DC"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1" w:history="1">
        <w:r w:rsidRPr="00360E02">
          <w:rPr>
            <w:rStyle w:val="Hiperpovezava"/>
            <w:rFonts w:asciiTheme="minorHAnsi" w:hAnsiTheme="minorHAnsi" w:cstheme="minorHAnsi"/>
            <w:noProof/>
          </w:rPr>
          <w:t>1.11 Stroški priprave prijave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_Toc233368471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18</w:t>
        </w:r>
        <w:r w:rsidRPr="00360E02">
          <w:rPr>
            <w:rFonts w:asciiTheme="minorHAnsi" w:hAnsiTheme="minorHAnsi" w:cstheme="minorHAnsi"/>
            <w:noProof/>
            <w:webHidden/>
          </w:rPr>
          <w:fldChar w:fldCharType="end"/>
        </w:r>
      </w:hyperlink>
    </w:p>
    <w:p w14:paraId="3A06F5A0" w14:textId="5F10FECC"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2" w:history="1">
        <w:r w:rsidRPr="00360E02">
          <w:rPr>
            <w:rStyle w:val="Hiperpovezava"/>
            <w:rFonts w:asciiTheme="minorHAnsi" w:hAnsiTheme="minorHAnsi" w:cstheme="minorHAnsi"/>
            <w:noProof/>
          </w:rPr>
          <w:t>1.12  Izločitev prijav</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_Toc233368472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19</w:t>
        </w:r>
        <w:r w:rsidRPr="00360E02">
          <w:rPr>
            <w:rFonts w:asciiTheme="minorHAnsi" w:hAnsiTheme="minorHAnsi" w:cstheme="minorHAnsi"/>
            <w:noProof/>
            <w:webHidden/>
          </w:rPr>
          <w:fldChar w:fldCharType="end"/>
        </w:r>
      </w:hyperlink>
    </w:p>
    <w:p w14:paraId="3809C6E1" w14:textId="1ED31C26"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3" w:history="1">
        <w:r w:rsidRPr="00360E02">
          <w:rPr>
            <w:rStyle w:val="Hiperpovezava"/>
            <w:rFonts w:asciiTheme="minorHAnsi" w:hAnsiTheme="minorHAnsi" w:cstheme="minorHAnsi"/>
            <w:noProof/>
          </w:rPr>
          <w:t>1.13 Zavarovanja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_Toc233368473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19</w:t>
        </w:r>
        <w:r w:rsidRPr="00360E02">
          <w:rPr>
            <w:rFonts w:asciiTheme="minorHAnsi" w:hAnsiTheme="minorHAnsi" w:cstheme="minorHAnsi"/>
            <w:noProof/>
            <w:webHidden/>
          </w:rPr>
          <w:fldChar w:fldCharType="end"/>
        </w:r>
      </w:hyperlink>
    </w:p>
    <w:p w14:paraId="6A1F71B7" w14:textId="2139916C"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4" w:history="1">
        <w:r w:rsidRPr="00360E02">
          <w:rPr>
            <w:rStyle w:val="Hiperpovezava"/>
            <w:rFonts w:asciiTheme="minorHAnsi" w:hAnsiTheme="minorHAnsi" w:cstheme="minorHAnsi"/>
            <w:noProof/>
          </w:rPr>
          <w:t>1.14 Merila za izbiro ponudnika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_Toc233368474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19</w:t>
        </w:r>
        <w:r w:rsidRPr="00360E02">
          <w:rPr>
            <w:rFonts w:asciiTheme="minorHAnsi" w:hAnsiTheme="minorHAnsi" w:cstheme="minorHAnsi"/>
            <w:noProof/>
            <w:webHidden/>
          </w:rPr>
          <w:fldChar w:fldCharType="end"/>
        </w:r>
      </w:hyperlink>
    </w:p>
    <w:p w14:paraId="535A5A5D" w14:textId="069406B6"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5" w:history="1">
        <w:r w:rsidRPr="00360E02">
          <w:rPr>
            <w:rStyle w:val="Hiperpovezava"/>
            <w:rFonts w:asciiTheme="minorHAnsi" w:hAnsiTheme="minorHAnsi" w:cstheme="minorHAnsi"/>
            <w:noProof/>
          </w:rPr>
          <w:t>1.15 Izbira v primeru enakih najugodnejših ponudb</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_Toc233368475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19</w:t>
        </w:r>
        <w:r w:rsidRPr="00360E02">
          <w:rPr>
            <w:rFonts w:asciiTheme="minorHAnsi" w:hAnsiTheme="minorHAnsi" w:cstheme="minorHAnsi"/>
            <w:noProof/>
            <w:webHidden/>
          </w:rPr>
          <w:fldChar w:fldCharType="end"/>
        </w:r>
      </w:hyperlink>
    </w:p>
    <w:p w14:paraId="4C49764E" w14:textId="545FA2BA"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6" w:history="1">
        <w:r w:rsidRPr="00360E02">
          <w:rPr>
            <w:rStyle w:val="Hiperpovezava"/>
            <w:rFonts w:asciiTheme="minorHAnsi" w:hAnsiTheme="minorHAnsi" w:cstheme="minorHAnsi"/>
            <w:noProof/>
          </w:rPr>
          <w:t>1.16 Javno odpiranje ponudb</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_Toc233368476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20</w:t>
        </w:r>
        <w:r w:rsidRPr="00360E02">
          <w:rPr>
            <w:rFonts w:asciiTheme="minorHAnsi" w:hAnsiTheme="minorHAnsi" w:cstheme="minorHAnsi"/>
            <w:noProof/>
            <w:webHidden/>
          </w:rPr>
          <w:fldChar w:fldCharType="end"/>
        </w:r>
      </w:hyperlink>
    </w:p>
    <w:p w14:paraId="394C63FB" w14:textId="3C307344"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7" w:history="1">
        <w:r w:rsidRPr="00360E02">
          <w:rPr>
            <w:rStyle w:val="Hiperpovezava"/>
            <w:rFonts w:asciiTheme="minorHAnsi" w:hAnsiTheme="minorHAnsi" w:cstheme="minorHAnsi"/>
            <w:noProof/>
          </w:rPr>
          <w:t>1.17 Variante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_Toc233368477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20</w:t>
        </w:r>
        <w:r w:rsidRPr="00360E02">
          <w:rPr>
            <w:rFonts w:asciiTheme="minorHAnsi" w:hAnsiTheme="minorHAnsi" w:cstheme="minorHAnsi"/>
            <w:noProof/>
            <w:webHidden/>
          </w:rPr>
          <w:fldChar w:fldCharType="end"/>
        </w:r>
      </w:hyperlink>
    </w:p>
    <w:p w14:paraId="42A45F43" w14:textId="3038A6D4"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8" w:history="1">
        <w:r w:rsidRPr="00360E02">
          <w:rPr>
            <w:rStyle w:val="Hiperpovezava"/>
            <w:rFonts w:asciiTheme="minorHAnsi" w:hAnsiTheme="minorHAnsi" w:cstheme="minorHAnsi"/>
            <w:noProof/>
          </w:rPr>
          <w:t>1.18 Pogodba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_Toc233368478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20</w:t>
        </w:r>
        <w:r w:rsidRPr="00360E02">
          <w:rPr>
            <w:rFonts w:asciiTheme="minorHAnsi" w:hAnsiTheme="minorHAnsi" w:cstheme="minorHAnsi"/>
            <w:noProof/>
            <w:webHidden/>
          </w:rPr>
          <w:fldChar w:fldCharType="end"/>
        </w:r>
      </w:hyperlink>
    </w:p>
    <w:p w14:paraId="36E76754" w14:textId="1EF14C7F"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79" w:history="1">
        <w:r w:rsidRPr="00360E02">
          <w:rPr>
            <w:rStyle w:val="Hiperpovezava"/>
            <w:rFonts w:asciiTheme="minorHAnsi" w:hAnsiTheme="minorHAnsi" w:cstheme="minorHAnsi"/>
            <w:noProof/>
          </w:rPr>
          <w:t>1.19 Ustavitev postopka, zavrnitev ponudb in odstop od izvedbe oddaje naročila</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_Toc233368479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20</w:t>
        </w:r>
        <w:r w:rsidRPr="00360E02">
          <w:rPr>
            <w:rFonts w:asciiTheme="minorHAnsi" w:hAnsiTheme="minorHAnsi" w:cstheme="minorHAnsi"/>
            <w:noProof/>
            <w:webHidden/>
          </w:rPr>
          <w:fldChar w:fldCharType="end"/>
        </w:r>
      </w:hyperlink>
    </w:p>
    <w:p w14:paraId="6673E11F" w14:textId="535C4CE9" w:rsidR="00360E02" w:rsidRPr="00360E02" w:rsidRDefault="00360E02">
      <w:pPr>
        <w:pStyle w:val="Kazalovsebine3"/>
        <w:tabs>
          <w:tab w:val="right" w:leader="dot" w:pos="9488"/>
        </w:tabs>
        <w:rPr>
          <w:rFonts w:asciiTheme="minorHAnsi" w:eastAsiaTheme="minorEastAsia" w:hAnsiTheme="minorHAnsi" w:cstheme="minorHAnsi"/>
          <w:noProof/>
          <w:kern w:val="2"/>
          <w:lang w:eastAsia="sl-SI"/>
          <w14:ligatures w14:val="standardContextual"/>
        </w:rPr>
      </w:pPr>
      <w:hyperlink w:anchor="_Toc233368480" w:history="1">
        <w:r w:rsidRPr="00360E02">
          <w:rPr>
            <w:rStyle w:val="Hiperpovezava"/>
            <w:rFonts w:asciiTheme="minorHAnsi" w:hAnsiTheme="minorHAnsi" w:cstheme="minorHAnsi"/>
            <w:noProof/>
          </w:rPr>
          <w:t>1.20 Protikorupcijsko obvestilo</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_Toc233368480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21</w:t>
        </w:r>
        <w:r w:rsidRPr="00360E02">
          <w:rPr>
            <w:rFonts w:asciiTheme="minorHAnsi" w:hAnsiTheme="minorHAnsi" w:cstheme="minorHAnsi"/>
            <w:noProof/>
            <w:webHidden/>
          </w:rPr>
          <w:fldChar w:fldCharType="end"/>
        </w:r>
      </w:hyperlink>
    </w:p>
    <w:p w14:paraId="069059C7" w14:textId="5CC6967F" w:rsidR="00360E02" w:rsidRDefault="00360E02">
      <w:pPr>
        <w:pStyle w:val="Kazalovsebine3"/>
        <w:tabs>
          <w:tab w:val="right" w:leader="dot" w:pos="9488"/>
        </w:tabs>
        <w:rPr>
          <w:rStyle w:val="Hiperpovezava"/>
          <w:rFonts w:asciiTheme="minorHAnsi" w:hAnsiTheme="minorHAnsi" w:cstheme="minorHAnsi"/>
          <w:noProof/>
        </w:rPr>
      </w:pPr>
      <w:hyperlink w:anchor="_Toc233368481" w:history="1">
        <w:r w:rsidRPr="00360E02">
          <w:rPr>
            <w:rStyle w:val="Hiperpovezava"/>
            <w:rFonts w:asciiTheme="minorHAnsi" w:hAnsiTheme="minorHAnsi" w:cstheme="minorHAnsi"/>
            <w:noProof/>
          </w:rPr>
          <w:t>1.21 Pravno varstvo</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_Toc233368481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21</w:t>
        </w:r>
        <w:r w:rsidRPr="00360E02">
          <w:rPr>
            <w:rFonts w:asciiTheme="minorHAnsi" w:hAnsiTheme="minorHAnsi" w:cstheme="minorHAnsi"/>
            <w:noProof/>
            <w:webHidden/>
          </w:rPr>
          <w:fldChar w:fldCharType="end"/>
        </w:r>
      </w:hyperlink>
    </w:p>
    <w:p w14:paraId="183536BC" w14:textId="77777777" w:rsidR="00360E02" w:rsidRPr="00360E02" w:rsidRDefault="00360E02" w:rsidP="00360E02">
      <w:pPr>
        <w:rPr>
          <w:rFonts w:eastAsiaTheme="minorEastAsia"/>
          <w:lang w:eastAsia="zh-CN"/>
        </w:rPr>
      </w:pPr>
    </w:p>
    <w:p w14:paraId="6AD0CFE7" w14:textId="1060C54A" w:rsidR="00360E02" w:rsidRDefault="00360E02">
      <w:pPr>
        <w:pStyle w:val="Kazalovsebine1"/>
        <w:rPr>
          <w:rStyle w:val="Hiperpovezava"/>
          <w:rFonts w:asciiTheme="minorHAnsi" w:hAnsiTheme="minorHAnsi" w:cstheme="minorHAnsi"/>
          <w:noProof/>
        </w:rPr>
      </w:pPr>
      <w:hyperlink w:anchor="_Toc233368482" w:history="1">
        <w:r w:rsidRPr="00360E02">
          <w:rPr>
            <w:rStyle w:val="Hiperpovezava"/>
            <w:rFonts w:asciiTheme="minorHAnsi" w:hAnsiTheme="minorHAnsi" w:cstheme="minorHAnsi"/>
            <w:noProof/>
          </w:rPr>
          <w:t>C) OBRAZCI IN PRILOGE:</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_Toc233368482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21</w:t>
        </w:r>
        <w:r w:rsidRPr="00360E02">
          <w:rPr>
            <w:rFonts w:asciiTheme="minorHAnsi" w:hAnsiTheme="minorHAnsi" w:cstheme="minorHAnsi"/>
            <w:noProof/>
            <w:webHidden/>
          </w:rPr>
          <w:fldChar w:fldCharType="end"/>
        </w:r>
      </w:hyperlink>
    </w:p>
    <w:p w14:paraId="1E896931" w14:textId="77777777" w:rsidR="00360E02" w:rsidRPr="00360E02" w:rsidRDefault="00360E02" w:rsidP="00360E02">
      <w:pPr>
        <w:rPr>
          <w:rFonts w:eastAsiaTheme="minorEastAsia"/>
        </w:rPr>
      </w:pPr>
    </w:p>
    <w:p w14:paraId="67C4BBFD" w14:textId="422F7537" w:rsidR="00360E02" w:rsidRPr="00360E02" w:rsidRDefault="00360E02">
      <w:pPr>
        <w:pStyle w:val="Kazalovsebine1"/>
        <w:rPr>
          <w:rFonts w:asciiTheme="minorHAnsi" w:eastAsiaTheme="minorEastAsia" w:hAnsiTheme="minorHAnsi" w:cstheme="minorHAnsi"/>
          <w:b w:val="0"/>
          <w:noProof/>
          <w:kern w:val="2"/>
          <w14:ligatures w14:val="standardContextual"/>
        </w:rPr>
      </w:pPr>
      <w:hyperlink w:anchor="_Toc233368483" w:history="1">
        <w:r w:rsidRPr="00360E02">
          <w:rPr>
            <w:rStyle w:val="Hiperpovezava"/>
            <w:rFonts w:asciiTheme="minorHAnsi" w:hAnsiTheme="minorHAnsi" w:cstheme="minorHAnsi"/>
            <w:noProof/>
          </w:rPr>
          <w:t>PONUDBENI PREDRAČUN</w:t>
        </w:r>
        <w:r w:rsidRPr="00360E02">
          <w:rPr>
            <w:rFonts w:asciiTheme="minorHAnsi" w:hAnsiTheme="minorHAnsi" w:cstheme="minorHAnsi"/>
            <w:noProof/>
            <w:webHidden/>
          </w:rPr>
          <w:tab/>
        </w:r>
        <w:r w:rsidRPr="00360E02">
          <w:rPr>
            <w:rFonts w:asciiTheme="minorHAnsi" w:hAnsiTheme="minorHAnsi" w:cstheme="minorHAnsi"/>
            <w:noProof/>
            <w:webHidden/>
          </w:rPr>
          <w:fldChar w:fldCharType="begin"/>
        </w:r>
        <w:r w:rsidRPr="00360E02">
          <w:rPr>
            <w:rFonts w:asciiTheme="minorHAnsi" w:hAnsiTheme="minorHAnsi" w:cstheme="minorHAnsi"/>
            <w:noProof/>
            <w:webHidden/>
          </w:rPr>
          <w:instrText xml:space="preserve"> PAGEREF _Toc233368483 \h </w:instrText>
        </w:r>
        <w:r w:rsidRPr="00360E02">
          <w:rPr>
            <w:rFonts w:asciiTheme="minorHAnsi" w:hAnsiTheme="minorHAnsi" w:cstheme="minorHAnsi"/>
            <w:noProof/>
            <w:webHidden/>
          </w:rPr>
        </w:r>
        <w:r w:rsidRPr="00360E02">
          <w:rPr>
            <w:rFonts w:asciiTheme="minorHAnsi" w:hAnsiTheme="minorHAnsi" w:cstheme="minorHAnsi"/>
            <w:noProof/>
            <w:webHidden/>
          </w:rPr>
          <w:fldChar w:fldCharType="separate"/>
        </w:r>
        <w:r w:rsidRPr="00360E02">
          <w:rPr>
            <w:rFonts w:asciiTheme="minorHAnsi" w:hAnsiTheme="minorHAnsi" w:cstheme="minorHAnsi"/>
            <w:noProof/>
            <w:webHidden/>
          </w:rPr>
          <w:t>22</w:t>
        </w:r>
        <w:r w:rsidRPr="00360E02">
          <w:rPr>
            <w:rFonts w:asciiTheme="minorHAnsi" w:hAnsiTheme="minorHAnsi" w:cstheme="minorHAnsi"/>
            <w:noProof/>
            <w:webHidden/>
          </w:rPr>
          <w:fldChar w:fldCharType="end"/>
        </w:r>
      </w:hyperlink>
    </w:p>
    <w:p w14:paraId="62A675DF" w14:textId="016CC87C" w:rsidR="008370BA" w:rsidRPr="008877DE" w:rsidRDefault="008370BA" w:rsidP="008370BA">
      <w:pPr>
        <w:ind w:left="-567"/>
        <w:rPr>
          <w:rFonts w:asciiTheme="minorHAnsi" w:hAnsiTheme="minorHAnsi" w:cstheme="minorHAnsi"/>
        </w:rPr>
      </w:pPr>
      <w:r w:rsidRPr="00360E02">
        <w:rPr>
          <w:rFonts w:asciiTheme="minorHAnsi" w:hAnsiTheme="minorHAnsi" w:cstheme="minorHAnsi"/>
        </w:rPr>
        <w:fldChar w:fldCharType="end"/>
      </w:r>
    </w:p>
    <w:p w14:paraId="2704D67D" w14:textId="77777777" w:rsidR="008370BA" w:rsidRPr="008877DE" w:rsidRDefault="008370BA" w:rsidP="008370BA">
      <w:pPr>
        <w:rPr>
          <w:rFonts w:asciiTheme="minorHAnsi" w:hAnsiTheme="minorHAnsi" w:cstheme="minorHAnsi"/>
        </w:rPr>
      </w:pPr>
      <w:r w:rsidRPr="008877DE">
        <w:rPr>
          <w:rFonts w:asciiTheme="minorHAnsi" w:hAnsiTheme="minorHAnsi" w:cstheme="minorHAnsi"/>
        </w:rPr>
        <w:br w:type="page"/>
      </w:r>
    </w:p>
    <w:p w14:paraId="7FA53127" w14:textId="77777777" w:rsidR="008370BA" w:rsidRPr="00D24FF3" w:rsidRDefault="008370BA" w:rsidP="008370BA">
      <w:pPr>
        <w:widowControl w:val="0"/>
        <w:autoSpaceDE w:val="0"/>
        <w:autoSpaceDN w:val="0"/>
        <w:adjustRightInd w:val="0"/>
        <w:spacing w:line="440" w:lineRule="exact"/>
        <w:ind w:left="284"/>
        <w:rPr>
          <w:rFonts w:asciiTheme="minorHAnsi" w:hAnsiTheme="minorHAnsi" w:cstheme="minorHAnsi"/>
          <w:color w:val="000000"/>
        </w:rPr>
      </w:pPr>
      <w:r w:rsidRPr="00D24FF3">
        <w:rPr>
          <w:rFonts w:asciiTheme="minorHAnsi" w:hAnsiTheme="minorHAnsi" w:cstheme="minorHAnsi"/>
          <w:b/>
          <w:bCs/>
          <w:color w:val="000000"/>
        </w:rPr>
        <w:t xml:space="preserve">VSEBINA:  </w:t>
      </w:r>
    </w:p>
    <w:p w14:paraId="7F5BAAC3" w14:textId="77777777" w:rsidR="008370BA" w:rsidRPr="00D24FF3"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77777777" w:rsidR="008370BA" w:rsidRPr="00D24FF3"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D24FF3">
        <w:rPr>
          <w:rFonts w:asciiTheme="minorHAnsi" w:hAnsiTheme="minorHAnsi" w:cstheme="minorHAnsi"/>
          <w:b/>
          <w:bCs/>
          <w:color w:val="000000"/>
        </w:rPr>
        <w:t>A) Povabilo k oddaji ponudbe</w:t>
      </w:r>
    </w:p>
    <w:p w14:paraId="3E922F8A" w14:textId="77777777" w:rsidR="008370BA" w:rsidRPr="00D24FF3" w:rsidRDefault="008370BA" w:rsidP="008370BA">
      <w:pPr>
        <w:widowControl w:val="0"/>
        <w:autoSpaceDE w:val="0"/>
        <w:autoSpaceDN w:val="0"/>
        <w:adjustRightInd w:val="0"/>
        <w:spacing w:line="360" w:lineRule="auto"/>
        <w:ind w:left="284"/>
        <w:rPr>
          <w:rFonts w:asciiTheme="minorHAnsi" w:hAnsiTheme="minorHAnsi" w:cstheme="minorHAnsi"/>
          <w:color w:val="000000"/>
        </w:rPr>
      </w:pPr>
      <w:r w:rsidRPr="00D24FF3">
        <w:rPr>
          <w:rFonts w:asciiTheme="minorHAnsi" w:hAnsiTheme="minorHAnsi" w:cstheme="minorHAnsi"/>
          <w:b/>
          <w:bCs/>
          <w:color w:val="000000"/>
        </w:rPr>
        <w:t xml:space="preserve">B) Navodila udeležencem za izdelavo prijave  </w:t>
      </w:r>
    </w:p>
    <w:p w14:paraId="093686E5" w14:textId="77777777" w:rsidR="008370BA" w:rsidRPr="00D24FF3" w:rsidRDefault="008370BA" w:rsidP="008370BA">
      <w:pPr>
        <w:widowControl w:val="0"/>
        <w:autoSpaceDE w:val="0"/>
        <w:autoSpaceDN w:val="0"/>
        <w:adjustRightInd w:val="0"/>
        <w:spacing w:line="360" w:lineRule="auto"/>
        <w:ind w:left="284"/>
        <w:rPr>
          <w:rFonts w:asciiTheme="minorHAnsi" w:hAnsiTheme="minorHAnsi" w:cstheme="minorHAnsi"/>
          <w:b/>
          <w:bCs/>
          <w:color w:val="000000"/>
        </w:rPr>
      </w:pPr>
      <w:r w:rsidRPr="00D24FF3">
        <w:rPr>
          <w:rFonts w:asciiTheme="minorHAnsi" w:hAnsiTheme="minorHAnsi" w:cstheme="minorHAnsi"/>
          <w:b/>
          <w:bCs/>
          <w:color w:val="000000"/>
        </w:rPr>
        <w:t>C) Obrazci:</w:t>
      </w:r>
    </w:p>
    <w:p w14:paraId="1FE527AC" w14:textId="72356A8F" w:rsidR="00D03AFF" w:rsidRPr="00D24FF3" w:rsidRDefault="008370BA"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 xml:space="preserve">Obrazec </w:t>
      </w:r>
      <w:r w:rsidR="00CA7408" w:rsidRPr="00D24FF3">
        <w:rPr>
          <w:rFonts w:asciiTheme="minorHAnsi" w:hAnsiTheme="minorHAnsi" w:cstheme="minorHAnsi"/>
        </w:rPr>
        <w:t xml:space="preserve">ponudbeni </w:t>
      </w:r>
      <w:r w:rsidRPr="00D24FF3">
        <w:rPr>
          <w:rFonts w:asciiTheme="minorHAnsi" w:hAnsiTheme="minorHAnsi" w:cstheme="minorHAnsi"/>
        </w:rPr>
        <w:t>predračun in ponudba (OBR-1</w:t>
      </w:r>
      <w:r w:rsidR="00D03AFF" w:rsidRPr="00D24FF3">
        <w:rPr>
          <w:rFonts w:asciiTheme="minorHAnsi" w:hAnsiTheme="minorHAnsi" w:cstheme="minorHAnsi"/>
        </w:rPr>
        <w:t>)</w:t>
      </w:r>
      <w:r w:rsidR="00237947" w:rsidRPr="00D24FF3">
        <w:rPr>
          <w:rFonts w:asciiTheme="minorHAnsi" w:hAnsiTheme="minorHAnsi" w:cstheme="minorHAnsi"/>
        </w:rPr>
        <w:t>;</w:t>
      </w:r>
    </w:p>
    <w:p w14:paraId="0BE1B6CB" w14:textId="528D0D69" w:rsidR="008370BA" w:rsidRPr="00D24FF3" w:rsidRDefault="00D03AFF"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Obrazec ponudbe (</w:t>
      </w:r>
      <w:r w:rsidR="008370BA" w:rsidRPr="00D24FF3">
        <w:rPr>
          <w:rFonts w:asciiTheme="minorHAnsi" w:hAnsiTheme="minorHAnsi" w:cstheme="minorHAnsi"/>
        </w:rPr>
        <w:t>PONUDBA);</w:t>
      </w:r>
    </w:p>
    <w:p w14:paraId="61818C17" w14:textId="77777777" w:rsidR="008370BA" w:rsidRPr="00D24FF3" w:rsidRDefault="008370BA"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 xml:space="preserve">Obrazec podizvajalcev v ponudbi (OBR-3); </w:t>
      </w:r>
    </w:p>
    <w:p w14:paraId="41E83E99" w14:textId="52F874D9" w:rsidR="008370BA" w:rsidRPr="00D24FF3" w:rsidRDefault="008370BA"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 xml:space="preserve">Obrazec </w:t>
      </w:r>
      <w:r w:rsidR="00353AF1">
        <w:rPr>
          <w:rFonts w:asciiTheme="minorHAnsi" w:hAnsiTheme="minorHAnsi" w:cstheme="minorHAnsi"/>
        </w:rPr>
        <w:t>pogodbe</w:t>
      </w:r>
      <w:r w:rsidRPr="00D24FF3">
        <w:rPr>
          <w:rFonts w:asciiTheme="minorHAnsi" w:hAnsiTheme="minorHAnsi" w:cstheme="minorHAnsi"/>
        </w:rPr>
        <w:t xml:space="preserve"> (OBR-5);</w:t>
      </w:r>
    </w:p>
    <w:p w14:paraId="3E54B371" w14:textId="74E9B53B" w:rsidR="008370BA" w:rsidRPr="00D24FF3" w:rsidRDefault="00736CCB"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 xml:space="preserve">Obrazec </w:t>
      </w:r>
      <w:r w:rsidR="00946B1A">
        <w:rPr>
          <w:rFonts w:asciiTheme="minorHAnsi" w:hAnsiTheme="minorHAnsi" w:cstheme="minorHAnsi"/>
        </w:rPr>
        <w:t>finančnega zavarovanja</w:t>
      </w:r>
      <w:r w:rsidRPr="00D24FF3">
        <w:rPr>
          <w:rFonts w:asciiTheme="minorHAnsi" w:hAnsiTheme="minorHAnsi" w:cstheme="minorHAnsi"/>
        </w:rPr>
        <w:t xml:space="preserve"> za dobro izvedbo pogodbenih obveznosti </w:t>
      </w:r>
      <w:r w:rsidR="008370BA" w:rsidRPr="00D24FF3">
        <w:rPr>
          <w:rFonts w:asciiTheme="minorHAnsi" w:hAnsiTheme="minorHAnsi" w:cstheme="minorHAnsi"/>
        </w:rPr>
        <w:t>(OBR-</w:t>
      </w:r>
      <w:r w:rsidR="00847BD8" w:rsidRPr="00D24FF3">
        <w:rPr>
          <w:rFonts w:asciiTheme="minorHAnsi" w:hAnsiTheme="minorHAnsi" w:cstheme="minorHAnsi"/>
        </w:rPr>
        <w:t>6</w:t>
      </w:r>
      <w:r w:rsidR="008370BA" w:rsidRPr="00D24FF3">
        <w:rPr>
          <w:rFonts w:asciiTheme="minorHAnsi" w:hAnsiTheme="minorHAnsi" w:cstheme="minorHAnsi"/>
        </w:rPr>
        <w:t>);</w:t>
      </w:r>
    </w:p>
    <w:p w14:paraId="61953938" w14:textId="71C5F1BB" w:rsidR="00BF4DBD" w:rsidRPr="00D24FF3" w:rsidRDefault="00736CCB" w:rsidP="00EF1442">
      <w:pPr>
        <w:pStyle w:val="Odstavekseznama"/>
        <w:widowControl w:val="0"/>
        <w:numPr>
          <w:ilvl w:val="0"/>
          <w:numId w:val="14"/>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D24FF3">
        <w:rPr>
          <w:rFonts w:asciiTheme="minorHAnsi" w:hAnsiTheme="minorHAnsi" w:cstheme="minorHAnsi"/>
        </w:rPr>
        <w:t xml:space="preserve">Obrazec </w:t>
      </w:r>
      <w:r w:rsidR="00946B1A">
        <w:rPr>
          <w:rFonts w:asciiTheme="minorHAnsi" w:hAnsiTheme="minorHAnsi" w:cstheme="minorHAnsi"/>
        </w:rPr>
        <w:t>finančnega zavarovanja</w:t>
      </w:r>
      <w:r w:rsidRPr="00D24FF3">
        <w:rPr>
          <w:rFonts w:asciiTheme="minorHAnsi" w:hAnsiTheme="minorHAnsi" w:cstheme="minorHAnsi"/>
        </w:rPr>
        <w:t xml:space="preserve"> za odpravo napak </w:t>
      </w:r>
      <w:r w:rsidR="00BF4DBD" w:rsidRPr="00D24FF3">
        <w:rPr>
          <w:rFonts w:asciiTheme="minorHAnsi" w:hAnsiTheme="minorHAnsi" w:cstheme="minorHAnsi"/>
        </w:rPr>
        <w:t>(OBR-7);</w:t>
      </w:r>
    </w:p>
    <w:p w14:paraId="262244A7" w14:textId="256FE478" w:rsidR="00384654" w:rsidRPr="00D24FF3" w:rsidRDefault="00384654" w:rsidP="00EF1442">
      <w:pPr>
        <w:widowControl w:val="0"/>
        <w:numPr>
          <w:ilvl w:val="0"/>
          <w:numId w:val="14"/>
        </w:numPr>
        <w:suppressAutoHyphens/>
        <w:autoSpaceDE w:val="0"/>
        <w:spacing w:line="360" w:lineRule="auto"/>
        <w:jc w:val="both"/>
        <w:rPr>
          <w:rFonts w:asciiTheme="minorHAnsi" w:hAnsiTheme="minorHAnsi" w:cstheme="minorHAnsi"/>
        </w:rPr>
      </w:pPr>
      <w:r w:rsidRPr="00D24FF3">
        <w:rPr>
          <w:rFonts w:asciiTheme="minorHAnsi" w:hAnsiTheme="minorHAnsi" w:cstheme="minorHAnsi"/>
        </w:rPr>
        <w:t xml:space="preserve">Obrazec izjave o udeležbi fizičnih in pravnih oseb v lastništvu </w:t>
      </w:r>
      <w:r w:rsidR="00053E9A" w:rsidRPr="00D24FF3">
        <w:rPr>
          <w:rFonts w:asciiTheme="minorHAnsi" w:hAnsiTheme="minorHAnsi" w:cstheme="minorHAnsi"/>
        </w:rPr>
        <w:t>gospodarskega subjekta</w:t>
      </w:r>
      <w:r w:rsidRPr="00D24FF3">
        <w:rPr>
          <w:rFonts w:asciiTheme="minorHAnsi" w:hAnsiTheme="minorHAnsi" w:cstheme="minorHAnsi"/>
        </w:rPr>
        <w:t xml:space="preserve"> (OBR-11); </w:t>
      </w:r>
    </w:p>
    <w:p w14:paraId="6A52307D" w14:textId="08CFC3FB" w:rsidR="00273429" w:rsidRPr="00D24FF3" w:rsidRDefault="00D12A9F" w:rsidP="00FC7278">
      <w:pPr>
        <w:widowControl w:val="0"/>
        <w:numPr>
          <w:ilvl w:val="0"/>
          <w:numId w:val="14"/>
        </w:numPr>
        <w:suppressAutoHyphens/>
        <w:autoSpaceDE w:val="0"/>
        <w:spacing w:line="360" w:lineRule="auto"/>
        <w:jc w:val="both"/>
        <w:rPr>
          <w:rFonts w:asciiTheme="minorHAnsi" w:hAnsiTheme="minorHAnsi" w:cstheme="minorHAnsi"/>
        </w:rPr>
        <w:sectPr w:rsidR="00273429" w:rsidRPr="00D24FF3" w:rsidSect="00C62495">
          <w:headerReference w:type="default" r:id="rId12"/>
          <w:headerReference w:type="first" r:id="rId13"/>
          <w:pgSz w:w="11906" w:h="16838"/>
          <w:pgMar w:top="1985" w:right="1274" w:bottom="1440" w:left="1134" w:header="709" w:footer="446" w:gutter="0"/>
          <w:pgNumType w:start="1"/>
          <w:cols w:space="708"/>
          <w:docGrid w:linePitch="360"/>
        </w:sectPr>
      </w:pPr>
      <w:r w:rsidRPr="00D24FF3">
        <w:rPr>
          <w:rFonts w:asciiTheme="minorHAnsi" w:hAnsiTheme="minorHAnsi" w:cstheme="minorHAnsi"/>
        </w:rPr>
        <w:t>Obrazec izjave o neobstoju izključitvenih razlogov (OBR-13)</w:t>
      </w:r>
      <w:r w:rsidR="00FC7278" w:rsidRPr="00D24FF3">
        <w:rPr>
          <w:rFonts w:asciiTheme="minorHAnsi" w:hAnsiTheme="minorHAnsi" w:cstheme="minorHAnsi"/>
        </w:rPr>
        <w:t>.</w:t>
      </w:r>
    </w:p>
    <w:p w14:paraId="375E0350" w14:textId="77777777" w:rsidR="008370BA" w:rsidRPr="00D24FF3"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1" w:name="_Toc233368458"/>
      <w:r w:rsidRPr="00D24FF3">
        <w:rPr>
          <w:rFonts w:asciiTheme="minorHAnsi" w:hAnsiTheme="minorHAnsi" w:cstheme="minorHAnsi"/>
          <w:sz w:val="24"/>
          <w:szCs w:val="24"/>
        </w:rPr>
        <w:t>A) POVABILO K ODDAJI PONUDBE</w:t>
      </w:r>
      <w:bookmarkEnd w:id="1"/>
    </w:p>
    <w:p w14:paraId="2CB1DF84" w14:textId="77777777" w:rsidR="008370BA" w:rsidRPr="00D24FF3" w:rsidRDefault="008370BA" w:rsidP="008370BA">
      <w:pPr>
        <w:pStyle w:val="Telobesedila"/>
        <w:jc w:val="both"/>
        <w:rPr>
          <w:rFonts w:asciiTheme="minorHAnsi" w:hAnsiTheme="minorHAnsi" w:cstheme="minorHAnsi"/>
          <w:i w:val="0"/>
          <w:kern w:val="0"/>
          <w:sz w:val="24"/>
          <w:szCs w:val="24"/>
          <w:lang w:val="sl-SI" w:eastAsia="sl-SI" w:bidi="ar-SA"/>
        </w:rPr>
      </w:pPr>
    </w:p>
    <w:p w14:paraId="12780963" w14:textId="6BA39622" w:rsidR="00AD754B" w:rsidRPr="00D24FF3" w:rsidRDefault="000A13B9" w:rsidP="008370BA">
      <w:pPr>
        <w:pStyle w:val="Telobesedila"/>
        <w:jc w:val="both"/>
        <w:rPr>
          <w:rFonts w:asciiTheme="minorHAnsi" w:hAnsiTheme="minorHAnsi" w:cstheme="minorHAnsi"/>
          <w:i w:val="0"/>
          <w:kern w:val="0"/>
          <w:sz w:val="24"/>
          <w:szCs w:val="24"/>
          <w:lang w:val="sl-SI" w:eastAsia="sl-SI" w:bidi="ar-SA"/>
        </w:rPr>
      </w:pPr>
      <w:r w:rsidRPr="00D24FF3">
        <w:rPr>
          <w:rFonts w:asciiTheme="minorHAnsi" w:hAnsiTheme="minorHAnsi" w:cstheme="minorHAnsi"/>
          <w:i w:val="0"/>
          <w:kern w:val="0"/>
          <w:sz w:val="24"/>
          <w:szCs w:val="24"/>
          <w:lang w:val="sl-SI" w:eastAsia="sl-SI" w:bidi="ar-SA"/>
        </w:rPr>
        <w:t>Na podlagi 47. člena ZJN-3 (</w:t>
      </w:r>
      <w:bookmarkStart w:id="2" w:name="_Hlk139293838"/>
      <w:r w:rsidRPr="00D24FF3">
        <w:rPr>
          <w:rFonts w:asciiTheme="minorHAnsi" w:hAnsiTheme="minorHAnsi" w:cstheme="minorHAnsi"/>
          <w:i w:val="0"/>
          <w:kern w:val="0"/>
          <w:sz w:val="24"/>
          <w:szCs w:val="24"/>
          <w:lang w:val="sl-SI" w:eastAsia="sl-SI" w:bidi="ar-SA"/>
        </w:rPr>
        <w:t xml:space="preserve">Uradni list RS, št. </w:t>
      </w:r>
      <w:hyperlink r:id="rId14" w:tgtFrame="_blank" w:tooltip="Zakon o javnem naročanju (ZJN-3)" w:history="1">
        <w:r w:rsidRPr="00D24FF3">
          <w:rPr>
            <w:rFonts w:asciiTheme="minorHAnsi" w:hAnsiTheme="minorHAnsi" w:cstheme="minorHAnsi"/>
            <w:i w:val="0"/>
            <w:kern w:val="0"/>
            <w:sz w:val="24"/>
            <w:szCs w:val="24"/>
            <w:lang w:val="sl-SI" w:eastAsia="sl-SI" w:bidi="ar-SA"/>
          </w:rPr>
          <w:t>91/15</w:t>
        </w:r>
      </w:hyperlink>
      <w:r w:rsidRPr="00D24FF3">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A)" w:history="1">
        <w:r w:rsidRPr="00D24FF3">
          <w:rPr>
            <w:rFonts w:asciiTheme="minorHAnsi" w:hAnsiTheme="minorHAnsi" w:cstheme="minorHAnsi"/>
            <w:i w:val="0"/>
            <w:kern w:val="0"/>
            <w:sz w:val="24"/>
            <w:szCs w:val="24"/>
            <w:lang w:val="sl-SI" w:eastAsia="sl-SI" w:bidi="ar-SA"/>
          </w:rPr>
          <w:t>14/18</w:t>
        </w:r>
      </w:hyperlink>
      <w:r w:rsidRPr="00D24FF3">
        <w:rPr>
          <w:rFonts w:asciiTheme="minorHAnsi" w:hAnsiTheme="minorHAnsi" w:cstheme="minorHAnsi"/>
          <w:i w:val="0"/>
          <w:kern w:val="0"/>
          <w:sz w:val="24"/>
          <w:szCs w:val="24"/>
          <w:lang w:val="sl-SI" w:eastAsia="sl-SI" w:bidi="ar-SA"/>
        </w:rPr>
        <w:t xml:space="preserve">, </w:t>
      </w:r>
      <w:hyperlink r:id="rId16" w:tgtFrame="_blank" w:tooltip="Zakon o spremembah in dopolnitvah Zakona o javnem naročanju (ZJN-3B)" w:history="1">
        <w:r w:rsidRPr="00D24FF3">
          <w:rPr>
            <w:rFonts w:asciiTheme="minorHAnsi" w:hAnsiTheme="minorHAnsi" w:cstheme="minorHAnsi"/>
            <w:i w:val="0"/>
            <w:kern w:val="0"/>
            <w:sz w:val="24"/>
            <w:szCs w:val="24"/>
            <w:lang w:val="sl-SI" w:eastAsia="sl-SI" w:bidi="ar-SA"/>
          </w:rPr>
          <w:t>121/21</w:t>
        </w:r>
      </w:hyperlink>
      <w:r w:rsidRPr="00D24FF3">
        <w:rPr>
          <w:rFonts w:asciiTheme="minorHAnsi" w:hAnsiTheme="minorHAnsi" w:cstheme="minorHAnsi"/>
          <w:i w:val="0"/>
          <w:kern w:val="0"/>
          <w:sz w:val="24"/>
          <w:szCs w:val="24"/>
          <w:lang w:val="sl-SI" w:eastAsia="sl-SI" w:bidi="ar-SA"/>
        </w:rPr>
        <w:t xml:space="preserve">, </w:t>
      </w:r>
      <w:hyperlink r:id="rId17" w:tgtFrame="_blank" w:tooltip="Zakon o spremembah in dopolnitvah Zakona o javnem naročanju (ZJN-3C)" w:history="1">
        <w:r w:rsidRPr="00D24FF3">
          <w:rPr>
            <w:rFonts w:asciiTheme="minorHAnsi" w:hAnsiTheme="minorHAnsi" w:cstheme="minorHAnsi"/>
            <w:i w:val="0"/>
            <w:kern w:val="0"/>
            <w:sz w:val="24"/>
            <w:szCs w:val="24"/>
            <w:lang w:val="sl-SI" w:eastAsia="sl-SI" w:bidi="ar-SA"/>
          </w:rPr>
          <w:t>10/22</w:t>
        </w:r>
      </w:hyperlink>
      <w:r w:rsidRPr="00D24FF3">
        <w:rPr>
          <w:rFonts w:asciiTheme="minorHAnsi" w:hAnsiTheme="minorHAnsi" w:cstheme="minorHAnsi"/>
          <w:i w:val="0"/>
          <w:kern w:val="0"/>
          <w:sz w:val="24"/>
          <w:szCs w:val="24"/>
          <w:lang w:val="sl-SI" w:eastAsia="sl-SI" w:bidi="ar-SA"/>
        </w:rPr>
        <w:t xml:space="preserve">, </w:t>
      </w:r>
      <w:hyperlink r:id="rId18" w:tgtFrame="_blank" w:tooltip="Odločba o ugotovitvi, da je točka b) četrtega odstavka 75. člena in točka c) drugega odstavka v zvezi s petim odstavkom 67.a člena Zakona o javnem naročanju v neskladju z Ustavo" w:history="1">
        <w:r w:rsidRPr="00D24FF3">
          <w:rPr>
            <w:rFonts w:asciiTheme="minorHAnsi" w:hAnsiTheme="minorHAnsi" w:cstheme="minorHAnsi"/>
            <w:i w:val="0"/>
            <w:kern w:val="0"/>
            <w:sz w:val="24"/>
            <w:szCs w:val="24"/>
            <w:lang w:val="sl-SI" w:eastAsia="sl-SI" w:bidi="ar-SA"/>
          </w:rPr>
          <w:t>74/22</w:t>
        </w:r>
      </w:hyperlink>
      <w:r w:rsidRPr="00D24FF3">
        <w:rPr>
          <w:rFonts w:asciiTheme="minorHAnsi" w:hAnsiTheme="minorHAnsi" w:cstheme="minorHAnsi"/>
          <w:i w:val="0"/>
          <w:kern w:val="0"/>
          <w:sz w:val="24"/>
          <w:szCs w:val="24"/>
          <w:lang w:val="sl-SI" w:eastAsia="sl-SI" w:bidi="ar-SA"/>
        </w:rPr>
        <w:t xml:space="preserve"> – odl. US, </w:t>
      </w:r>
      <w:hyperlink r:id="rId19" w:tgtFrame="_blank" w:tooltip="Zakon o nujnih ukrepih za zagotovitev stabilnosti zdravstvenega sistema (ZNUZSZS)" w:history="1">
        <w:r w:rsidRPr="00D24FF3">
          <w:rPr>
            <w:rFonts w:asciiTheme="minorHAnsi" w:hAnsiTheme="minorHAnsi" w:cstheme="minorHAnsi"/>
            <w:i w:val="0"/>
            <w:kern w:val="0"/>
            <w:sz w:val="24"/>
            <w:szCs w:val="24"/>
            <w:lang w:val="sl-SI" w:eastAsia="sl-SI" w:bidi="ar-SA"/>
          </w:rPr>
          <w:t>100/22</w:t>
        </w:r>
      </w:hyperlink>
      <w:r w:rsidRPr="00D24FF3">
        <w:rPr>
          <w:rFonts w:asciiTheme="minorHAnsi" w:hAnsiTheme="minorHAnsi" w:cstheme="minorHAnsi"/>
          <w:i w:val="0"/>
          <w:kern w:val="0"/>
          <w:sz w:val="24"/>
          <w:szCs w:val="24"/>
          <w:lang w:val="sl-SI" w:eastAsia="sl-SI" w:bidi="ar-SA"/>
        </w:rPr>
        <w:t xml:space="preserve"> – ZNUZSZS, </w:t>
      </w:r>
      <w:hyperlink r:id="rId20" w:tgtFrame="_blank" w:tooltip="Zakon o spremembah in dopolnitvah Zakona o javnem naročanju (ZJN-3D)" w:history="1">
        <w:r w:rsidRPr="00D24FF3">
          <w:rPr>
            <w:rFonts w:asciiTheme="minorHAnsi" w:hAnsiTheme="minorHAnsi" w:cstheme="minorHAnsi"/>
            <w:i w:val="0"/>
            <w:kern w:val="0"/>
            <w:sz w:val="24"/>
            <w:szCs w:val="24"/>
            <w:lang w:val="sl-SI" w:eastAsia="sl-SI" w:bidi="ar-SA"/>
          </w:rPr>
          <w:t>28/23</w:t>
        </w:r>
      </w:hyperlink>
      <w:r w:rsidRPr="00D24FF3">
        <w:rPr>
          <w:rFonts w:asciiTheme="minorHAnsi" w:hAnsiTheme="minorHAnsi" w:cstheme="minorHAnsi"/>
          <w:i w:val="0"/>
          <w:kern w:val="0"/>
          <w:sz w:val="24"/>
          <w:szCs w:val="24"/>
          <w:lang w:val="sl-SI" w:eastAsia="sl-SI" w:bidi="ar-SA"/>
        </w:rPr>
        <w:t xml:space="preserve"> in </w:t>
      </w:r>
      <w:hyperlink r:id="rId21" w:tgtFrame="_blank" w:tooltip="Zakon o spremembah in dopolnitvah Zakona o odpravi posledic naravnih nesreč (ZOPNN-F)" w:history="1">
        <w:r w:rsidRPr="00D24FF3">
          <w:rPr>
            <w:rFonts w:asciiTheme="minorHAnsi" w:hAnsiTheme="minorHAnsi" w:cstheme="minorHAnsi"/>
            <w:i w:val="0"/>
            <w:kern w:val="0"/>
            <w:sz w:val="24"/>
            <w:szCs w:val="24"/>
            <w:lang w:val="sl-SI" w:eastAsia="sl-SI" w:bidi="ar-SA"/>
          </w:rPr>
          <w:t>88/23</w:t>
        </w:r>
      </w:hyperlink>
      <w:r w:rsidRPr="00D24FF3">
        <w:rPr>
          <w:rFonts w:asciiTheme="minorHAnsi" w:hAnsiTheme="minorHAnsi" w:cstheme="minorHAnsi"/>
          <w:i w:val="0"/>
          <w:kern w:val="0"/>
          <w:sz w:val="24"/>
          <w:szCs w:val="24"/>
          <w:lang w:val="sl-SI" w:eastAsia="sl-SI" w:bidi="ar-SA"/>
        </w:rPr>
        <w:t xml:space="preserve"> – ZOPNN-F; v nadaljevanju ZJN-3</w:t>
      </w:r>
      <w:bookmarkEnd w:id="2"/>
      <w:r w:rsidRPr="00D24FF3">
        <w:rPr>
          <w:rFonts w:asciiTheme="minorHAnsi" w:hAnsiTheme="minorHAnsi" w:cstheme="minorHAnsi"/>
          <w:i w:val="0"/>
          <w:kern w:val="0"/>
          <w:sz w:val="24"/>
          <w:szCs w:val="24"/>
          <w:lang w:val="sl-SI" w:eastAsia="sl-SI" w:bidi="ar-SA"/>
        </w:rPr>
        <w:t xml:space="preserve">), Zdravstveni dom Murska Sobota, Grajska ulica 24, 9000 Murska Sobota, ki ga zastopa direktorica Edith Žižek Sapač, dr.med.spec. (v nadaljevanju: naročnik) vabi ponudnike, </w:t>
      </w:r>
      <w:r w:rsidR="00AD754B" w:rsidRPr="00D24FF3">
        <w:rPr>
          <w:rFonts w:asciiTheme="minorHAnsi" w:hAnsiTheme="minorHAnsi" w:cstheme="minorHAnsi"/>
          <w:i w:val="0"/>
          <w:kern w:val="0"/>
          <w:sz w:val="24"/>
          <w:szCs w:val="24"/>
          <w:lang w:val="sl-SI" w:eastAsia="sl-SI" w:bidi="ar-SA"/>
        </w:rPr>
        <w:t xml:space="preserve">da </w:t>
      </w:r>
      <w:r w:rsidR="00D66F14" w:rsidRPr="00D24FF3">
        <w:rPr>
          <w:rFonts w:asciiTheme="minorHAnsi" w:hAnsiTheme="minorHAnsi" w:cstheme="minorHAnsi"/>
          <w:i w:val="0"/>
          <w:kern w:val="0"/>
          <w:sz w:val="24"/>
          <w:szCs w:val="24"/>
          <w:lang w:val="sl-SI" w:eastAsia="sl-SI" w:bidi="ar-SA"/>
        </w:rPr>
        <w:t xml:space="preserve">v skladu s to razpisno dokumentacijo </w:t>
      </w:r>
      <w:r w:rsidR="00372218" w:rsidRPr="00D24FF3">
        <w:rPr>
          <w:rFonts w:asciiTheme="minorHAnsi" w:hAnsiTheme="minorHAnsi" w:cstheme="minorHAnsi"/>
          <w:i w:val="0"/>
          <w:kern w:val="0"/>
          <w:sz w:val="24"/>
          <w:szCs w:val="24"/>
          <w:lang w:val="sl-SI" w:eastAsia="sl-SI" w:bidi="ar-SA"/>
        </w:rPr>
        <w:t xml:space="preserve">oddajo </w:t>
      </w:r>
      <w:r w:rsidR="00372218" w:rsidRPr="003960DE">
        <w:rPr>
          <w:rFonts w:asciiTheme="minorHAnsi" w:hAnsiTheme="minorHAnsi" w:cstheme="minorHAnsi"/>
          <w:i w:val="0"/>
          <w:kern w:val="0"/>
          <w:sz w:val="24"/>
          <w:szCs w:val="24"/>
          <w:lang w:val="sl-SI" w:eastAsia="sl-SI" w:bidi="ar-SA"/>
        </w:rPr>
        <w:t xml:space="preserve">ponudbo za </w:t>
      </w:r>
      <w:r w:rsidR="00A90D15" w:rsidRPr="003960DE">
        <w:rPr>
          <w:rFonts w:asciiTheme="minorHAnsi" w:hAnsiTheme="minorHAnsi" w:cstheme="minorHAnsi"/>
          <w:i w:val="0"/>
          <w:kern w:val="0"/>
          <w:sz w:val="24"/>
          <w:szCs w:val="24"/>
          <w:lang w:val="sl-SI" w:eastAsia="sl-SI" w:bidi="ar-SA"/>
        </w:rPr>
        <w:t xml:space="preserve">dobavo </w:t>
      </w:r>
      <w:r w:rsidR="003960DE">
        <w:rPr>
          <w:rFonts w:asciiTheme="minorHAnsi" w:hAnsiTheme="minorHAnsi" w:cstheme="minorHAnsi"/>
          <w:i w:val="0"/>
          <w:kern w:val="0"/>
          <w:sz w:val="24"/>
          <w:szCs w:val="24"/>
          <w:lang w:val="sl-SI" w:eastAsia="sl-SI" w:bidi="ar-SA"/>
        </w:rPr>
        <w:t>osebn</w:t>
      </w:r>
      <w:r w:rsidR="00634E2B">
        <w:rPr>
          <w:rFonts w:asciiTheme="minorHAnsi" w:hAnsiTheme="minorHAnsi" w:cstheme="minorHAnsi"/>
          <w:i w:val="0"/>
          <w:kern w:val="0"/>
          <w:sz w:val="24"/>
          <w:szCs w:val="24"/>
          <w:lang w:val="sl-SI" w:eastAsia="sl-SI" w:bidi="ar-SA"/>
        </w:rPr>
        <w:t>ih</w:t>
      </w:r>
      <w:r w:rsidR="003960DE">
        <w:rPr>
          <w:rFonts w:asciiTheme="minorHAnsi" w:hAnsiTheme="minorHAnsi" w:cstheme="minorHAnsi"/>
          <w:i w:val="0"/>
          <w:kern w:val="0"/>
          <w:sz w:val="24"/>
          <w:szCs w:val="24"/>
          <w:lang w:val="sl-SI" w:eastAsia="sl-SI" w:bidi="ar-SA"/>
        </w:rPr>
        <w:t xml:space="preserve"> vozil za potrebe izvajanja </w:t>
      </w:r>
      <w:r w:rsidR="001073C8">
        <w:rPr>
          <w:rFonts w:asciiTheme="minorHAnsi" w:hAnsiTheme="minorHAnsi" w:cstheme="minorHAnsi"/>
          <w:i w:val="0"/>
          <w:kern w:val="0"/>
          <w:sz w:val="24"/>
          <w:szCs w:val="24"/>
          <w:lang w:val="sl-SI" w:eastAsia="sl-SI" w:bidi="ar-SA"/>
        </w:rPr>
        <w:t>dejavnosti</w:t>
      </w:r>
      <w:r w:rsidR="003960DE">
        <w:rPr>
          <w:rFonts w:asciiTheme="minorHAnsi" w:hAnsiTheme="minorHAnsi" w:cstheme="minorHAnsi"/>
          <w:i w:val="0"/>
          <w:kern w:val="0"/>
          <w:sz w:val="24"/>
          <w:szCs w:val="24"/>
          <w:lang w:val="sl-SI" w:eastAsia="sl-SI" w:bidi="ar-SA"/>
        </w:rPr>
        <w:t xml:space="preserve"> naročnika.</w:t>
      </w:r>
    </w:p>
    <w:p w14:paraId="17B5773E" w14:textId="275C1400" w:rsidR="008370BA" w:rsidRPr="00D24FF3" w:rsidRDefault="008370BA" w:rsidP="008370BA">
      <w:pPr>
        <w:pStyle w:val="Telobesedila"/>
        <w:jc w:val="both"/>
        <w:rPr>
          <w:rFonts w:asciiTheme="minorHAnsi" w:hAnsiTheme="minorHAnsi" w:cstheme="minorHAnsi"/>
          <w:i w:val="0"/>
          <w:kern w:val="0"/>
          <w:sz w:val="24"/>
          <w:szCs w:val="24"/>
          <w:lang w:val="sl-SI" w:eastAsia="sl-SI" w:bidi="ar-SA"/>
        </w:rPr>
      </w:pPr>
      <w:r w:rsidRPr="00D24FF3">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D24FF3"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D24FF3" w:rsidRDefault="008370BA" w:rsidP="008370BA">
      <w:pPr>
        <w:widowControl w:val="0"/>
        <w:autoSpaceDE w:val="0"/>
        <w:autoSpaceDN w:val="0"/>
        <w:adjustRightInd w:val="0"/>
        <w:jc w:val="both"/>
        <w:rPr>
          <w:rFonts w:asciiTheme="minorHAnsi" w:hAnsiTheme="minorHAnsi" w:cstheme="minorHAnsi"/>
          <w:b/>
        </w:rPr>
      </w:pPr>
      <w:r w:rsidRPr="00D24FF3">
        <w:rPr>
          <w:rFonts w:asciiTheme="minorHAnsi" w:hAnsiTheme="minorHAnsi" w:cstheme="minorHAnsi"/>
          <w:b/>
        </w:rPr>
        <w:t>ROK ZA ODDAJO PONUDBE JE ENAK ROKU, KI JE NAVEDEN V OBVESTILU O NAROČILU NA PORTALU JAVNIH NAROČIL.</w:t>
      </w:r>
    </w:p>
    <w:p w14:paraId="761AA9D2" w14:textId="77777777" w:rsidR="008370BA" w:rsidRPr="00D24FF3" w:rsidRDefault="008370BA" w:rsidP="008370BA">
      <w:pPr>
        <w:widowControl w:val="0"/>
        <w:autoSpaceDE w:val="0"/>
        <w:autoSpaceDN w:val="0"/>
        <w:adjustRightInd w:val="0"/>
        <w:jc w:val="both"/>
        <w:rPr>
          <w:rFonts w:asciiTheme="minorHAnsi" w:hAnsiTheme="minorHAnsi" w:cstheme="minorHAnsi"/>
          <w:b/>
        </w:rPr>
      </w:pPr>
      <w:r w:rsidRPr="00D24FF3">
        <w:rPr>
          <w:rFonts w:asciiTheme="minorHAnsi" w:hAnsiTheme="minorHAnsi" w:cstheme="minorHAnsi"/>
          <w:b/>
        </w:rPr>
        <w:t xml:space="preserve">  </w:t>
      </w:r>
    </w:p>
    <w:p w14:paraId="77F1D625" w14:textId="77777777" w:rsidR="008370BA" w:rsidRPr="00D24FF3" w:rsidRDefault="008370BA" w:rsidP="008370BA">
      <w:pPr>
        <w:widowControl w:val="0"/>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Ponudnik odda ponudbo preko spletne aplikacije Ministrstva za javno upravo, ki je dosegljiva na spletnem naslovu </w:t>
      </w:r>
      <w:hyperlink r:id="rId22" w:history="1">
        <w:r w:rsidRPr="00D24FF3">
          <w:rPr>
            <w:rStyle w:val="Hiperpovezava"/>
            <w:rFonts w:asciiTheme="minorHAnsi" w:hAnsiTheme="minorHAnsi" w:cstheme="minorHAnsi"/>
          </w:rPr>
          <w:t>https://ejn.gov.si/ponudba/pages/aktualno/aktualna_javna_narocila.xhtml</w:t>
        </w:r>
      </w:hyperlink>
    </w:p>
    <w:p w14:paraId="13B14932" w14:textId="77777777" w:rsidR="008370BA" w:rsidRPr="00D24FF3" w:rsidRDefault="008370BA" w:rsidP="008370BA">
      <w:pPr>
        <w:jc w:val="both"/>
        <w:rPr>
          <w:rFonts w:asciiTheme="minorHAnsi" w:hAnsiTheme="minorHAnsi" w:cstheme="minorHAnsi"/>
        </w:rPr>
      </w:pPr>
    </w:p>
    <w:p w14:paraId="1351D178"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D24FF3" w:rsidRDefault="008370BA" w:rsidP="008370BA">
      <w:pPr>
        <w:jc w:val="both"/>
        <w:rPr>
          <w:rFonts w:asciiTheme="minorHAnsi" w:hAnsiTheme="minorHAnsi" w:cstheme="minorHAnsi"/>
        </w:rPr>
      </w:pPr>
    </w:p>
    <w:p w14:paraId="03A81C80"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OPOZORILO:</w:t>
      </w:r>
    </w:p>
    <w:p w14:paraId="635A1564"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11F394B1" w14:textId="77777777" w:rsidR="008370BA" w:rsidRPr="00D24FF3"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D24FF3"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D24FF3" w:rsidRDefault="008370BA" w:rsidP="008370BA">
      <w:pPr>
        <w:widowControl w:val="0"/>
        <w:autoSpaceDE w:val="0"/>
        <w:autoSpaceDN w:val="0"/>
        <w:adjustRightInd w:val="0"/>
        <w:jc w:val="both"/>
        <w:rPr>
          <w:rFonts w:asciiTheme="minorHAnsi" w:hAnsiTheme="minorHAnsi" w:cstheme="minorHAnsi"/>
          <w:b/>
        </w:rPr>
      </w:pPr>
      <w:r w:rsidRPr="00D24FF3">
        <w:rPr>
          <w:rFonts w:asciiTheme="minorHAnsi" w:hAnsiTheme="minorHAnsi" w:cstheme="minorHAnsi"/>
          <w:b/>
        </w:rPr>
        <w:t>ODPIRANJE PONUDB</w:t>
      </w:r>
    </w:p>
    <w:p w14:paraId="34EC9755" w14:textId="77777777" w:rsidR="008370BA" w:rsidRPr="00D24FF3"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D24FF3" w:rsidRDefault="008370BA" w:rsidP="008370BA">
      <w:pPr>
        <w:widowControl w:val="0"/>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br w:type="page"/>
      </w:r>
    </w:p>
    <w:p w14:paraId="58B3584D" w14:textId="77777777" w:rsidR="008370BA" w:rsidRPr="00D24FF3" w:rsidRDefault="008370BA" w:rsidP="008370BA">
      <w:pPr>
        <w:pStyle w:val="Naslov1"/>
        <w:ind w:left="284"/>
        <w:rPr>
          <w:rFonts w:asciiTheme="minorHAnsi" w:hAnsiTheme="minorHAnsi" w:cstheme="minorHAnsi"/>
          <w:sz w:val="24"/>
          <w:szCs w:val="24"/>
        </w:rPr>
      </w:pPr>
      <w:bookmarkStart w:id="3" w:name="_Toc233368459"/>
      <w:r w:rsidRPr="00D24FF3">
        <w:rPr>
          <w:rFonts w:asciiTheme="minorHAnsi" w:hAnsiTheme="minorHAnsi" w:cstheme="minorHAnsi"/>
          <w:sz w:val="24"/>
          <w:szCs w:val="24"/>
        </w:rPr>
        <w:t>B) NAVODILA UDELEŽENCEM ZA IZDELAVO PRIJAVE</w:t>
      </w:r>
      <w:bookmarkEnd w:id="3"/>
    </w:p>
    <w:p w14:paraId="734F5CA2" w14:textId="77777777" w:rsidR="008370BA" w:rsidRPr="00D24FF3"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D24FF3"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4" w:name="_Toc233368460"/>
      <w:r w:rsidRPr="00D24FF3">
        <w:rPr>
          <w:rFonts w:asciiTheme="minorHAnsi" w:hAnsiTheme="minorHAnsi" w:cstheme="minorHAnsi"/>
          <w:sz w:val="24"/>
          <w:szCs w:val="24"/>
        </w:rPr>
        <w:t>I. SPLOŠNO O RAZPISU</w:t>
      </w:r>
      <w:bookmarkEnd w:id="4"/>
    </w:p>
    <w:p w14:paraId="4322C00F" w14:textId="77777777" w:rsidR="008370BA" w:rsidRPr="00D24FF3"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5" w:name="_Toc233368461"/>
      <w:r w:rsidRPr="00D24FF3">
        <w:rPr>
          <w:rFonts w:asciiTheme="minorHAnsi" w:hAnsiTheme="minorHAnsi" w:cstheme="minorHAnsi"/>
          <w:sz w:val="24"/>
          <w:szCs w:val="24"/>
        </w:rPr>
        <w:t>1.1 Vrsta postopka</w:t>
      </w:r>
      <w:bookmarkEnd w:id="5"/>
    </w:p>
    <w:p w14:paraId="4B3E9E76" w14:textId="77777777" w:rsidR="008370BA" w:rsidRPr="00D24FF3"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D24FF3" w:rsidRDefault="008370BA" w:rsidP="008370BA">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2CC118A1" w14:textId="77777777" w:rsidR="008370BA" w:rsidRPr="00D24FF3" w:rsidRDefault="008370BA" w:rsidP="008370BA">
      <w:pPr>
        <w:autoSpaceDE w:val="0"/>
        <w:jc w:val="both"/>
        <w:rPr>
          <w:rFonts w:asciiTheme="minorHAnsi" w:hAnsiTheme="minorHAnsi" w:cstheme="minorHAnsi"/>
        </w:rPr>
      </w:pPr>
    </w:p>
    <w:p w14:paraId="06DA9688" w14:textId="77777777" w:rsidR="008370BA" w:rsidRPr="00D24FF3" w:rsidRDefault="008370BA" w:rsidP="008370BA">
      <w:pPr>
        <w:pStyle w:val="Telobesedila"/>
        <w:ind w:left="284"/>
        <w:jc w:val="both"/>
        <w:rPr>
          <w:rFonts w:asciiTheme="minorHAnsi" w:hAnsiTheme="minorHAnsi" w:cstheme="minorHAnsi"/>
          <w:i w:val="0"/>
          <w:kern w:val="0"/>
          <w:sz w:val="24"/>
          <w:szCs w:val="24"/>
          <w:lang w:val="sl-SI" w:eastAsia="sl-SI" w:bidi="ar-SA"/>
        </w:rPr>
      </w:pPr>
      <w:r w:rsidRPr="00D24FF3">
        <w:rPr>
          <w:rFonts w:asciiTheme="minorHAnsi" w:hAnsiTheme="minorHAnsi" w:cstheme="minorHAnsi"/>
          <w:i w:val="0"/>
          <w:kern w:val="0"/>
          <w:sz w:val="24"/>
          <w:szCs w:val="24"/>
          <w:lang w:val="sl-SI" w:eastAsia="sl-SI" w:bidi="ar-SA"/>
        </w:rPr>
        <w:t>Naročnik bo to javno naročilo oddal po postopku naročila male vrednosti, predpisov, ki urejajo področje predmeta javnega naročila ter v skladu s to razpisno dokumentacijo.</w:t>
      </w:r>
    </w:p>
    <w:p w14:paraId="0ACDA22C" w14:textId="77777777" w:rsidR="008370BA" w:rsidRPr="00D24FF3" w:rsidRDefault="008370BA" w:rsidP="008370BA">
      <w:pPr>
        <w:pStyle w:val="Telobesedila"/>
        <w:ind w:left="284"/>
        <w:jc w:val="both"/>
        <w:rPr>
          <w:rFonts w:asciiTheme="minorHAnsi" w:hAnsiTheme="minorHAnsi" w:cstheme="minorHAnsi"/>
          <w:sz w:val="24"/>
          <w:szCs w:val="24"/>
          <w:lang w:val="sl-SI"/>
        </w:rPr>
      </w:pPr>
    </w:p>
    <w:p w14:paraId="77681C03" w14:textId="18CE79C0" w:rsidR="008370BA" w:rsidRPr="00D24FF3"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233368462"/>
      <w:r w:rsidRPr="00D24FF3">
        <w:rPr>
          <w:rFonts w:asciiTheme="minorHAnsi" w:hAnsiTheme="minorHAnsi" w:cstheme="minorHAnsi"/>
          <w:sz w:val="24"/>
          <w:szCs w:val="24"/>
        </w:rPr>
        <w:t>1.2 Opis predmeta naročila</w:t>
      </w:r>
      <w:r w:rsidR="00F75F9D" w:rsidRPr="00D24FF3">
        <w:rPr>
          <w:rFonts w:asciiTheme="minorHAnsi" w:hAnsiTheme="minorHAnsi" w:cstheme="minorHAnsi"/>
          <w:sz w:val="24"/>
          <w:szCs w:val="24"/>
        </w:rPr>
        <w:t xml:space="preserve"> in splošni pogoji</w:t>
      </w:r>
      <w:bookmarkEnd w:id="6"/>
      <w:r w:rsidR="00F75F9D" w:rsidRPr="00D24FF3">
        <w:rPr>
          <w:rFonts w:asciiTheme="minorHAnsi" w:hAnsiTheme="minorHAnsi" w:cstheme="minorHAnsi"/>
          <w:sz w:val="24"/>
          <w:szCs w:val="24"/>
        </w:rPr>
        <w:t xml:space="preserve"> </w:t>
      </w:r>
    </w:p>
    <w:p w14:paraId="70079360" w14:textId="77777777" w:rsidR="008370BA" w:rsidRPr="00D24FF3" w:rsidRDefault="008370BA" w:rsidP="008370BA">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6DADC67A" w14:textId="77777777" w:rsidR="008370BA" w:rsidRPr="00D24FF3" w:rsidRDefault="008370BA" w:rsidP="008370BA">
      <w:pPr>
        <w:widowControl w:val="0"/>
        <w:autoSpaceDE w:val="0"/>
        <w:spacing w:line="306" w:lineRule="exact"/>
        <w:ind w:left="5346"/>
        <w:rPr>
          <w:rFonts w:asciiTheme="minorHAnsi" w:hAnsiTheme="minorHAnsi" w:cstheme="minorHAnsi"/>
        </w:rPr>
      </w:pPr>
    </w:p>
    <w:p w14:paraId="11F9CCCA" w14:textId="57D454A7" w:rsidR="008C7108" w:rsidRPr="009C75D8" w:rsidRDefault="008C7108" w:rsidP="00026DC7">
      <w:pPr>
        <w:pStyle w:val="Telobesedila"/>
        <w:numPr>
          <w:ilvl w:val="0"/>
          <w:numId w:val="51"/>
        </w:numPr>
        <w:jc w:val="both"/>
        <w:rPr>
          <w:rFonts w:asciiTheme="minorHAnsi" w:hAnsiTheme="minorHAnsi" w:cstheme="minorHAnsi"/>
          <w:b/>
          <w:bCs/>
          <w:i w:val="0"/>
          <w:kern w:val="0"/>
          <w:sz w:val="24"/>
          <w:szCs w:val="24"/>
          <w:lang w:val="sl-SI" w:eastAsia="sl-SI" w:bidi="ar-SA"/>
        </w:rPr>
      </w:pPr>
      <w:r w:rsidRPr="009C75D8">
        <w:rPr>
          <w:rFonts w:asciiTheme="minorHAnsi" w:hAnsiTheme="minorHAnsi" w:cstheme="minorHAnsi"/>
          <w:b/>
          <w:bCs/>
          <w:i w:val="0"/>
          <w:kern w:val="0"/>
          <w:sz w:val="24"/>
          <w:szCs w:val="24"/>
          <w:lang w:val="sl-SI" w:eastAsia="sl-SI" w:bidi="ar-SA"/>
        </w:rPr>
        <w:t>Predmet javnega naročila</w:t>
      </w:r>
    </w:p>
    <w:p w14:paraId="7D500D82" w14:textId="6A8F2E8D" w:rsidR="008C7108" w:rsidRPr="008C7108" w:rsidRDefault="008C7108" w:rsidP="008C7108">
      <w:pPr>
        <w:pStyle w:val="Telobesedila"/>
        <w:ind w:left="284"/>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Predmet javnega naročila je dobava službenih osebnih vozil za naročnika, in sicer:</w:t>
      </w:r>
    </w:p>
    <w:p w14:paraId="03233F99" w14:textId="77777777" w:rsidR="008C7108" w:rsidRPr="008C7108" w:rsidRDefault="008C7108" w:rsidP="00026DC7">
      <w:pPr>
        <w:pStyle w:val="Telobesedila"/>
        <w:numPr>
          <w:ilvl w:val="0"/>
          <w:numId w:val="34"/>
        </w:numPr>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enega (1) novega osebnega vozila z motorjem z notranjim zgorevanjem in dvogorivnim pogonom bencin + LPG;</w:t>
      </w:r>
    </w:p>
    <w:p w14:paraId="7A4B7E5C" w14:textId="77777777" w:rsidR="008C7108" w:rsidRPr="008C7108" w:rsidRDefault="008C7108" w:rsidP="00026DC7">
      <w:pPr>
        <w:pStyle w:val="Telobesedila"/>
        <w:numPr>
          <w:ilvl w:val="0"/>
          <w:numId w:val="34"/>
        </w:numPr>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treh (3) novih električnih osebnih vozil, medsebojno enakih po znamki, modelu, verziji in stopnji opreme.</w:t>
      </w:r>
    </w:p>
    <w:p w14:paraId="3D3B8EF4" w14:textId="77777777" w:rsidR="008C7108" w:rsidRDefault="008C7108" w:rsidP="008C7108">
      <w:pPr>
        <w:pStyle w:val="Telobesedila"/>
        <w:ind w:left="284"/>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Vsa vozila morajo biti nova, nerabljena, serijsko proizvedena, homologirana za uporabo v Republiki Sloveniji ter dobavljena z vso zakonsko predpisano in v teh tehničnih specifikacijah zahtevano opremo.</w:t>
      </w:r>
    </w:p>
    <w:p w14:paraId="59671232" w14:textId="77777777" w:rsidR="008C7108" w:rsidRPr="008C7108" w:rsidRDefault="008C7108" w:rsidP="008C7108">
      <w:pPr>
        <w:pStyle w:val="Telobesedila"/>
        <w:ind w:left="284"/>
        <w:jc w:val="both"/>
        <w:rPr>
          <w:rFonts w:asciiTheme="minorHAnsi" w:hAnsiTheme="minorHAnsi" w:cstheme="minorHAnsi"/>
          <w:i w:val="0"/>
          <w:kern w:val="0"/>
          <w:sz w:val="24"/>
          <w:szCs w:val="24"/>
          <w:lang w:val="sl-SI" w:eastAsia="sl-SI" w:bidi="ar-SA"/>
        </w:rPr>
      </w:pPr>
    </w:p>
    <w:p w14:paraId="4DFD10A6" w14:textId="77777777" w:rsidR="008C7108" w:rsidRPr="008C7108" w:rsidRDefault="008C7108" w:rsidP="008C7108">
      <w:pPr>
        <w:pStyle w:val="Telobesedila"/>
        <w:ind w:left="284"/>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Javno naročilo je po vsebini razdeljeno na dva podsklopa:</w:t>
      </w:r>
    </w:p>
    <w:p w14:paraId="00749E3B" w14:textId="77777777" w:rsidR="008C7108" w:rsidRPr="008C7108" w:rsidRDefault="008C7108" w:rsidP="00026DC7">
      <w:pPr>
        <w:pStyle w:val="Telobesedila"/>
        <w:numPr>
          <w:ilvl w:val="0"/>
          <w:numId w:val="35"/>
        </w:numPr>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podsklop 1: dobava enega (1) novega osebnega vozila z motorjem z notranjim zgorevanjem na pogon bencin + LPG;</w:t>
      </w:r>
    </w:p>
    <w:p w14:paraId="14E6DC75" w14:textId="77777777" w:rsidR="008C7108" w:rsidRPr="008C7108" w:rsidRDefault="008C7108" w:rsidP="00026DC7">
      <w:pPr>
        <w:pStyle w:val="Telobesedila"/>
        <w:numPr>
          <w:ilvl w:val="0"/>
          <w:numId w:val="35"/>
        </w:numPr>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podsklop 2: dobava treh (3) novih, medsebojno enakih električnih osebnih vozil.</w:t>
      </w:r>
    </w:p>
    <w:p w14:paraId="2A1643F6" w14:textId="77777777" w:rsidR="008C7108" w:rsidRDefault="008C7108" w:rsidP="008C7108">
      <w:pPr>
        <w:pStyle w:val="Telobesedila"/>
        <w:ind w:left="284"/>
        <w:jc w:val="both"/>
        <w:rPr>
          <w:rFonts w:asciiTheme="minorHAnsi" w:hAnsiTheme="minorHAnsi" w:cstheme="minorHAnsi"/>
          <w:i w:val="0"/>
          <w:kern w:val="0"/>
          <w:sz w:val="24"/>
          <w:szCs w:val="24"/>
          <w:lang w:val="sl-SI" w:eastAsia="sl-SI" w:bidi="ar-SA"/>
        </w:rPr>
      </w:pPr>
    </w:p>
    <w:p w14:paraId="77A42F9F" w14:textId="029F0883" w:rsidR="008C7108" w:rsidRPr="008C7108" w:rsidRDefault="008C7108" w:rsidP="008C7108">
      <w:pPr>
        <w:pStyle w:val="Telobesedila"/>
        <w:ind w:left="284"/>
        <w:jc w:val="both"/>
        <w:rPr>
          <w:rFonts w:asciiTheme="minorHAnsi" w:hAnsiTheme="minorHAnsi" w:cstheme="minorHAnsi"/>
          <w:i w:val="0"/>
          <w:kern w:val="0"/>
          <w:sz w:val="24"/>
          <w:szCs w:val="24"/>
          <w:lang w:val="sl-SI" w:eastAsia="sl-SI" w:bidi="ar-SA"/>
        </w:rPr>
      </w:pPr>
      <w:r w:rsidRPr="008C7108">
        <w:rPr>
          <w:rFonts w:asciiTheme="minorHAnsi" w:hAnsiTheme="minorHAnsi" w:cstheme="minorHAnsi"/>
          <w:i w:val="0"/>
          <w:kern w:val="0"/>
          <w:sz w:val="24"/>
          <w:szCs w:val="24"/>
          <w:lang w:val="sl-SI" w:eastAsia="sl-SI" w:bidi="ar-SA"/>
        </w:rPr>
        <w:t>Ponudnik mora oddati ponudbo za oba podsklopa skupaj. Delne ponudbe, ki bi se nanašale zgolj na en podsklop, niso dopustne in bodo kot nedopustne izločene iz postopka.</w:t>
      </w:r>
    </w:p>
    <w:p w14:paraId="155AE7C9" w14:textId="77777777" w:rsidR="00774C25" w:rsidRDefault="00774C25" w:rsidP="00F575CD">
      <w:pPr>
        <w:widowControl w:val="0"/>
        <w:autoSpaceDE w:val="0"/>
        <w:spacing w:line="266" w:lineRule="exact"/>
        <w:ind w:left="360"/>
        <w:jc w:val="both"/>
        <w:rPr>
          <w:rFonts w:asciiTheme="minorHAnsi" w:hAnsiTheme="minorHAnsi" w:cstheme="minorHAnsi"/>
          <w:highlight w:val="yellow"/>
        </w:rPr>
      </w:pPr>
    </w:p>
    <w:p w14:paraId="2037B239" w14:textId="29036280" w:rsidR="008C7108" w:rsidRPr="008C7108" w:rsidRDefault="009C75D8" w:rsidP="00026DC7">
      <w:pPr>
        <w:pStyle w:val="Telobesedila"/>
        <w:numPr>
          <w:ilvl w:val="0"/>
          <w:numId w:val="51"/>
        </w:numPr>
        <w:jc w:val="both"/>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Tehnične specifikacije</w:t>
      </w:r>
    </w:p>
    <w:p w14:paraId="1F660932" w14:textId="77777777" w:rsidR="009C75D8" w:rsidRDefault="009C75D8" w:rsidP="008C7108">
      <w:pPr>
        <w:widowControl w:val="0"/>
        <w:autoSpaceDE w:val="0"/>
        <w:spacing w:line="266" w:lineRule="exact"/>
        <w:ind w:left="360"/>
        <w:jc w:val="both"/>
        <w:rPr>
          <w:rFonts w:asciiTheme="minorHAnsi" w:hAnsiTheme="minorHAnsi" w:cstheme="minorHAnsi"/>
          <w:b/>
          <w:bCs/>
          <w:highlight w:val="yellow"/>
        </w:rPr>
      </w:pPr>
    </w:p>
    <w:p w14:paraId="13BCFE4A" w14:textId="4FB64AF2"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 Podsklop 1 – osebno vozilo (bencin + LPG)</w:t>
      </w:r>
    </w:p>
    <w:p w14:paraId="54741E98" w14:textId="77777777" w:rsidR="008C7108" w:rsidRPr="008C7108" w:rsidRDefault="008C7108" w:rsidP="008C7108">
      <w:pPr>
        <w:widowControl w:val="0"/>
        <w:autoSpaceDE w:val="0"/>
        <w:spacing w:line="266" w:lineRule="exact"/>
        <w:ind w:left="360"/>
        <w:jc w:val="both"/>
        <w:rPr>
          <w:rFonts w:asciiTheme="minorHAnsi" w:hAnsiTheme="minorHAnsi" w:cstheme="minorHAnsi"/>
        </w:rPr>
      </w:pPr>
      <w:r w:rsidRPr="008C7108">
        <w:rPr>
          <w:rFonts w:asciiTheme="minorHAnsi" w:hAnsiTheme="minorHAnsi" w:cstheme="minorHAnsi"/>
        </w:rPr>
        <w:t>Ponujeno vozilo v podsklopu 1 mora izpolnjevati najmanj naslednje tehnične zahteve.</w:t>
      </w:r>
    </w:p>
    <w:p w14:paraId="2762F6A2" w14:textId="77777777" w:rsidR="009C75D8" w:rsidRPr="009C75D8" w:rsidRDefault="009C75D8" w:rsidP="008C7108">
      <w:pPr>
        <w:widowControl w:val="0"/>
        <w:autoSpaceDE w:val="0"/>
        <w:spacing w:line="266" w:lineRule="exact"/>
        <w:ind w:left="360"/>
        <w:jc w:val="both"/>
        <w:rPr>
          <w:rFonts w:asciiTheme="minorHAnsi" w:hAnsiTheme="minorHAnsi" w:cstheme="minorHAnsi"/>
          <w:b/>
          <w:bCs/>
        </w:rPr>
      </w:pPr>
    </w:p>
    <w:p w14:paraId="05C69287" w14:textId="287B907E"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2.1.1 Osnovne lastnosti vozila</w:t>
      </w:r>
    </w:p>
    <w:p w14:paraId="2DEFE856" w14:textId="77777777" w:rsidR="008C7108" w:rsidRPr="008C7108" w:rsidRDefault="008C7108" w:rsidP="00026DC7">
      <w:pPr>
        <w:widowControl w:val="0"/>
        <w:numPr>
          <w:ilvl w:val="0"/>
          <w:numId w:val="36"/>
        </w:numPr>
        <w:autoSpaceDE w:val="0"/>
        <w:spacing w:line="266" w:lineRule="exact"/>
        <w:jc w:val="both"/>
        <w:rPr>
          <w:rFonts w:asciiTheme="minorHAnsi" w:hAnsiTheme="minorHAnsi" w:cstheme="minorHAnsi"/>
        </w:rPr>
      </w:pPr>
      <w:r w:rsidRPr="008C7108">
        <w:rPr>
          <w:rFonts w:asciiTheme="minorHAnsi" w:hAnsiTheme="minorHAnsi" w:cstheme="minorHAnsi"/>
        </w:rPr>
        <w:t>tip vozila: osebno vozilo</w:t>
      </w:r>
    </w:p>
    <w:p w14:paraId="67B0F3EC" w14:textId="77777777" w:rsidR="008C7108" w:rsidRPr="008C7108" w:rsidRDefault="008C7108" w:rsidP="00026DC7">
      <w:pPr>
        <w:widowControl w:val="0"/>
        <w:numPr>
          <w:ilvl w:val="0"/>
          <w:numId w:val="36"/>
        </w:numPr>
        <w:autoSpaceDE w:val="0"/>
        <w:spacing w:line="266" w:lineRule="exact"/>
        <w:jc w:val="both"/>
        <w:rPr>
          <w:rFonts w:asciiTheme="minorHAnsi" w:hAnsiTheme="minorHAnsi" w:cstheme="minorHAnsi"/>
        </w:rPr>
      </w:pPr>
      <w:r w:rsidRPr="008C7108">
        <w:rPr>
          <w:rFonts w:asciiTheme="minorHAnsi" w:hAnsiTheme="minorHAnsi" w:cstheme="minorHAnsi"/>
        </w:rPr>
        <w:t>karoserijska izvedba: SUV</w:t>
      </w:r>
    </w:p>
    <w:p w14:paraId="0A8A85EC" w14:textId="77777777" w:rsidR="008C7108" w:rsidRPr="008C7108" w:rsidRDefault="008C7108" w:rsidP="00026DC7">
      <w:pPr>
        <w:widowControl w:val="0"/>
        <w:numPr>
          <w:ilvl w:val="0"/>
          <w:numId w:val="36"/>
        </w:numPr>
        <w:autoSpaceDE w:val="0"/>
        <w:spacing w:line="266" w:lineRule="exact"/>
        <w:jc w:val="both"/>
        <w:rPr>
          <w:rFonts w:asciiTheme="minorHAnsi" w:hAnsiTheme="minorHAnsi" w:cstheme="minorHAnsi"/>
        </w:rPr>
      </w:pPr>
      <w:r w:rsidRPr="008C7108">
        <w:rPr>
          <w:rFonts w:asciiTheme="minorHAnsi" w:hAnsiTheme="minorHAnsi" w:cstheme="minorHAnsi"/>
        </w:rPr>
        <w:t>število vrat: najmanj 5</w:t>
      </w:r>
    </w:p>
    <w:p w14:paraId="7F405266" w14:textId="77777777" w:rsidR="008C7108" w:rsidRPr="008C7108" w:rsidRDefault="008C7108" w:rsidP="00026DC7">
      <w:pPr>
        <w:widowControl w:val="0"/>
        <w:numPr>
          <w:ilvl w:val="0"/>
          <w:numId w:val="36"/>
        </w:numPr>
        <w:autoSpaceDE w:val="0"/>
        <w:spacing w:line="266" w:lineRule="exact"/>
        <w:jc w:val="both"/>
        <w:rPr>
          <w:rFonts w:asciiTheme="minorHAnsi" w:hAnsiTheme="minorHAnsi" w:cstheme="minorHAnsi"/>
        </w:rPr>
      </w:pPr>
      <w:r w:rsidRPr="008C7108">
        <w:rPr>
          <w:rFonts w:asciiTheme="minorHAnsi" w:hAnsiTheme="minorHAnsi" w:cstheme="minorHAnsi"/>
        </w:rPr>
        <w:t>število sedežev: najmanj 5</w:t>
      </w:r>
    </w:p>
    <w:p w14:paraId="3824406B" w14:textId="0EA84D4B" w:rsidR="008C7108" w:rsidRPr="008C7108" w:rsidRDefault="008C7108" w:rsidP="00026DC7">
      <w:pPr>
        <w:widowControl w:val="0"/>
        <w:numPr>
          <w:ilvl w:val="0"/>
          <w:numId w:val="36"/>
        </w:numPr>
        <w:autoSpaceDE w:val="0"/>
        <w:spacing w:line="266" w:lineRule="exact"/>
        <w:jc w:val="both"/>
        <w:rPr>
          <w:rFonts w:asciiTheme="minorHAnsi" w:hAnsiTheme="minorHAnsi" w:cstheme="minorHAnsi"/>
        </w:rPr>
      </w:pPr>
      <w:r w:rsidRPr="008C7108">
        <w:rPr>
          <w:rFonts w:asciiTheme="minorHAnsi" w:hAnsiTheme="minorHAnsi" w:cstheme="minorHAnsi"/>
        </w:rPr>
        <w:t xml:space="preserve">barva vozila: bela </w:t>
      </w:r>
    </w:p>
    <w:p w14:paraId="7EA8ABD9"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61C81BBD" w14:textId="79C466CC"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2.1.2 Pogonski sklop</w:t>
      </w:r>
    </w:p>
    <w:p w14:paraId="54DD1DD1"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gorivo: dvogorivni pogon, bencin + LPG</w:t>
      </w:r>
    </w:p>
    <w:p w14:paraId="41CDB3F1"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gibna prostornina motorja: najmanj 1.199 cm³</w:t>
      </w:r>
    </w:p>
    <w:p w14:paraId="0B7CF64D"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število valjev / ventilov: najmanj 3 / 12</w:t>
      </w:r>
    </w:p>
    <w:p w14:paraId="5401A1F7"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največja nazivna moč motorja: najmanj 90 kW</w:t>
      </w:r>
    </w:p>
    <w:p w14:paraId="5DAF7132"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največji navor: najmanj 200 Nm</w:t>
      </w:r>
    </w:p>
    <w:p w14:paraId="2E967DA8"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tip polnjenja: turbo</w:t>
      </w:r>
    </w:p>
    <w:p w14:paraId="5E5F5E7C"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menjalnik: ročni, najmanj 6</w:t>
      </w:r>
      <w:r w:rsidRPr="008C7108">
        <w:rPr>
          <w:rFonts w:asciiTheme="minorHAnsi" w:hAnsiTheme="minorHAnsi" w:cstheme="minorHAnsi"/>
        </w:rPr>
        <w:noBreakHyphen/>
        <w:t>stopenjski</w:t>
      </w:r>
    </w:p>
    <w:p w14:paraId="0BB8ADB1"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vrsta pogona: prednji pogon (4x2)</w:t>
      </w:r>
    </w:p>
    <w:p w14:paraId="46EC0F54" w14:textId="77777777" w:rsidR="008C7108" w:rsidRPr="008C7108" w:rsidRDefault="008C7108" w:rsidP="00026DC7">
      <w:pPr>
        <w:widowControl w:val="0"/>
        <w:numPr>
          <w:ilvl w:val="0"/>
          <w:numId w:val="37"/>
        </w:numPr>
        <w:autoSpaceDE w:val="0"/>
        <w:spacing w:line="266" w:lineRule="exact"/>
        <w:jc w:val="both"/>
        <w:rPr>
          <w:rFonts w:asciiTheme="minorHAnsi" w:hAnsiTheme="minorHAnsi" w:cstheme="minorHAnsi"/>
        </w:rPr>
      </w:pPr>
      <w:r w:rsidRPr="008C7108">
        <w:rPr>
          <w:rFonts w:asciiTheme="minorHAnsi" w:hAnsiTheme="minorHAnsi" w:cstheme="minorHAnsi"/>
        </w:rPr>
        <w:t>emisijski standard: najmanj Euro 6e</w:t>
      </w:r>
      <w:r w:rsidRPr="008C7108">
        <w:rPr>
          <w:rFonts w:asciiTheme="minorHAnsi" w:hAnsiTheme="minorHAnsi" w:cstheme="minorHAnsi"/>
        </w:rPr>
        <w:noBreakHyphen/>
        <w:t>bis</w:t>
      </w:r>
    </w:p>
    <w:p w14:paraId="48A40ECB"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6914F3E9" w14:textId="27D59AE5"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2.1.3 Zmogljivosti, poraba in emisije</w:t>
      </w:r>
    </w:p>
    <w:p w14:paraId="63DE2F26" w14:textId="77777777" w:rsidR="008C7108" w:rsidRPr="008C7108" w:rsidRDefault="008C7108" w:rsidP="00026DC7">
      <w:pPr>
        <w:widowControl w:val="0"/>
        <w:numPr>
          <w:ilvl w:val="0"/>
          <w:numId w:val="38"/>
        </w:numPr>
        <w:autoSpaceDE w:val="0"/>
        <w:spacing w:line="266" w:lineRule="exact"/>
        <w:jc w:val="both"/>
        <w:rPr>
          <w:rFonts w:asciiTheme="minorHAnsi" w:hAnsiTheme="minorHAnsi" w:cstheme="minorHAnsi"/>
        </w:rPr>
      </w:pPr>
      <w:r w:rsidRPr="008C7108">
        <w:rPr>
          <w:rFonts w:asciiTheme="minorHAnsi" w:hAnsiTheme="minorHAnsi" w:cstheme="minorHAnsi"/>
        </w:rPr>
        <w:t>največja hitrost: najmanj 180 km/h</w:t>
      </w:r>
    </w:p>
    <w:p w14:paraId="5DC3A828" w14:textId="77777777" w:rsidR="008C7108" w:rsidRPr="008C7108" w:rsidRDefault="008C7108" w:rsidP="00026DC7">
      <w:pPr>
        <w:widowControl w:val="0"/>
        <w:numPr>
          <w:ilvl w:val="0"/>
          <w:numId w:val="38"/>
        </w:numPr>
        <w:autoSpaceDE w:val="0"/>
        <w:spacing w:line="266" w:lineRule="exact"/>
        <w:jc w:val="both"/>
        <w:rPr>
          <w:rFonts w:asciiTheme="minorHAnsi" w:hAnsiTheme="minorHAnsi" w:cstheme="minorHAnsi"/>
        </w:rPr>
      </w:pPr>
      <w:r w:rsidRPr="008C7108">
        <w:rPr>
          <w:rFonts w:asciiTheme="minorHAnsi" w:hAnsiTheme="minorHAnsi" w:cstheme="minorHAnsi"/>
        </w:rPr>
        <w:t>pospešek 0–100 km/h: največ 11 s</w:t>
      </w:r>
    </w:p>
    <w:p w14:paraId="36170131" w14:textId="77777777" w:rsidR="008C7108" w:rsidRPr="008C7108" w:rsidRDefault="008C7108" w:rsidP="00026DC7">
      <w:pPr>
        <w:widowControl w:val="0"/>
        <w:numPr>
          <w:ilvl w:val="0"/>
          <w:numId w:val="38"/>
        </w:numPr>
        <w:autoSpaceDE w:val="0"/>
        <w:spacing w:line="266" w:lineRule="exact"/>
        <w:jc w:val="both"/>
        <w:rPr>
          <w:rFonts w:asciiTheme="minorHAnsi" w:hAnsiTheme="minorHAnsi" w:cstheme="minorHAnsi"/>
        </w:rPr>
      </w:pPr>
      <w:r w:rsidRPr="008C7108">
        <w:rPr>
          <w:rFonts w:asciiTheme="minorHAnsi" w:hAnsiTheme="minorHAnsi" w:cstheme="minorHAnsi"/>
        </w:rPr>
        <w:t>poraba goriva po WLTP (mešana vožnja):</w:t>
      </w:r>
    </w:p>
    <w:p w14:paraId="2B95758A" w14:textId="77777777" w:rsidR="008C7108" w:rsidRPr="008C7108" w:rsidRDefault="008C7108" w:rsidP="00026DC7">
      <w:pPr>
        <w:widowControl w:val="0"/>
        <w:numPr>
          <w:ilvl w:val="1"/>
          <w:numId w:val="38"/>
        </w:numPr>
        <w:autoSpaceDE w:val="0"/>
        <w:spacing w:line="266" w:lineRule="exact"/>
        <w:jc w:val="both"/>
        <w:rPr>
          <w:rFonts w:asciiTheme="minorHAnsi" w:hAnsiTheme="minorHAnsi" w:cstheme="minorHAnsi"/>
        </w:rPr>
      </w:pPr>
      <w:r w:rsidRPr="008C7108">
        <w:rPr>
          <w:rFonts w:asciiTheme="minorHAnsi" w:hAnsiTheme="minorHAnsi" w:cstheme="minorHAnsi"/>
        </w:rPr>
        <w:t>največ 6,0 l/100 km na bencin</w:t>
      </w:r>
    </w:p>
    <w:p w14:paraId="1FCB0694" w14:textId="77777777" w:rsidR="008C7108" w:rsidRPr="008C7108" w:rsidRDefault="008C7108" w:rsidP="00026DC7">
      <w:pPr>
        <w:widowControl w:val="0"/>
        <w:numPr>
          <w:ilvl w:val="1"/>
          <w:numId w:val="38"/>
        </w:numPr>
        <w:autoSpaceDE w:val="0"/>
        <w:spacing w:line="266" w:lineRule="exact"/>
        <w:jc w:val="both"/>
        <w:rPr>
          <w:rFonts w:asciiTheme="minorHAnsi" w:hAnsiTheme="minorHAnsi" w:cstheme="minorHAnsi"/>
        </w:rPr>
      </w:pPr>
      <w:r w:rsidRPr="008C7108">
        <w:rPr>
          <w:rFonts w:asciiTheme="minorHAnsi" w:hAnsiTheme="minorHAnsi" w:cstheme="minorHAnsi"/>
        </w:rPr>
        <w:t>največ 7,5 l/100 km na LPG</w:t>
      </w:r>
    </w:p>
    <w:p w14:paraId="4AC80E44" w14:textId="77777777" w:rsidR="008C7108" w:rsidRPr="008C7108" w:rsidRDefault="008C7108" w:rsidP="00026DC7">
      <w:pPr>
        <w:widowControl w:val="0"/>
        <w:numPr>
          <w:ilvl w:val="0"/>
          <w:numId w:val="38"/>
        </w:numPr>
        <w:autoSpaceDE w:val="0"/>
        <w:spacing w:line="266" w:lineRule="exact"/>
        <w:jc w:val="both"/>
        <w:rPr>
          <w:rFonts w:asciiTheme="minorHAnsi" w:hAnsiTheme="minorHAnsi" w:cstheme="minorHAnsi"/>
        </w:rPr>
      </w:pPr>
      <w:r w:rsidRPr="008C7108">
        <w:rPr>
          <w:rFonts w:asciiTheme="minorHAnsi" w:hAnsiTheme="minorHAnsi" w:cstheme="minorHAnsi"/>
        </w:rPr>
        <w:t>emisije CO₂ po WLTP (mešana vožnja): največ 121 g/km</w:t>
      </w:r>
    </w:p>
    <w:p w14:paraId="77D830E0" w14:textId="77777777" w:rsidR="008C7108" w:rsidRPr="008C7108" w:rsidRDefault="008C7108" w:rsidP="00026DC7">
      <w:pPr>
        <w:widowControl w:val="0"/>
        <w:numPr>
          <w:ilvl w:val="0"/>
          <w:numId w:val="38"/>
        </w:numPr>
        <w:autoSpaceDE w:val="0"/>
        <w:spacing w:line="266" w:lineRule="exact"/>
        <w:jc w:val="both"/>
        <w:rPr>
          <w:rFonts w:asciiTheme="minorHAnsi" w:hAnsiTheme="minorHAnsi" w:cstheme="minorHAnsi"/>
        </w:rPr>
      </w:pPr>
      <w:r w:rsidRPr="008C7108">
        <w:rPr>
          <w:rFonts w:asciiTheme="minorHAnsi" w:hAnsiTheme="minorHAnsi" w:cstheme="minorHAnsi"/>
        </w:rPr>
        <w:t>prostornina rezervoarjev: najmanj 50 l bencin + najmanj 50 l LPG</w:t>
      </w:r>
    </w:p>
    <w:p w14:paraId="00D3A8EF"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3BD7E9FA" w14:textId="58D86626"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2.1.4 Dimenzije, mase in prtljažnik</w:t>
      </w:r>
    </w:p>
    <w:p w14:paraId="6537E52C" w14:textId="24BEA78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medosna razdalja: približno 2.657 mm</w:t>
      </w:r>
    </w:p>
    <w:p w14:paraId="2C5FC285"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dolžina vozila: približno 4.343 mm</w:t>
      </w:r>
    </w:p>
    <w:p w14:paraId="70B6339E"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širina vozila brez ogledal: približno 1.813 mm</w:t>
      </w:r>
    </w:p>
    <w:p w14:paraId="18E7234C"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širina vozila z ogledali: približno 2.069 mm</w:t>
      </w:r>
    </w:p>
    <w:p w14:paraId="7641C77D"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višina vozila (izvedba 4x2): približno 1.656 mm</w:t>
      </w:r>
    </w:p>
    <w:p w14:paraId="548EFF0B"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obračalni krog med pločniki: največ 10,96 m</w:t>
      </w:r>
    </w:p>
    <w:p w14:paraId="0CDB33EC"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masa vozila pripravljenega za vožnjo: največ 1.350 kg</w:t>
      </w:r>
    </w:p>
    <w:p w14:paraId="50639FED"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največja dovoljena masa vozila: najmanj 1.805 kg</w:t>
      </w:r>
    </w:p>
    <w:p w14:paraId="18FB33F9" w14:textId="77777777" w:rsidR="008C7108" w:rsidRPr="008C7108" w:rsidRDefault="008C7108" w:rsidP="00026DC7">
      <w:pPr>
        <w:widowControl w:val="0"/>
        <w:numPr>
          <w:ilvl w:val="0"/>
          <w:numId w:val="39"/>
        </w:numPr>
        <w:autoSpaceDE w:val="0"/>
        <w:spacing w:line="266" w:lineRule="exact"/>
        <w:jc w:val="both"/>
        <w:rPr>
          <w:rFonts w:asciiTheme="minorHAnsi" w:hAnsiTheme="minorHAnsi" w:cstheme="minorHAnsi"/>
        </w:rPr>
      </w:pPr>
      <w:r w:rsidRPr="008C7108">
        <w:rPr>
          <w:rFonts w:asciiTheme="minorHAnsi" w:hAnsiTheme="minorHAnsi" w:cstheme="minorHAnsi"/>
        </w:rPr>
        <w:t>prostornina prtljažnega prostora pod polico: najmanj 513 l</w:t>
      </w:r>
    </w:p>
    <w:p w14:paraId="6F9E621E"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78058802" w14:textId="5304863B"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2.1.5 Podvozje, platišča in zavore</w:t>
      </w:r>
    </w:p>
    <w:p w14:paraId="073FA98B"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servo volan: električni</w:t>
      </w:r>
    </w:p>
    <w:p w14:paraId="3057F3DE" w14:textId="3480DD83" w:rsidR="008C7108" w:rsidRPr="001C1B5A" w:rsidRDefault="008C7108" w:rsidP="00026DC7">
      <w:pPr>
        <w:widowControl w:val="0"/>
        <w:numPr>
          <w:ilvl w:val="0"/>
          <w:numId w:val="40"/>
        </w:numPr>
        <w:autoSpaceDE w:val="0"/>
        <w:spacing w:line="266" w:lineRule="exact"/>
        <w:jc w:val="both"/>
        <w:rPr>
          <w:rFonts w:asciiTheme="minorHAnsi" w:hAnsiTheme="minorHAnsi" w:cstheme="minorHAnsi"/>
        </w:rPr>
      </w:pPr>
      <w:r w:rsidRPr="001C1B5A">
        <w:rPr>
          <w:rFonts w:asciiTheme="minorHAnsi" w:hAnsiTheme="minorHAnsi" w:cstheme="minorHAnsi"/>
        </w:rPr>
        <w:t xml:space="preserve">prednja prema: </w:t>
      </w:r>
      <w:r w:rsidR="001C1B5A" w:rsidRPr="001C1B5A">
        <w:rPr>
          <w:rFonts w:asciiTheme="minorHAnsi" w:hAnsiTheme="minorHAnsi"/>
        </w:rPr>
        <w:t>neodvisno prednje vzmetenje z vgrajenim stabilizatorjem ali enakovredna tehnična rešitev (kot npr. tip psevdo McPherson s stabilizatorjem)</w:t>
      </w:r>
    </w:p>
    <w:p w14:paraId="3933523B" w14:textId="77777777" w:rsidR="008C7108" w:rsidRPr="001C1B5A" w:rsidRDefault="008C7108" w:rsidP="00026DC7">
      <w:pPr>
        <w:widowControl w:val="0"/>
        <w:numPr>
          <w:ilvl w:val="0"/>
          <w:numId w:val="40"/>
        </w:numPr>
        <w:autoSpaceDE w:val="0"/>
        <w:spacing w:line="266" w:lineRule="exact"/>
        <w:jc w:val="both"/>
        <w:rPr>
          <w:rFonts w:asciiTheme="minorHAnsi" w:hAnsiTheme="minorHAnsi" w:cstheme="minorHAnsi"/>
        </w:rPr>
      </w:pPr>
      <w:r w:rsidRPr="001C1B5A">
        <w:rPr>
          <w:rFonts w:asciiTheme="minorHAnsi" w:hAnsiTheme="minorHAnsi" w:cstheme="minorHAnsi"/>
        </w:rPr>
        <w:t>zadnja prema: torzijska</w:t>
      </w:r>
    </w:p>
    <w:p w14:paraId="00E67F53"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platišča: iz lahke litine, najmanj 18''</w:t>
      </w:r>
    </w:p>
    <w:p w14:paraId="25AF371F"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dimenzije pnevmatik: najmanj 215/60 R18 98H ali enakovredno</w:t>
      </w:r>
    </w:p>
    <w:p w14:paraId="4DE25AEE"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sistem ABS + AFU</w:t>
      </w:r>
    </w:p>
    <w:p w14:paraId="7FC74A6A"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spredaj ventilirani zavorni diski: najmanj 280 x 24 mm</w:t>
      </w:r>
    </w:p>
    <w:p w14:paraId="1B7EC6E3" w14:textId="77777777" w:rsidR="008C7108" w:rsidRPr="008C7108" w:rsidRDefault="008C7108" w:rsidP="00026DC7">
      <w:pPr>
        <w:widowControl w:val="0"/>
        <w:numPr>
          <w:ilvl w:val="0"/>
          <w:numId w:val="40"/>
        </w:numPr>
        <w:autoSpaceDE w:val="0"/>
        <w:spacing w:line="266" w:lineRule="exact"/>
        <w:jc w:val="both"/>
        <w:rPr>
          <w:rFonts w:asciiTheme="minorHAnsi" w:hAnsiTheme="minorHAnsi" w:cstheme="minorHAnsi"/>
        </w:rPr>
      </w:pPr>
      <w:r w:rsidRPr="008C7108">
        <w:rPr>
          <w:rFonts w:asciiTheme="minorHAnsi" w:hAnsiTheme="minorHAnsi" w:cstheme="minorHAnsi"/>
        </w:rPr>
        <w:t>parkirna zavora: električna</w:t>
      </w:r>
    </w:p>
    <w:p w14:paraId="38E98CF8"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69A0A809" w14:textId="2A2718A7"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2.1.6 Varnostna in asistenčna oprema</w:t>
      </w:r>
    </w:p>
    <w:p w14:paraId="535B5C9A"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čelna varnostna blazina za voznika in sovoznika, z možnostjo izklopa sovoznikove blazine</w:t>
      </w:r>
    </w:p>
    <w:p w14:paraId="72FC5908"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prednji stranski varnostni blazini in varnostna zavesa</w:t>
      </w:r>
    </w:p>
    <w:p w14:paraId="55F086FC"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varnostni pasovi z zategovalniki in omejevalniki zatezne sile</w:t>
      </w:r>
    </w:p>
    <w:p w14:paraId="07774DCA"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proti blokiranju koles (ABS)</w:t>
      </w:r>
    </w:p>
    <w:p w14:paraId="06EFE281"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za nadzor stabilnosti vozila (ESP) in sistem za pomoč pri speljevanju v klanec (HSA)</w:t>
      </w:r>
    </w:p>
    <w:p w14:paraId="3BD1111B"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samodejnega zaviranja v sili (AEBS)</w:t>
      </w:r>
    </w:p>
    <w:p w14:paraId="5E8A1305"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za opozarjanje na nevarnost trka (FCW)</w:t>
      </w:r>
    </w:p>
    <w:p w14:paraId="72089B54"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za pomoč pri ohranjanju vozila na voznem pasu (LKA) in opozorilo za zapuščanje voznega pasu (LDW)</w:t>
      </w:r>
    </w:p>
    <w:p w14:paraId="4F3BD0AA"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ISA z inteligentnim opozorilnikom prekoračitve hitrosti in sistemom za prepoznavo prometnih znakov (TSR)</w:t>
      </w:r>
    </w:p>
    <w:p w14:paraId="44C0DA02"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sistem za samodejni klic v sili</w:t>
      </w:r>
    </w:p>
    <w:p w14:paraId="357846CF"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indirekten sistem za nadzor tlaka v pnevmatikah</w:t>
      </w:r>
    </w:p>
    <w:p w14:paraId="624142FF"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ISOFIX pritrdišča za otroške sedeže</w:t>
      </w:r>
    </w:p>
    <w:p w14:paraId="7CB41BA2"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opozorilnik nepripetih varnostnih pasov spredaj in zadaj</w:t>
      </w:r>
    </w:p>
    <w:p w14:paraId="2494FE61"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parkirni senzorji zadaj</w:t>
      </w:r>
    </w:p>
    <w:p w14:paraId="02EF91B4" w14:textId="77777777" w:rsidR="008C7108" w:rsidRPr="008C7108" w:rsidRDefault="008C7108" w:rsidP="00026DC7">
      <w:pPr>
        <w:widowControl w:val="0"/>
        <w:numPr>
          <w:ilvl w:val="0"/>
          <w:numId w:val="41"/>
        </w:numPr>
        <w:autoSpaceDE w:val="0"/>
        <w:spacing w:line="266" w:lineRule="exact"/>
        <w:jc w:val="both"/>
        <w:rPr>
          <w:rFonts w:asciiTheme="minorHAnsi" w:hAnsiTheme="minorHAnsi" w:cstheme="minorHAnsi"/>
        </w:rPr>
      </w:pPr>
      <w:r w:rsidRPr="008C7108">
        <w:rPr>
          <w:rFonts w:asciiTheme="minorHAnsi" w:hAnsiTheme="minorHAnsi" w:cstheme="minorHAnsi"/>
        </w:rPr>
        <w:t>kamera za vzvratno vožnjo</w:t>
      </w:r>
    </w:p>
    <w:p w14:paraId="777791C7" w14:textId="77777777" w:rsidR="009C75D8" w:rsidRDefault="009C75D8" w:rsidP="008C7108">
      <w:pPr>
        <w:widowControl w:val="0"/>
        <w:autoSpaceDE w:val="0"/>
        <w:spacing w:line="266" w:lineRule="exact"/>
        <w:ind w:left="360"/>
        <w:jc w:val="both"/>
        <w:rPr>
          <w:rFonts w:asciiTheme="minorHAnsi" w:hAnsiTheme="minorHAnsi" w:cstheme="minorHAnsi"/>
          <w:b/>
          <w:bCs/>
        </w:rPr>
      </w:pPr>
    </w:p>
    <w:p w14:paraId="3BB55E4A" w14:textId="72D1D8D0"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2.1.7 Udobje, notranjost in multimedija</w:t>
      </w:r>
    </w:p>
    <w:p w14:paraId="37EF03B1"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samodejna klimatska naprava</w:t>
      </w:r>
    </w:p>
    <w:p w14:paraId="676D80BB"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električni pomik prednjih in zadnjih stekel, impulzni</w:t>
      </w:r>
    </w:p>
    <w:p w14:paraId="6EF06132"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električno nastavljivi, ogrevani in poklopljivi zunanji ogledali</w:t>
      </w:r>
    </w:p>
    <w:p w14:paraId="16CD9E26"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volanski obroč nastavljiv po višini in globini</w:t>
      </w:r>
    </w:p>
    <w:p w14:paraId="6938C955"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tempomat in omejevalnik hitrosti</w:t>
      </w:r>
    </w:p>
    <w:p w14:paraId="42909E31"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kartica za prostoročno upravljanje vozila</w:t>
      </w:r>
    </w:p>
    <w:p w14:paraId="41118F40"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senzor za dež in samodejni brisalci vetrobranskega stekla</w:t>
      </w:r>
    </w:p>
    <w:p w14:paraId="59B14EBC"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multimedijski sistem z barvnim zaslonom na dotik najmanj 10,1'', navigacijskim sistemom, radiem DAB, Bluetooth, USB in brezžično povezljivostjo z aplikacijama Android Auto ali Apple CarPlay</w:t>
      </w:r>
    </w:p>
    <w:p w14:paraId="02265CE4"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najmanj 6 zvočnikov</w:t>
      </w:r>
    </w:p>
    <w:p w14:paraId="14C63B19"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barvni digitalni zaslon pred voznikom najmanj 7''</w:t>
      </w:r>
    </w:p>
    <w:p w14:paraId="13D5DE44"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brezžično (induktivno) polnjenje mobilnega telefona</w:t>
      </w:r>
    </w:p>
    <w:p w14:paraId="0EBC9951"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fleksi/fleksibilno dno prtljažnika oziroma enakovredna rešitev za ureditev ravnih tal</w:t>
      </w:r>
    </w:p>
    <w:p w14:paraId="74527E42" w14:textId="77777777" w:rsidR="008C7108" w:rsidRPr="008C7108" w:rsidRDefault="008C7108" w:rsidP="00026DC7">
      <w:pPr>
        <w:widowControl w:val="0"/>
        <w:numPr>
          <w:ilvl w:val="0"/>
          <w:numId w:val="42"/>
        </w:numPr>
        <w:autoSpaceDE w:val="0"/>
        <w:spacing w:line="266" w:lineRule="exact"/>
        <w:jc w:val="both"/>
        <w:rPr>
          <w:rFonts w:asciiTheme="minorHAnsi" w:hAnsiTheme="minorHAnsi" w:cstheme="minorHAnsi"/>
        </w:rPr>
      </w:pPr>
      <w:r w:rsidRPr="008C7108">
        <w:rPr>
          <w:rFonts w:asciiTheme="minorHAnsi" w:hAnsiTheme="minorHAnsi" w:cstheme="minorHAnsi"/>
        </w:rPr>
        <w:t>12 V vtičnica v prtljažnem prostoru</w:t>
      </w:r>
    </w:p>
    <w:p w14:paraId="1BC28EE8" w14:textId="412086FD" w:rsidR="008C7108" w:rsidRPr="008C7108" w:rsidRDefault="008C7108" w:rsidP="008C7108">
      <w:pPr>
        <w:widowControl w:val="0"/>
        <w:autoSpaceDE w:val="0"/>
        <w:spacing w:line="266" w:lineRule="exact"/>
        <w:ind w:left="360"/>
        <w:jc w:val="both"/>
        <w:rPr>
          <w:rFonts w:asciiTheme="minorHAnsi" w:hAnsiTheme="minorHAnsi" w:cstheme="minorHAnsi"/>
        </w:rPr>
      </w:pPr>
    </w:p>
    <w:p w14:paraId="11F12789" w14:textId="77777777"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 Podsklop 2 – tri enaka električna osebna vozila</w:t>
      </w:r>
    </w:p>
    <w:p w14:paraId="0B8A076A" w14:textId="77777777" w:rsidR="002C6009" w:rsidRDefault="002C6009" w:rsidP="008C7108">
      <w:pPr>
        <w:widowControl w:val="0"/>
        <w:autoSpaceDE w:val="0"/>
        <w:spacing w:line="266" w:lineRule="exact"/>
        <w:ind w:left="360"/>
        <w:jc w:val="both"/>
        <w:rPr>
          <w:rFonts w:asciiTheme="minorHAnsi" w:hAnsiTheme="minorHAnsi" w:cstheme="minorHAnsi"/>
        </w:rPr>
      </w:pPr>
    </w:p>
    <w:p w14:paraId="6B8670A8" w14:textId="75384A5F" w:rsidR="008C7108" w:rsidRPr="008C7108" w:rsidRDefault="008C7108" w:rsidP="008C7108">
      <w:pPr>
        <w:widowControl w:val="0"/>
        <w:autoSpaceDE w:val="0"/>
        <w:spacing w:line="266" w:lineRule="exact"/>
        <w:ind w:left="360"/>
        <w:jc w:val="both"/>
        <w:rPr>
          <w:rFonts w:asciiTheme="minorHAnsi" w:hAnsiTheme="minorHAnsi" w:cstheme="minorHAnsi"/>
        </w:rPr>
      </w:pPr>
      <w:r w:rsidRPr="008C7108">
        <w:rPr>
          <w:rFonts w:asciiTheme="minorHAnsi" w:hAnsiTheme="minorHAnsi" w:cstheme="minorHAnsi"/>
        </w:rPr>
        <w:t>Ponujeno vozilo v podsklopu 2 mora izpolnjevati najmanj naslednje tehnične zahteve; vsa tri vozila morajo biti medsebojno enaka.</w:t>
      </w:r>
    </w:p>
    <w:p w14:paraId="63F2218F"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1F9CDE96" w14:textId="494B2C5F"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2.2.1 Osnovne lastnosti vozila</w:t>
      </w:r>
    </w:p>
    <w:p w14:paraId="6013D637" w14:textId="77777777"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tip vozila: osebno vozilo</w:t>
      </w:r>
    </w:p>
    <w:p w14:paraId="740DDEE2" w14:textId="77777777"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karoserijska izvedba: mestni osebni avto, 5</w:t>
      </w:r>
      <w:r w:rsidRPr="008C7108">
        <w:rPr>
          <w:rFonts w:asciiTheme="minorHAnsi" w:hAnsiTheme="minorHAnsi" w:cstheme="minorHAnsi"/>
        </w:rPr>
        <w:noBreakHyphen/>
        <w:t>vratna limuzina</w:t>
      </w:r>
    </w:p>
    <w:p w14:paraId="532C7B50" w14:textId="77777777"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število vrat: najmanj 5</w:t>
      </w:r>
    </w:p>
    <w:p w14:paraId="6C838599" w14:textId="77777777"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število sedežev: najmanj 4</w:t>
      </w:r>
    </w:p>
    <w:p w14:paraId="0CA9411C" w14:textId="77777777"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notranjost: črno oblazinjenje z dodatki iz tkanine in kontrastnimi šivi ali enakovredno</w:t>
      </w:r>
    </w:p>
    <w:p w14:paraId="543392D5" w14:textId="514E0DB6" w:rsidR="008C7108" w:rsidRPr="008C7108" w:rsidRDefault="008C7108" w:rsidP="00026DC7">
      <w:pPr>
        <w:widowControl w:val="0"/>
        <w:numPr>
          <w:ilvl w:val="0"/>
          <w:numId w:val="43"/>
        </w:numPr>
        <w:autoSpaceDE w:val="0"/>
        <w:spacing w:line="266" w:lineRule="exact"/>
        <w:jc w:val="both"/>
        <w:rPr>
          <w:rFonts w:asciiTheme="minorHAnsi" w:hAnsiTheme="minorHAnsi" w:cstheme="minorHAnsi"/>
        </w:rPr>
      </w:pPr>
      <w:r w:rsidRPr="008C7108">
        <w:rPr>
          <w:rFonts w:asciiTheme="minorHAnsi" w:hAnsiTheme="minorHAnsi" w:cstheme="minorHAnsi"/>
        </w:rPr>
        <w:t xml:space="preserve">barva vozila: bela </w:t>
      </w:r>
    </w:p>
    <w:p w14:paraId="6B6D5F57"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5994D00A" w14:textId="5AFE5E1D"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2.2.2 Električni pogonski sklop</w:t>
      </w:r>
    </w:p>
    <w:p w14:paraId="3CFE0798"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energent: elektrika</w:t>
      </w:r>
    </w:p>
    <w:p w14:paraId="787624A3"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tip električnega motorja: sinhroni elektromotor</w:t>
      </w:r>
    </w:p>
    <w:p w14:paraId="676879EC"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največja nazivna moč elektromotorja: najmanj 60 kW (82 KM)</w:t>
      </w:r>
    </w:p>
    <w:p w14:paraId="2E1A448D"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največji navor: najmanj 175 Nm</w:t>
      </w:r>
    </w:p>
    <w:p w14:paraId="40C4ABB1"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prenos moči: enostopenjski menjalnik z reduktorjem</w:t>
      </w:r>
    </w:p>
    <w:p w14:paraId="53FB704E"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največja hitrost: najmanj 130 km/h</w:t>
      </w:r>
    </w:p>
    <w:p w14:paraId="7010335B"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pospešek 0–50 km/h: največ 3,85 s</w:t>
      </w:r>
    </w:p>
    <w:p w14:paraId="388F0DCA" w14:textId="77777777" w:rsidR="008C7108" w:rsidRPr="008C7108" w:rsidRDefault="008C7108" w:rsidP="00026DC7">
      <w:pPr>
        <w:widowControl w:val="0"/>
        <w:numPr>
          <w:ilvl w:val="0"/>
          <w:numId w:val="44"/>
        </w:numPr>
        <w:autoSpaceDE w:val="0"/>
        <w:spacing w:line="266" w:lineRule="exact"/>
        <w:jc w:val="both"/>
        <w:rPr>
          <w:rFonts w:asciiTheme="minorHAnsi" w:hAnsiTheme="minorHAnsi" w:cstheme="minorHAnsi"/>
        </w:rPr>
      </w:pPr>
      <w:r w:rsidRPr="008C7108">
        <w:rPr>
          <w:rFonts w:asciiTheme="minorHAnsi" w:hAnsiTheme="minorHAnsi" w:cstheme="minorHAnsi"/>
        </w:rPr>
        <w:t>pospešek 0–100 km/h: največ 12,1 s</w:t>
      </w:r>
    </w:p>
    <w:p w14:paraId="48224828"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6310CF3B" w14:textId="5DEF8085"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2.2.3 Baterija, polnjenje in doseg</w:t>
      </w:r>
    </w:p>
    <w:p w14:paraId="16EAE3E7"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baterija: litij</w:t>
      </w:r>
      <w:r w:rsidRPr="008C7108">
        <w:rPr>
          <w:rFonts w:asciiTheme="minorHAnsi" w:hAnsiTheme="minorHAnsi" w:cstheme="minorHAnsi"/>
        </w:rPr>
        <w:noBreakHyphen/>
        <w:t>ionska (LFP) ali enakovredna tehnologija</w:t>
      </w:r>
    </w:p>
    <w:p w14:paraId="4C35C3BF"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neto kapaciteta baterije: najmanj 27,5 kWh</w:t>
      </w:r>
    </w:p>
    <w:p w14:paraId="45A36462"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napetost baterije: najmanj 300 V</w:t>
      </w:r>
    </w:p>
    <w:p w14:paraId="284ECFF5"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masa baterije: največ 212 kg</w:t>
      </w:r>
    </w:p>
    <w:p w14:paraId="728CA100"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standardno polnjenje: AC 6,6 kW</w:t>
      </w:r>
    </w:p>
    <w:p w14:paraId="18096348"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omogočeno polnjenje: AC najmanj 11 kW in DC najmanj 50 kW</w:t>
      </w:r>
    </w:p>
    <w:p w14:paraId="3B327262"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priložen polnilni kabel za javne polnilnice (mode 3, type 2) do 7 kW</w:t>
      </w:r>
    </w:p>
    <w:p w14:paraId="195B0068"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priložen polnilec za domače polnjenje 220 V</w:t>
      </w:r>
    </w:p>
    <w:p w14:paraId="532B5159"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doseg po WLTP (kombinirana/mestna vožnja): najmanj 260 km v kombinirani vožnji in do 392 km v mestni vožnji</w:t>
      </w:r>
    </w:p>
    <w:p w14:paraId="3FDCACAE"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poraba po WLTP: največ 13,3 kWh/100 km</w:t>
      </w:r>
    </w:p>
    <w:p w14:paraId="0FD977E4" w14:textId="77777777" w:rsidR="008C7108" w:rsidRPr="008C7108" w:rsidRDefault="008C7108" w:rsidP="00026DC7">
      <w:pPr>
        <w:widowControl w:val="0"/>
        <w:numPr>
          <w:ilvl w:val="0"/>
          <w:numId w:val="45"/>
        </w:numPr>
        <w:autoSpaceDE w:val="0"/>
        <w:spacing w:line="266" w:lineRule="exact"/>
        <w:jc w:val="both"/>
        <w:rPr>
          <w:rFonts w:asciiTheme="minorHAnsi" w:hAnsiTheme="minorHAnsi" w:cstheme="minorHAnsi"/>
        </w:rPr>
      </w:pPr>
      <w:r w:rsidRPr="008C7108">
        <w:rPr>
          <w:rFonts w:asciiTheme="minorHAnsi" w:hAnsiTheme="minorHAnsi" w:cstheme="minorHAnsi"/>
        </w:rPr>
        <w:t>emisije CO₂: 0 g/km</w:t>
      </w:r>
    </w:p>
    <w:p w14:paraId="65DCBC47"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24D90FCA" w14:textId="6636F833"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2.2.4 Dimenzije, mase in prtljažnik</w:t>
      </w:r>
    </w:p>
    <w:p w14:paraId="363F876F"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dolžina vozila: približno 3.789 mm</w:t>
      </w:r>
    </w:p>
    <w:p w14:paraId="3E3B7901"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širina vozila: približno 1.720 mm</w:t>
      </w:r>
    </w:p>
    <w:p w14:paraId="0A9DE060"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višina vozila: približno 1.491 mm</w:t>
      </w:r>
    </w:p>
    <w:p w14:paraId="65B58183"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medosna razdalja: približno 2.493 mm</w:t>
      </w:r>
    </w:p>
    <w:p w14:paraId="7F367918"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obračalni krog med pločniki: največ 9,87 m</w:t>
      </w:r>
    </w:p>
    <w:p w14:paraId="67D08D3F"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masa praznega vozila: največ 1.200 kg</w:t>
      </w:r>
    </w:p>
    <w:p w14:paraId="46C789B8"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največja dovoljena masa vozila: največ 1.595 kg</w:t>
      </w:r>
    </w:p>
    <w:p w14:paraId="6FFB3DE5" w14:textId="77777777" w:rsidR="008C7108" w:rsidRPr="008C7108" w:rsidRDefault="008C7108" w:rsidP="00026DC7">
      <w:pPr>
        <w:widowControl w:val="0"/>
        <w:numPr>
          <w:ilvl w:val="0"/>
          <w:numId w:val="46"/>
        </w:numPr>
        <w:autoSpaceDE w:val="0"/>
        <w:spacing w:line="266" w:lineRule="exact"/>
        <w:jc w:val="both"/>
        <w:rPr>
          <w:rFonts w:asciiTheme="minorHAnsi" w:hAnsiTheme="minorHAnsi" w:cstheme="minorHAnsi"/>
        </w:rPr>
      </w:pPr>
      <w:r w:rsidRPr="008C7108">
        <w:rPr>
          <w:rFonts w:asciiTheme="minorHAnsi" w:hAnsiTheme="minorHAnsi" w:cstheme="minorHAnsi"/>
        </w:rPr>
        <w:t>prostornina prtljažnika: najmanj 260 l, z možnostjo povečanja do najmanj 1.010 l</w:t>
      </w:r>
    </w:p>
    <w:p w14:paraId="28594F5B"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1482632B" w14:textId="602FE461"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2.2.5 Platišča, pnevmatike in zavore</w:t>
      </w:r>
    </w:p>
    <w:p w14:paraId="69232E87"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platišča: jeklena ali aluminijasta, najmanj 16''</w:t>
      </w:r>
    </w:p>
    <w:p w14:paraId="05BCDCF2"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dimenzije pnevmatik: najmanj 195/60 R16</w:t>
      </w:r>
    </w:p>
    <w:p w14:paraId="3974D29B"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sistem ABS, ESP, ASR, EBA</w:t>
      </w:r>
    </w:p>
    <w:p w14:paraId="51C061F8"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elektronska porazdelitev zavorne moči</w:t>
      </w:r>
    </w:p>
    <w:p w14:paraId="5C7B42E1"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spredaj ventilirani zavorni diski: najmanj 280 x 24 mm</w:t>
      </w:r>
    </w:p>
    <w:p w14:paraId="7FC19F21" w14:textId="77777777" w:rsidR="008C7108" w:rsidRPr="008C7108" w:rsidRDefault="008C7108" w:rsidP="00026DC7">
      <w:pPr>
        <w:widowControl w:val="0"/>
        <w:numPr>
          <w:ilvl w:val="0"/>
          <w:numId w:val="47"/>
        </w:numPr>
        <w:autoSpaceDE w:val="0"/>
        <w:spacing w:line="266" w:lineRule="exact"/>
        <w:jc w:val="both"/>
        <w:rPr>
          <w:rFonts w:asciiTheme="minorHAnsi" w:hAnsiTheme="minorHAnsi" w:cstheme="minorHAnsi"/>
        </w:rPr>
      </w:pPr>
      <w:r w:rsidRPr="008C7108">
        <w:rPr>
          <w:rFonts w:asciiTheme="minorHAnsi" w:hAnsiTheme="minorHAnsi" w:cstheme="minorHAnsi"/>
        </w:rPr>
        <w:t>parkirna zavora: samodejna električna</w:t>
      </w:r>
    </w:p>
    <w:p w14:paraId="6E949426"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4202BCAF" w14:textId="0546220A"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2.2.6 Varnostna in asistenčna oprema</w:t>
      </w:r>
    </w:p>
    <w:p w14:paraId="7E0D5D9D"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čelna varnostna blazina za voznika in sovoznika</w:t>
      </w:r>
    </w:p>
    <w:p w14:paraId="61CD3A48"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možnost izklopa sovoznikove varnostne blazine</w:t>
      </w:r>
    </w:p>
    <w:p w14:paraId="1941CBE1"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bočni varnostni blazini spredaj ter varnostna zavesa spredaj in zadaj</w:t>
      </w:r>
    </w:p>
    <w:p w14:paraId="0C37238D"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sistem proti blokiranju koles (ABS)</w:t>
      </w:r>
    </w:p>
    <w:p w14:paraId="3A5B7D2A"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sistem za nadzor stabilnosti vozila in sistem za pomoč pri speljevanju v klanec</w:t>
      </w:r>
    </w:p>
    <w:p w14:paraId="62DD7CC9"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napredno samodejno zaviranje v sili in sistem za aktivno zaviranje v sili</w:t>
      </w:r>
    </w:p>
    <w:p w14:paraId="660924A0"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sistem za ohranjanje in preprečitev zapustitve voznega pasu</w:t>
      </w:r>
    </w:p>
    <w:p w14:paraId="07CF06C3"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opozorilnik varnostne razdalje</w:t>
      </w:r>
    </w:p>
    <w:p w14:paraId="2C432B40"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opozorilnik za nepripet varnostni pas za vse sedeže</w:t>
      </w:r>
    </w:p>
    <w:p w14:paraId="27DF09DF"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inteligentni sistem za prilagajanje hitrosti s prepoznavo prometnih znakov (ISA)</w:t>
      </w:r>
    </w:p>
    <w:p w14:paraId="328A7EC3"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opozorilo za zaspanost in pozornost voznika</w:t>
      </w:r>
    </w:p>
    <w:p w14:paraId="062DD503"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sistem klica v sili</w:t>
      </w:r>
    </w:p>
    <w:p w14:paraId="27518339"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zvočno opozorilo za pešce</w:t>
      </w:r>
    </w:p>
    <w:p w14:paraId="7D23DED8"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indirekten sistem za nadzor tlaka v pnevmatikah</w:t>
      </w:r>
    </w:p>
    <w:p w14:paraId="64290D10"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ISOFIX pritrdišča</w:t>
      </w:r>
    </w:p>
    <w:p w14:paraId="15E6FDC0" w14:textId="77777777" w:rsidR="008C7108" w:rsidRPr="008C7108" w:rsidRDefault="008C7108" w:rsidP="00026DC7">
      <w:pPr>
        <w:widowControl w:val="0"/>
        <w:numPr>
          <w:ilvl w:val="0"/>
          <w:numId w:val="48"/>
        </w:numPr>
        <w:autoSpaceDE w:val="0"/>
        <w:spacing w:line="266" w:lineRule="exact"/>
        <w:jc w:val="both"/>
        <w:rPr>
          <w:rFonts w:asciiTheme="minorHAnsi" w:hAnsiTheme="minorHAnsi" w:cstheme="minorHAnsi"/>
        </w:rPr>
      </w:pPr>
      <w:r w:rsidRPr="008C7108">
        <w:rPr>
          <w:rFonts w:asciiTheme="minorHAnsi" w:hAnsiTheme="minorHAnsi" w:cstheme="minorHAnsi"/>
        </w:rPr>
        <w:t>sistem pomoči pri parkiranju zadaj (parkirni senzorji)</w:t>
      </w:r>
    </w:p>
    <w:p w14:paraId="2663E595" w14:textId="77777777" w:rsidR="002C6009" w:rsidRDefault="002C6009" w:rsidP="008C7108">
      <w:pPr>
        <w:widowControl w:val="0"/>
        <w:autoSpaceDE w:val="0"/>
        <w:spacing w:line="266" w:lineRule="exact"/>
        <w:ind w:left="360"/>
        <w:jc w:val="both"/>
        <w:rPr>
          <w:rFonts w:asciiTheme="minorHAnsi" w:hAnsiTheme="minorHAnsi" w:cstheme="minorHAnsi"/>
          <w:b/>
          <w:bCs/>
        </w:rPr>
      </w:pPr>
    </w:p>
    <w:p w14:paraId="59A1678B" w14:textId="550470B0" w:rsidR="008C7108" w:rsidRPr="008C7108" w:rsidRDefault="008C7108" w:rsidP="008C7108">
      <w:pPr>
        <w:widowControl w:val="0"/>
        <w:autoSpaceDE w:val="0"/>
        <w:spacing w:line="266" w:lineRule="exact"/>
        <w:ind w:left="360"/>
        <w:jc w:val="both"/>
        <w:rPr>
          <w:rFonts w:asciiTheme="minorHAnsi" w:hAnsiTheme="minorHAnsi" w:cstheme="minorHAnsi"/>
          <w:b/>
          <w:bCs/>
        </w:rPr>
      </w:pPr>
      <w:r w:rsidRPr="008C7108">
        <w:rPr>
          <w:rFonts w:asciiTheme="minorHAnsi" w:hAnsiTheme="minorHAnsi" w:cstheme="minorHAnsi"/>
          <w:b/>
          <w:bCs/>
        </w:rPr>
        <w:t>2.2.7 Udobje, multimedija in dodatna oprema</w:t>
      </w:r>
    </w:p>
    <w:p w14:paraId="200E3390"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ročna klimatska naprava</w:t>
      </w:r>
    </w:p>
    <w:p w14:paraId="5BDCDCA6"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električno centralno zaklepanje</w:t>
      </w:r>
    </w:p>
    <w:p w14:paraId="4309B521"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električni pomik prednjih stekel – impulzni</w:t>
      </w:r>
    </w:p>
    <w:p w14:paraId="6676913F"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električno nastavljiva, ogrevana in ročno poklopljiva zunanja ogledala</w:t>
      </w:r>
    </w:p>
    <w:p w14:paraId="6DAF0B0E"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volan nastavljiv po višini in globini</w:t>
      </w:r>
    </w:p>
    <w:p w14:paraId="6F480AE0"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voznikov in sovoznikov sedež ročno nastavljiva (voznik po višini, dolžini in naklonu; sovoznik po dolžini in naklonu)</w:t>
      </w:r>
    </w:p>
    <w:p w14:paraId="39D617B4"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posamično drsna in zložljiva sedeža v drugi vrsti</w:t>
      </w:r>
    </w:p>
    <w:p w14:paraId="6558369F"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barvni digitalni zaslon pred voznikom najmanj 7''</w:t>
      </w:r>
    </w:p>
    <w:p w14:paraId="043450A0" w14:textId="012E8124"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multimedijski sistem z zaslonom najmanj 25,6 cm (10,1''), radiem in najmanj 2 zvočnikoma</w:t>
      </w:r>
    </w:p>
    <w:p w14:paraId="6605BBF3"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brezžično zrcaljenje telefona preko Apple CarPlay in Android Auto</w:t>
      </w:r>
    </w:p>
    <w:p w14:paraId="05085177"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najmanj 2 USB</w:t>
      </w:r>
      <w:r w:rsidRPr="008C7108">
        <w:rPr>
          <w:rFonts w:asciiTheme="minorHAnsi" w:hAnsiTheme="minorHAnsi" w:cstheme="minorHAnsi"/>
        </w:rPr>
        <w:noBreakHyphen/>
        <w:t>C priključka spredaj</w:t>
      </w:r>
    </w:p>
    <w:p w14:paraId="2B2A0332"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sistem za sledenje vozila – geolokacija</w:t>
      </w:r>
    </w:p>
    <w:p w14:paraId="18BA8D4F" w14:textId="3ABFA51F" w:rsidR="008C7108" w:rsidRPr="008C7108" w:rsidRDefault="007143AF" w:rsidP="00026DC7">
      <w:pPr>
        <w:widowControl w:val="0"/>
        <w:numPr>
          <w:ilvl w:val="0"/>
          <w:numId w:val="49"/>
        </w:numPr>
        <w:autoSpaceDE w:val="0"/>
        <w:spacing w:line="266" w:lineRule="exact"/>
        <w:jc w:val="both"/>
        <w:rPr>
          <w:rFonts w:asciiTheme="minorHAnsi" w:hAnsiTheme="minorHAnsi" w:cstheme="minorHAnsi"/>
        </w:rPr>
      </w:pPr>
      <w:r w:rsidRPr="007143AF">
        <w:rPr>
          <w:rFonts w:asciiTheme="minorHAnsi" w:hAnsiTheme="minorHAnsi" w:cstheme="minorHAnsi"/>
        </w:rPr>
        <w:t>prednji svetlobni sklop z LED žarometi in integriranimi LED dnevnimi lučmi</w:t>
      </w:r>
      <w:r w:rsidR="001C1B5A">
        <w:rPr>
          <w:rFonts w:asciiTheme="minorHAnsi" w:hAnsiTheme="minorHAnsi" w:cstheme="minorHAnsi"/>
        </w:rPr>
        <w:t xml:space="preserve"> </w:t>
      </w:r>
      <w:r w:rsidR="008C7108" w:rsidRPr="008C7108">
        <w:rPr>
          <w:rFonts w:asciiTheme="minorHAnsi" w:hAnsiTheme="minorHAnsi" w:cstheme="minorHAnsi"/>
        </w:rPr>
        <w:t>tonirana zadnja stekla</w:t>
      </w:r>
    </w:p>
    <w:p w14:paraId="47CBD4A2"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ogrevano zadnje steklo</w:t>
      </w:r>
    </w:p>
    <w:p w14:paraId="71A928E2"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električna ročna zavora</w:t>
      </w:r>
    </w:p>
    <w:p w14:paraId="019264BC" w14:textId="77777777" w:rsidR="008C7108" w:rsidRPr="008C7108" w:rsidRDefault="008C7108" w:rsidP="00026DC7">
      <w:pPr>
        <w:widowControl w:val="0"/>
        <w:numPr>
          <w:ilvl w:val="0"/>
          <w:numId w:val="49"/>
        </w:numPr>
        <w:autoSpaceDE w:val="0"/>
        <w:spacing w:line="266" w:lineRule="exact"/>
        <w:jc w:val="both"/>
        <w:rPr>
          <w:rFonts w:asciiTheme="minorHAnsi" w:hAnsiTheme="minorHAnsi" w:cstheme="minorHAnsi"/>
        </w:rPr>
      </w:pPr>
      <w:r w:rsidRPr="008C7108">
        <w:rPr>
          <w:rFonts w:asciiTheme="minorHAnsi" w:hAnsiTheme="minorHAnsi" w:cstheme="minorHAnsi"/>
        </w:rPr>
        <w:t>komplet za popravilo pnevmatik</w:t>
      </w:r>
    </w:p>
    <w:p w14:paraId="682F32DF" w14:textId="412DAF40" w:rsidR="008C7108" w:rsidRDefault="008C7108" w:rsidP="008C7108">
      <w:pPr>
        <w:widowControl w:val="0"/>
        <w:autoSpaceDE w:val="0"/>
        <w:spacing w:line="266" w:lineRule="exact"/>
        <w:ind w:left="360"/>
        <w:jc w:val="both"/>
        <w:rPr>
          <w:rFonts w:asciiTheme="minorHAnsi" w:hAnsiTheme="minorHAnsi" w:cstheme="minorHAnsi"/>
        </w:rPr>
      </w:pPr>
    </w:p>
    <w:p w14:paraId="3BF83B98" w14:textId="77777777" w:rsidR="009C75D8" w:rsidRPr="008C7108" w:rsidRDefault="009C75D8" w:rsidP="008C7108">
      <w:pPr>
        <w:widowControl w:val="0"/>
        <w:autoSpaceDE w:val="0"/>
        <w:spacing w:line="266" w:lineRule="exact"/>
        <w:ind w:left="360"/>
        <w:jc w:val="both"/>
        <w:rPr>
          <w:rFonts w:asciiTheme="minorHAnsi" w:hAnsiTheme="minorHAnsi" w:cstheme="minorHAnsi"/>
        </w:rPr>
      </w:pPr>
    </w:p>
    <w:p w14:paraId="75BF8627" w14:textId="1D50E067" w:rsidR="008C7108" w:rsidRPr="008C7108" w:rsidRDefault="002C6009" w:rsidP="00026DC7">
      <w:pPr>
        <w:pStyle w:val="Telobesedila"/>
        <w:numPr>
          <w:ilvl w:val="0"/>
          <w:numId w:val="51"/>
        </w:numPr>
        <w:jc w:val="both"/>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U</w:t>
      </w:r>
      <w:r w:rsidRPr="008C7108">
        <w:rPr>
          <w:rFonts w:asciiTheme="minorHAnsi" w:hAnsiTheme="minorHAnsi" w:cstheme="minorHAnsi"/>
          <w:b/>
          <w:bCs/>
          <w:i w:val="0"/>
          <w:kern w:val="0"/>
          <w:sz w:val="24"/>
          <w:szCs w:val="24"/>
          <w:lang w:val="sl-SI" w:eastAsia="sl-SI" w:bidi="ar-SA"/>
        </w:rPr>
        <w:t>resničevanje uredbe o zelenem javnem naročanju</w:t>
      </w:r>
    </w:p>
    <w:p w14:paraId="4F8A761C" w14:textId="1F4586E6" w:rsidR="008C7108" w:rsidRPr="008C7108" w:rsidRDefault="008C7108" w:rsidP="00CB7273">
      <w:pPr>
        <w:widowControl w:val="0"/>
        <w:autoSpaceDE w:val="0"/>
        <w:spacing w:line="266" w:lineRule="exact"/>
        <w:ind w:left="360"/>
        <w:jc w:val="both"/>
        <w:rPr>
          <w:rFonts w:asciiTheme="minorHAnsi" w:hAnsiTheme="minorHAnsi" w:cstheme="minorHAnsi"/>
        </w:rPr>
      </w:pPr>
      <w:r w:rsidRPr="008C7108">
        <w:rPr>
          <w:rFonts w:asciiTheme="minorHAnsi" w:hAnsiTheme="minorHAnsi" w:cstheme="minorHAnsi"/>
        </w:rPr>
        <w:t>Naročnik zahteve Uredbe o zelenem javnem naročanju</w:t>
      </w:r>
      <w:r w:rsidR="002C6009">
        <w:rPr>
          <w:rFonts w:asciiTheme="minorHAnsi" w:hAnsiTheme="minorHAnsi" w:cstheme="minorHAnsi"/>
        </w:rPr>
        <w:t xml:space="preserve"> </w:t>
      </w:r>
      <w:r w:rsidR="009C2D8E">
        <w:rPr>
          <w:rFonts w:asciiTheme="minorHAnsi" w:hAnsiTheme="minorHAnsi" w:cstheme="minorHAnsi"/>
        </w:rPr>
        <w:t>(</w:t>
      </w:r>
      <w:r w:rsidR="002C6009" w:rsidRPr="002C6009">
        <w:rPr>
          <w:rFonts w:asciiTheme="minorHAnsi" w:hAnsiTheme="minorHAnsi" w:cstheme="minorHAnsi"/>
        </w:rPr>
        <w:t xml:space="preserve">Uradni list RS, št. </w:t>
      </w:r>
      <w:hyperlink r:id="rId23" w:tgtFrame="_blank" w:tooltip="Uredba o zelenem javnem naročanju" w:history="1">
        <w:r w:rsidR="002C6009" w:rsidRPr="002C6009">
          <w:rPr>
            <w:rFonts w:asciiTheme="minorHAnsi" w:hAnsiTheme="minorHAnsi" w:cstheme="minorHAnsi"/>
          </w:rPr>
          <w:t>51/17</w:t>
        </w:r>
      </w:hyperlink>
      <w:r w:rsidR="002C6009" w:rsidRPr="002C6009">
        <w:rPr>
          <w:rFonts w:asciiTheme="minorHAnsi" w:hAnsiTheme="minorHAnsi" w:cstheme="minorHAnsi"/>
        </w:rPr>
        <w:t xml:space="preserve">, </w:t>
      </w:r>
      <w:hyperlink r:id="rId24" w:tgtFrame="_blank" w:tooltip="Uredba o spremembah in dopolnitvah Uredbe o zelenem javnem naročanju" w:history="1">
        <w:r w:rsidR="002C6009" w:rsidRPr="002C6009">
          <w:rPr>
            <w:rFonts w:asciiTheme="minorHAnsi" w:hAnsiTheme="minorHAnsi" w:cstheme="minorHAnsi"/>
          </w:rPr>
          <w:t>64/19</w:t>
        </w:r>
      </w:hyperlink>
      <w:r w:rsidR="002C6009" w:rsidRPr="002C6009">
        <w:rPr>
          <w:rFonts w:asciiTheme="minorHAnsi" w:hAnsiTheme="minorHAnsi" w:cstheme="minorHAnsi"/>
        </w:rPr>
        <w:t xml:space="preserve">, </w:t>
      </w:r>
      <w:hyperlink r:id="rId25" w:tgtFrame="_blank" w:tooltip="Uredba o spremembah in dopolnitvah Uredbe o zelenem javnem naročanju" w:history="1">
        <w:r w:rsidR="002C6009" w:rsidRPr="002C6009">
          <w:rPr>
            <w:rFonts w:asciiTheme="minorHAnsi" w:hAnsiTheme="minorHAnsi" w:cstheme="minorHAnsi"/>
          </w:rPr>
          <w:t>121/21</w:t>
        </w:r>
      </w:hyperlink>
      <w:r w:rsidR="002C6009" w:rsidRPr="002C6009">
        <w:rPr>
          <w:rFonts w:asciiTheme="minorHAnsi" w:hAnsiTheme="minorHAnsi" w:cstheme="minorHAnsi"/>
        </w:rPr>
        <w:t xml:space="preserve">, </w:t>
      </w:r>
      <w:hyperlink r:id="rId26" w:tgtFrame="_blank" w:tooltip="Uredba o spremembi Uredbe o zelenem javnem naročanju" w:history="1">
        <w:r w:rsidR="002C6009" w:rsidRPr="002C6009">
          <w:rPr>
            <w:rFonts w:asciiTheme="minorHAnsi" w:hAnsiTheme="minorHAnsi" w:cstheme="minorHAnsi"/>
          </w:rPr>
          <w:t>132/23</w:t>
        </w:r>
      </w:hyperlink>
      <w:r w:rsidR="002C6009" w:rsidRPr="002C6009">
        <w:rPr>
          <w:rFonts w:asciiTheme="minorHAnsi" w:hAnsiTheme="minorHAnsi" w:cstheme="minorHAnsi"/>
        </w:rPr>
        <w:t xml:space="preserve"> in </w:t>
      </w:r>
      <w:hyperlink r:id="rId27" w:tgtFrame="_blank" w:tooltip="Uredba o spremembah in dopolnitvah Uredbe o zelenem javnem naročanju" w:history="1">
        <w:r w:rsidR="002C6009" w:rsidRPr="002C6009">
          <w:rPr>
            <w:rFonts w:asciiTheme="minorHAnsi" w:hAnsiTheme="minorHAnsi" w:cstheme="minorHAnsi"/>
          </w:rPr>
          <w:t>43/25</w:t>
        </w:r>
      </w:hyperlink>
      <w:r w:rsidR="009C2D8E">
        <w:rPr>
          <w:rFonts w:asciiTheme="minorHAnsi" w:hAnsiTheme="minorHAnsi" w:cstheme="minorHAnsi"/>
        </w:rPr>
        <w:t>)</w:t>
      </w:r>
      <w:r w:rsidRPr="008C7108">
        <w:rPr>
          <w:rFonts w:asciiTheme="minorHAnsi" w:hAnsiTheme="minorHAnsi" w:cstheme="minorHAnsi"/>
        </w:rPr>
        <w:t xml:space="preserve"> za cestna vozila uresničuje s tehničnimi specifikacijami predmetnega javnega naročila:</w:t>
      </w:r>
    </w:p>
    <w:p w14:paraId="0DE1F867" w14:textId="77777777" w:rsidR="008C7108" w:rsidRPr="008C7108" w:rsidRDefault="008C7108" w:rsidP="00026DC7">
      <w:pPr>
        <w:widowControl w:val="0"/>
        <w:numPr>
          <w:ilvl w:val="0"/>
          <w:numId w:val="50"/>
        </w:numPr>
        <w:autoSpaceDE w:val="0"/>
        <w:spacing w:line="266" w:lineRule="exact"/>
        <w:jc w:val="both"/>
        <w:rPr>
          <w:rFonts w:asciiTheme="minorHAnsi" w:hAnsiTheme="minorHAnsi" w:cstheme="minorHAnsi"/>
        </w:rPr>
      </w:pPr>
      <w:r w:rsidRPr="008C7108">
        <w:rPr>
          <w:rFonts w:asciiTheme="minorHAnsi" w:hAnsiTheme="minorHAnsi" w:cstheme="minorHAnsi"/>
        </w:rPr>
        <w:t>v podsklopu 1 z zahtevo po vozilu z dvogorivnim pogonom bencin + LPG, z omejitvijo porabe goriva in emisij CO₂ po WLTP ter zahtevo po emisijskem standardu najmanj Euro 6e</w:t>
      </w:r>
      <w:r w:rsidRPr="008C7108">
        <w:rPr>
          <w:rFonts w:asciiTheme="minorHAnsi" w:hAnsiTheme="minorHAnsi" w:cstheme="minorHAnsi"/>
        </w:rPr>
        <w:noBreakHyphen/>
        <w:t>bis;</w:t>
      </w:r>
    </w:p>
    <w:p w14:paraId="31032DEF" w14:textId="77777777" w:rsidR="008C7108" w:rsidRPr="008C7108" w:rsidRDefault="008C7108" w:rsidP="00026DC7">
      <w:pPr>
        <w:widowControl w:val="0"/>
        <w:numPr>
          <w:ilvl w:val="0"/>
          <w:numId w:val="50"/>
        </w:numPr>
        <w:autoSpaceDE w:val="0"/>
        <w:spacing w:line="266" w:lineRule="exact"/>
        <w:jc w:val="both"/>
        <w:rPr>
          <w:rFonts w:asciiTheme="minorHAnsi" w:hAnsiTheme="minorHAnsi" w:cstheme="minorHAnsi"/>
        </w:rPr>
      </w:pPr>
      <w:r w:rsidRPr="008C7108">
        <w:rPr>
          <w:rFonts w:asciiTheme="minorHAnsi" w:hAnsiTheme="minorHAnsi" w:cstheme="minorHAnsi"/>
        </w:rPr>
        <w:t>v podsklopu 2 z zahtevo po dobavi treh popolnoma električnih vozil z emisijami CO₂ 0 g/km med uporabo, z določenim najmanjšim dosegom po WLTP ter z zahtevanimi minimalnimi polnilnimi zmogljivostmi in energijsko učinkovitostjo.</w:t>
      </w:r>
    </w:p>
    <w:p w14:paraId="38299ED0" w14:textId="77777777" w:rsidR="009C75D8" w:rsidRDefault="009C75D8" w:rsidP="008C7108">
      <w:pPr>
        <w:widowControl w:val="0"/>
        <w:autoSpaceDE w:val="0"/>
        <w:spacing w:line="266" w:lineRule="exact"/>
        <w:ind w:left="360"/>
        <w:jc w:val="both"/>
        <w:rPr>
          <w:rFonts w:asciiTheme="minorHAnsi" w:hAnsiTheme="minorHAnsi" w:cstheme="minorHAnsi"/>
        </w:rPr>
      </w:pPr>
    </w:p>
    <w:p w14:paraId="6205EB3C" w14:textId="0377E03F" w:rsidR="008C7108" w:rsidRDefault="008C7108" w:rsidP="008C7108">
      <w:pPr>
        <w:widowControl w:val="0"/>
        <w:autoSpaceDE w:val="0"/>
        <w:spacing w:line="266" w:lineRule="exact"/>
        <w:ind w:left="360"/>
        <w:jc w:val="both"/>
        <w:rPr>
          <w:rFonts w:asciiTheme="minorHAnsi" w:hAnsiTheme="minorHAnsi" w:cstheme="minorHAnsi"/>
        </w:rPr>
      </w:pPr>
      <w:r w:rsidRPr="008C7108">
        <w:rPr>
          <w:rFonts w:asciiTheme="minorHAnsi" w:hAnsiTheme="minorHAnsi" w:cstheme="minorHAnsi"/>
        </w:rPr>
        <w:t>Ponudnik mora skladnost z navedenimi tehničnimi in okoljskimi zahtevami izkazati z uradnim tehničnim listom proizvajalca, homologacijskim dokumentom, katalogom vozila ali drugim enakovrednim dokazilom proizvajalca oziroma pooblaščenega zastopnika</w:t>
      </w:r>
      <w:r w:rsidR="009C75D8">
        <w:rPr>
          <w:rFonts w:asciiTheme="minorHAnsi" w:hAnsiTheme="minorHAnsi" w:cstheme="minorHAnsi"/>
        </w:rPr>
        <w:t xml:space="preserve"> najkasneje ob dobavi.</w:t>
      </w:r>
    </w:p>
    <w:p w14:paraId="1CA7204B" w14:textId="77777777" w:rsidR="009C75D8" w:rsidRDefault="009C75D8" w:rsidP="008C7108">
      <w:pPr>
        <w:widowControl w:val="0"/>
        <w:autoSpaceDE w:val="0"/>
        <w:spacing w:line="266" w:lineRule="exact"/>
        <w:ind w:left="360"/>
        <w:jc w:val="both"/>
        <w:rPr>
          <w:rFonts w:asciiTheme="minorHAnsi" w:hAnsiTheme="minorHAnsi" w:cstheme="minorHAnsi"/>
        </w:rPr>
      </w:pPr>
    </w:p>
    <w:p w14:paraId="419DC307" w14:textId="6EE0B8C4" w:rsidR="009C75D8" w:rsidRPr="009C2D8E" w:rsidRDefault="009C75D8" w:rsidP="00026DC7">
      <w:pPr>
        <w:pStyle w:val="Telobesedila"/>
        <w:numPr>
          <w:ilvl w:val="0"/>
          <w:numId w:val="51"/>
        </w:numPr>
        <w:jc w:val="both"/>
        <w:rPr>
          <w:rFonts w:asciiTheme="minorHAnsi" w:hAnsiTheme="minorHAnsi" w:cstheme="minorHAnsi"/>
          <w:b/>
          <w:bCs/>
          <w:i w:val="0"/>
          <w:kern w:val="0"/>
          <w:sz w:val="24"/>
          <w:szCs w:val="24"/>
          <w:lang w:val="sl-SI" w:eastAsia="sl-SI" w:bidi="ar-SA"/>
        </w:rPr>
      </w:pPr>
      <w:r w:rsidRPr="009C2D8E">
        <w:rPr>
          <w:rFonts w:asciiTheme="minorHAnsi" w:hAnsiTheme="minorHAnsi" w:cstheme="minorHAnsi"/>
          <w:b/>
          <w:bCs/>
          <w:i w:val="0"/>
          <w:kern w:val="0"/>
          <w:sz w:val="24"/>
          <w:szCs w:val="24"/>
          <w:lang w:val="sl-SI" w:eastAsia="sl-SI" w:bidi="ar-SA"/>
        </w:rPr>
        <w:t>Ostalo</w:t>
      </w:r>
    </w:p>
    <w:p w14:paraId="522256C3" w14:textId="3E1D2B6B" w:rsidR="009C75D8" w:rsidRDefault="009C75D8" w:rsidP="00CB7273">
      <w:pPr>
        <w:widowControl w:val="0"/>
        <w:autoSpaceDE w:val="0"/>
        <w:spacing w:line="266" w:lineRule="exact"/>
        <w:ind w:left="360"/>
        <w:jc w:val="both"/>
        <w:rPr>
          <w:rFonts w:asciiTheme="minorHAnsi" w:hAnsiTheme="minorHAnsi" w:cstheme="minorHAnsi"/>
        </w:rPr>
      </w:pPr>
      <w:r w:rsidRPr="009C75D8">
        <w:rPr>
          <w:rFonts w:asciiTheme="minorHAnsi" w:hAnsiTheme="minorHAnsi" w:cstheme="minorHAnsi"/>
        </w:rPr>
        <w:t>Toleranca ± 5% se uporablja za podatke o dimenzijah, masah in gabaritih vozila, ne pa za podatke o moči motorja, navoru, porabi goriva oziroma energije ali emisijah CO₂, kjer morajo biti navedene mejne vrednosti izpolnjene v celoti.</w:t>
      </w:r>
    </w:p>
    <w:p w14:paraId="5F64D424" w14:textId="77777777" w:rsidR="00C57483" w:rsidRPr="00C57483" w:rsidRDefault="00C57483" w:rsidP="00C57483">
      <w:pPr>
        <w:widowControl w:val="0"/>
        <w:autoSpaceDE w:val="0"/>
        <w:spacing w:line="266" w:lineRule="exact"/>
        <w:jc w:val="both"/>
        <w:rPr>
          <w:rFonts w:asciiTheme="minorHAnsi" w:hAnsiTheme="minorHAnsi" w:cstheme="minorHAnsi"/>
        </w:rPr>
      </w:pPr>
    </w:p>
    <w:p w14:paraId="1CCD352F" w14:textId="3A2B5DD1" w:rsidR="00076768" w:rsidRDefault="00C57483" w:rsidP="00C57483">
      <w:pPr>
        <w:widowControl w:val="0"/>
        <w:autoSpaceDE w:val="0"/>
        <w:spacing w:line="266" w:lineRule="exact"/>
        <w:ind w:left="360"/>
        <w:jc w:val="both"/>
        <w:rPr>
          <w:rFonts w:asciiTheme="minorHAnsi" w:hAnsiTheme="minorHAnsi" w:cstheme="minorHAnsi"/>
        </w:rPr>
      </w:pPr>
      <w:r w:rsidRPr="00C57483">
        <w:rPr>
          <w:rFonts w:asciiTheme="minorHAnsi" w:hAnsiTheme="minorHAnsi" w:cstheme="minorHAnsi"/>
        </w:rPr>
        <w:t>Ponudbena cena mora biti izražena v EUR in mora vključevati vse stroške ponudnika, zlasti: dobavo vozila na sedež naročnika, pripravo vozila za uporabo (preddobavni pregled, polnitev tekočin, osnovno čiščenje), stroške dokumentacije, morebitne stroške homolgacije ter vse popuste in rabate. Ponudbena cena mora vključevati tudi strošek priprave vozila, kot ga običajno zaračunava prodajalec (t. i. “priprava vozila”). Posebno zaračunavanje priprave vozila izven ponudbene cene ni dopustno.</w:t>
      </w:r>
    </w:p>
    <w:p w14:paraId="2C9BE71E" w14:textId="77777777" w:rsidR="009C75D8" w:rsidRDefault="009C75D8" w:rsidP="008C7108">
      <w:pPr>
        <w:widowControl w:val="0"/>
        <w:autoSpaceDE w:val="0"/>
        <w:spacing w:line="266" w:lineRule="exact"/>
        <w:ind w:left="360"/>
        <w:jc w:val="both"/>
        <w:rPr>
          <w:rFonts w:asciiTheme="minorHAnsi" w:hAnsiTheme="minorHAnsi" w:cstheme="minorHAnsi"/>
        </w:rPr>
      </w:pPr>
    </w:p>
    <w:p w14:paraId="0E5D0778" w14:textId="569520C8" w:rsidR="00774C25" w:rsidRPr="00CB7273" w:rsidRDefault="009C75D8" w:rsidP="00CB7273">
      <w:pPr>
        <w:widowControl w:val="0"/>
        <w:autoSpaceDE w:val="0"/>
        <w:spacing w:line="266" w:lineRule="exact"/>
        <w:ind w:left="360"/>
        <w:jc w:val="both"/>
        <w:rPr>
          <w:rFonts w:asciiTheme="minorHAnsi" w:hAnsiTheme="minorHAnsi" w:cstheme="minorHAnsi"/>
        </w:rPr>
      </w:pPr>
      <w:r w:rsidRPr="009C75D8">
        <w:rPr>
          <w:rFonts w:asciiTheme="minorHAnsi" w:hAnsiTheme="minorHAnsi" w:cstheme="minorHAnsi"/>
        </w:rPr>
        <w:t xml:space="preserve">Rok dobave je bistvena sestavina ponudbe. Vsak rok dobave, daljši od </w:t>
      </w:r>
      <w:r w:rsidR="008F7ADD">
        <w:rPr>
          <w:rFonts w:asciiTheme="minorHAnsi" w:hAnsiTheme="minorHAnsi" w:cstheme="minorHAnsi"/>
        </w:rPr>
        <w:t>9</w:t>
      </w:r>
      <w:r w:rsidRPr="009C75D8">
        <w:rPr>
          <w:rFonts w:asciiTheme="minorHAnsi" w:hAnsiTheme="minorHAnsi" w:cstheme="minorHAnsi"/>
        </w:rPr>
        <w:t>0 koledarskih dni od sklenitve pogodbe, pomeni neizpolnjevanje pogojev razpisne dokumentacije.</w:t>
      </w:r>
    </w:p>
    <w:p w14:paraId="1E90B33A" w14:textId="77777777" w:rsidR="008C16A8" w:rsidRPr="00D24FF3" w:rsidRDefault="008C16A8" w:rsidP="00DD5B35">
      <w:pPr>
        <w:widowControl w:val="0"/>
        <w:autoSpaceDE w:val="0"/>
        <w:jc w:val="both"/>
        <w:rPr>
          <w:rFonts w:asciiTheme="minorHAnsi" w:hAnsiTheme="minorHAnsi"/>
        </w:rPr>
      </w:pPr>
    </w:p>
    <w:p w14:paraId="17F367AD" w14:textId="00CE6097" w:rsidR="008C16A8" w:rsidRPr="00D24FF3" w:rsidRDefault="008C16A8" w:rsidP="008370BA">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1C77D19E" w14:textId="4C14D9D9" w:rsidR="00EB3856" w:rsidRPr="00D24FF3"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7" w:name="_Toc233368463"/>
      <w:r w:rsidRPr="00D24FF3">
        <w:rPr>
          <w:rFonts w:asciiTheme="minorHAnsi" w:hAnsiTheme="minorHAnsi" w:cstheme="minorHAnsi"/>
          <w:sz w:val="24"/>
          <w:szCs w:val="24"/>
        </w:rPr>
        <w:t>1.3 Veljavnost ponudbe</w:t>
      </w:r>
      <w:bookmarkEnd w:id="7"/>
    </w:p>
    <w:p w14:paraId="56F63F35" w14:textId="77777777" w:rsidR="00EB3856" w:rsidRPr="00D24FF3"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19A17FB3" w:rsidR="008370BA" w:rsidRPr="00D24FF3" w:rsidRDefault="008370BA" w:rsidP="00EB3856">
      <w:pPr>
        <w:widowControl w:val="0"/>
        <w:autoSpaceDE w:val="0"/>
        <w:ind w:left="284"/>
        <w:jc w:val="both"/>
        <w:rPr>
          <w:rFonts w:asciiTheme="minorHAnsi" w:hAnsiTheme="minorHAnsi" w:cstheme="minorHAnsi"/>
        </w:rPr>
      </w:pPr>
      <w:r w:rsidRPr="00D24FF3">
        <w:rPr>
          <w:rFonts w:asciiTheme="minorHAnsi" w:hAnsiTheme="minorHAnsi" w:cstheme="minorHAnsi"/>
        </w:rPr>
        <w:t xml:space="preserve">Ponudba mora veljati najmanj </w:t>
      </w:r>
      <w:r w:rsidR="00B7520B" w:rsidRPr="00D24FF3">
        <w:rPr>
          <w:rFonts w:asciiTheme="minorHAnsi" w:hAnsiTheme="minorHAnsi" w:cstheme="minorHAnsi"/>
        </w:rPr>
        <w:t>4</w:t>
      </w:r>
      <w:r w:rsidR="002C1E99" w:rsidRPr="00D24FF3">
        <w:rPr>
          <w:rFonts w:asciiTheme="minorHAnsi" w:hAnsiTheme="minorHAnsi" w:cstheme="minorHAnsi"/>
        </w:rPr>
        <w:t xml:space="preserve"> mesece</w:t>
      </w:r>
      <w:r w:rsidRPr="00D24FF3">
        <w:rPr>
          <w:rFonts w:asciiTheme="minorHAnsi" w:hAnsiTheme="minorHAnsi" w:cstheme="minorHAnsi"/>
        </w:rPr>
        <w:t xml:space="preserve"> od dneva poteka roka za oddajo ponudbe.</w:t>
      </w:r>
    </w:p>
    <w:p w14:paraId="344CF3CE"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233368464"/>
      <w:r w:rsidRPr="00D24FF3">
        <w:rPr>
          <w:rFonts w:asciiTheme="minorHAnsi" w:hAnsiTheme="minorHAnsi" w:cstheme="minorHAnsi"/>
          <w:sz w:val="24"/>
          <w:szCs w:val="24"/>
        </w:rPr>
        <w:t>1.4 Pojasnila in dopolnitev razpisne dokumentacije</w:t>
      </w:r>
      <w:bookmarkEnd w:id="8"/>
    </w:p>
    <w:p w14:paraId="0731E4DB"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D24FF3" w:rsidRDefault="008370BA" w:rsidP="008370BA">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5273EFD9" w14:textId="77777777" w:rsidR="008370BA" w:rsidRPr="00D24FF3"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5D3777D6"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FD23A9"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114DD8D9"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Spremembe in dopolnitve se lahko podajo tudi v obliki odgovorov na vprašanja, posredovanih na portal javnih naročil. </w:t>
      </w:r>
    </w:p>
    <w:p w14:paraId="7284B720"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8722C9A"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7F25F206"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Sestanka s ponudniki ne bo.</w:t>
      </w:r>
    </w:p>
    <w:p w14:paraId="646B00A9"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233368465"/>
      <w:r w:rsidRPr="00D24FF3">
        <w:rPr>
          <w:rFonts w:asciiTheme="minorHAnsi" w:hAnsiTheme="minorHAnsi" w:cstheme="minorHAnsi"/>
          <w:sz w:val="24"/>
          <w:szCs w:val="24"/>
        </w:rPr>
        <w:t>1.5 Sodelovanje na razpisu</w:t>
      </w:r>
      <w:bookmarkEnd w:id="9"/>
    </w:p>
    <w:p w14:paraId="78054AE7" w14:textId="6C192B2C"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7E177541"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35BFAE6D"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Na razpis se lahko prijavi vsak gospodarski subjekt, ki izpolnjuje pogoje iz te razpisne dokumentacije. </w:t>
      </w:r>
    </w:p>
    <w:p w14:paraId="15934D03"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4EFE3585" w14:textId="77777777" w:rsidR="005C2138" w:rsidRPr="00D24FF3" w:rsidRDefault="005C2138" w:rsidP="005C2138">
      <w:pPr>
        <w:widowControl w:val="0"/>
        <w:autoSpaceDE w:val="0"/>
        <w:spacing w:line="266" w:lineRule="exact"/>
        <w:ind w:left="284"/>
        <w:jc w:val="both"/>
        <w:rPr>
          <w:rFonts w:asciiTheme="minorHAnsi" w:hAnsiTheme="minorHAnsi" w:cstheme="minorHAnsi"/>
        </w:rPr>
      </w:pPr>
    </w:p>
    <w:p w14:paraId="09580975"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b/>
        </w:rPr>
        <w:t>A) Samostojna ponudba</w:t>
      </w:r>
      <w:r w:rsidRPr="00D24FF3">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116F94B0" w14:textId="77777777" w:rsidR="005C2138" w:rsidRPr="00D24FF3" w:rsidRDefault="005C2138" w:rsidP="005C2138">
      <w:pPr>
        <w:widowControl w:val="0"/>
        <w:autoSpaceDE w:val="0"/>
        <w:spacing w:line="266" w:lineRule="exact"/>
        <w:ind w:left="284"/>
        <w:jc w:val="both"/>
        <w:rPr>
          <w:rFonts w:asciiTheme="minorHAnsi" w:hAnsiTheme="minorHAnsi" w:cstheme="minorHAnsi"/>
        </w:rPr>
      </w:pPr>
    </w:p>
    <w:p w14:paraId="00A7ECD9"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b/>
        </w:rPr>
        <w:t>B) Skupna ponudba</w:t>
      </w:r>
      <w:r w:rsidRPr="00D24FF3">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4535EA31"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Pravni akt o skupni izvedbi naročila mora vsebovati:</w:t>
      </w:r>
    </w:p>
    <w:p w14:paraId="40663DD5"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2D5EE621"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pooblastilo vodilnemu partnerju (nosilcu) v skupini, </w:t>
      </w:r>
    </w:p>
    <w:p w14:paraId="2CAF39FC"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neomejeno solidarno odgovornost vseh partnerjev v skupini do naročnika, </w:t>
      </w:r>
    </w:p>
    <w:p w14:paraId="595042A6"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7719CCCB"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način plačila preko vodilnega partnerja ali vsakemu partnerju posebej, </w:t>
      </w:r>
    </w:p>
    <w:p w14:paraId="33D27691" w14:textId="77777777" w:rsidR="005C2138" w:rsidRPr="00D24FF3" w:rsidRDefault="005C2138" w:rsidP="005C2138">
      <w:pPr>
        <w:numPr>
          <w:ilvl w:val="0"/>
          <w:numId w:val="10"/>
        </w:numPr>
        <w:suppressAutoHyphens/>
        <w:autoSpaceDE w:val="0"/>
        <w:rPr>
          <w:rFonts w:asciiTheme="minorHAnsi" w:hAnsiTheme="minorHAnsi" w:cstheme="minorHAnsi"/>
        </w:rPr>
      </w:pPr>
      <w:r w:rsidRPr="00D24FF3">
        <w:rPr>
          <w:rFonts w:asciiTheme="minorHAnsi" w:hAnsiTheme="minorHAnsi" w:cstheme="minorHAnsi"/>
          <w:color w:val="000000"/>
        </w:rPr>
        <w:t xml:space="preserve">izjava, da so vsi partnerji seznanjeni s plačilnimi pogoji iz te dokumentacije </w:t>
      </w:r>
    </w:p>
    <w:p w14:paraId="2C1B6507"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določbe v primeru izstopa kateregakoli od partnerjev v skupni, </w:t>
      </w:r>
    </w:p>
    <w:p w14:paraId="31FF9AE8"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reševanje sporov med partnerji v skupini, </w:t>
      </w:r>
    </w:p>
    <w:p w14:paraId="35E67632"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druge morebitne pravice in obveznosti med partnerji v skupini, </w:t>
      </w:r>
    </w:p>
    <w:p w14:paraId="655133AE"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rok veljavnosti pravnega akta, </w:t>
      </w:r>
    </w:p>
    <w:p w14:paraId="77387A0B" w14:textId="77777777" w:rsidR="005C2138" w:rsidRPr="00D24FF3" w:rsidRDefault="005C2138" w:rsidP="005C2138">
      <w:pPr>
        <w:numPr>
          <w:ilvl w:val="0"/>
          <w:numId w:val="10"/>
        </w:numPr>
        <w:suppressAutoHyphens/>
        <w:autoSpaceDE w:val="0"/>
        <w:spacing w:after="63"/>
        <w:rPr>
          <w:rFonts w:asciiTheme="minorHAnsi" w:hAnsiTheme="minorHAnsi" w:cstheme="minorHAnsi"/>
        </w:rPr>
      </w:pPr>
      <w:r w:rsidRPr="00D24FF3">
        <w:rPr>
          <w:rFonts w:asciiTheme="minorHAnsi" w:hAnsiTheme="minorHAnsi" w:cstheme="minorHAnsi"/>
          <w:color w:val="000000"/>
        </w:rPr>
        <w:t xml:space="preserve">pravni akt o skupni izvedbi naročila mora biti datiran, žigosan in podpisan s strani vseh partnerjev v skupini. </w:t>
      </w:r>
    </w:p>
    <w:p w14:paraId="4CAEDE0C"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6B895B7B" w14:textId="77777777" w:rsidR="005C2138" w:rsidRPr="00D24FF3" w:rsidRDefault="005C2138" w:rsidP="005C2138">
      <w:pPr>
        <w:widowControl w:val="0"/>
        <w:autoSpaceDE w:val="0"/>
        <w:spacing w:line="266" w:lineRule="exact"/>
        <w:ind w:left="284"/>
        <w:jc w:val="both"/>
        <w:rPr>
          <w:rFonts w:asciiTheme="minorHAnsi" w:hAnsiTheme="minorHAnsi" w:cstheme="minorHAnsi"/>
        </w:rPr>
      </w:pPr>
    </w:p>
    <w:p w14:paraId="0F8777D2"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Pogoje v zvezi z izpolnjevanjem tehničnih in strokovnih zahtev lahko ponudniki v skupni ponudbi izpolnjujejo kumulativno. </w:t>
      </w:r>
    </w:p>
    <w:p w14:paraId="5B0C69C3" w14:textId="77777777" w:rsidR="005C2138" w:rsidRPr="00D24FF3" w:rsidRDefault="005C2138" w:rsidP="005C2138">
      <w:pPr>
        <w:widowControl w:val="0"/>
        <w:autoSpaceDE w:val="0"/>
        <w:spacing w:line="266" w:lineRule="exact"/>
        <w:ind w:left="284"/>
        <w:jc w:val="both"/>
        <w:rPr>
          <w:rFonts w:asciiTheme="minorHAnsi" w:hAnsiTheme="minorHAnsi" w:cstheme="minorHAnsi"/>
        </w:rPr>
      </w:pPr>
    </w:p>
    <w:p w14:paraId="064239B5" w14:textId="16DE5FCC"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b/>
        </w:rPr>
        <w:t>C) Ponudba s podizvajalci</w:t>
      </w:r>
      <w:r w:rsidRPr="00D24FF3">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35AC7C64"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Če bo ponudnik izvajal javno naročilo s podizvajalci, mora v ponudbi:</w:t>
      </w:r>
    </w:p>
    <w:p w14:paraId="352CE58A" w14:textId="77777777" w:rsidR="005C2138" w:rsidRPr="00D24FF3" w:rsidRDefault="005C2138" w:rsidP="005C2138">
      <w:pPr>
        <w:widowControl w:val="0"/>
        <w:numPr>
          <w:ilvl w:val="0"/>
          <w:numId w:val="8"/>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navesti vse podizvajalce ter vsak del javnega naročila, ki ga namerava oddati v podizvajanje (OBR-3),</w:t>
      </w:r>
    </w:p>
    <w:p w14:paraId="166EB77A" w14:textId="77777777" w:rsidR="005C2138" w:rsidRPr="00D24FF3" w:rsidRDefault="005C2138" w:rsidP="005C2138">
      <w:pPr>
        <w:widowControl w:val="0"/>
        <w:numPr>
          <w:ilvl w:val="0"/>
          <w:numId w:val="8"/>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kontaktne podatke in zakonite zastopnike predlaganih podizvajalcev (OBR-3),</w:t>
      </w:r>
    </w:p>
    <w:p w14:paraId="30817CB7" w14:textId="6B37633B" w:rsidR="005C2138" w:rsidRPr="00D24FF3" w:rsidRDefault="005C2138" w:rsidP="005C2138">
      <w:pPr>
        <w:widowControl w:val="0"/>
        <w:numPr>
          <w:ilvl w:val="0"/>
          <w:numId w:val="8"/>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izpolnjene izjave o neobstoju izključitvenih razlogov (OBR-13) teh podizvajalcev v skladu z 79. členom ZJN-3,</w:t>
      </w:r>
    </w:p>
    <w:p w14:paraId="729A5790" w14:textId="77777777" w:rsidR="005C2138" w:rsidRPr="00D24FF3" w:rsidRDefault="005C2138" w:rsidP="005C2138">
      <w:pPr>
        <w:widowControl w:val="0"/>
        <w:numPr>
          <w:ilvl w:val="0"/>
          <w:numId w:val="8"/>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priložiti zahtevo podizvajalca za neposredno plačilo, če podizvajalec to zahteva (OBR-3).</w:t>
      </w:r>
    </w:p>
    <w:p w14:paraId="261E1C69" w14:textId="77777777" w:rsidR="005C2138" w:rsidRPr="00D24FF3" w:rsidRDefault="005C2138" w:rsidP="005C2138">
      <w:pPr>
        <w:widowControl w:val="0"/>
        <w:autoSpaceDE w:val="0"/>
        <w:spacing w:line="266" w:lineRule="exact"/>
        <w:ind w:left="284"/>
        <w:jc w:val="both"/>
        <w:rPr>
          <w:rFonts w:asciiTheme="minorHAnsi" w:hAnsiTheme="minorHAnsi" w:cstheme="minorHAnsi"/>
        </w:rPr>
      </w:pPr>
    </w:p>
    <w:p w14:paraId="6C34AD9A"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3BF4D565" w14:textId="77777777" w:rsidR="005C2138" w:rsidRPr="00D24FF3" w:rsidRDefault="005C2138" w:rsidP="005C2138">
      <w:pPr>
        <w:autoSpaceDE w:val="0"/>
        <w:rPr>
          <w:rFonts w:asciiTheme="minorHAnsi" w:hAnsiTheme="minorHAnsi" w:cstheme="minorHAnsi"/>
          <w:color w:val="000000"/>
        </w:rPr>
      </w:pPr>
    </w:p>
    <w:p w14:paraId="3AAB65A0" w14:textId="77777777" w:rsidR="005C2138" w:rsidRPr="00D24FF3" w:rsidRDefault="005C2138" w:rsidP="005C2138">
      <w:pPr>
        <w:numPr>
          <w:ilvl w:val="0"/>
          <w:numId w:val="7"/>
        </w:numPr>
        <w:suppressAutoHyphens/>
        <w:autoSpaceDE w:val="0"/>
        <w:spacing w:after="56"/>
        <w:jc w:val="both"/>
        <w:rPr>
          <w:rFonts w:asciiTheme="minorHAnsi" w:hAnsiTheme="minorHAnsi" w:cstheme="minorHAnsi"/>
        </w:rPr>
      </w:pPr>
      <w:r w:rsidRPr="00D24FF3">
        <w:rPr>
          <w:rFonts w:asciiTheme="minorHAnsi" w:hAnsiTheme="minorHAnsi" w:cstheme="minorHAnsi"/>
        </w:rPr>
        <w:t xml:space="preserve">navesti firmo/ime in sedež/naslov novega podizvajalca ter del javnega naročila, ki ga namerava oddati v podizvajanje temu subjektu; </w:t>
      </w:r>
    </w:p>
    <w:p w14:paraId="5C666E1C" w14:textId="77777777" w:rsidR="005C2138" w:rsidRPr="00D24FF3" w:rsidRDefault="005C2138" w:rsidP="005C2138">
      <w:pPr>
        <w:numPr>
          <w:ilvl w:val="0"/>
          <w:numId w:val="7"/>
        </w:numPr>
        <w:suppressAutoHyphens/>
        <w:autoSpaceDE w:val="0"/>
        <w:spacing w:after="56"/>
        <w:jc w:val="both"/>
        <w:rPr>
          <w:rFonts w:asciiTheme="minorHAnsi" w:hAnsiTheme="minorHAnsi" w:cstheme="minorHAnsi"/>
        </w:rPr>
      </w:pPr>
      <w:r w:rsidRPr="00D24FF3">
        <w:rPr>
          <w:rFonts w:asciiTheme="minorHAnsi" w:hAnsiTheme="minorHAnsi" w:cstheme="minorHAnsi"/>
        </w:rPr>
        <w:t>kontaktne podatke in zakonite zastopnike predlaganih novo predlaganih podizvajalcev;</w:t>
      </w:r>
    </w:p>
    <w:p w14:paraId="609B10D8" w14:textId="40110A40" w:rsidR="005C2138" w:rsidRPr="00D24FF3" w:rsidRDefault="005C2138" w:rsidP="005C2138">
      <w:pPr>
        <w:numPr>
          <w:ilvl w:val="0"/>
          <w:numId w:val="7"/>
        </w:numPr>
        <w:suppressAutoHyphens/>
        <w:autoSpaceDE w:val="0"/>
        <w:spacing w:after="56"/>
        <w:jc w:val="both"/>
        <w:rPr>
          <w:rFonts w:asciiTheme="minorHAnsi" w:hAnsiTheme="minorHAnsi" w:cstheme="minorHAnsi"/>
        </w:rPr>
      </w:pPr>
      <w:r w:rsidRPr="00D24FF3">
        <w:rPr>
          <w:rFonts w:asciiTheme="minorHAnsi" w:hAnsiTheme="minorHAnsi" w:cstheme="minorHAnsi"/>
        </w:rPr>
        <w:t xml:space="preserve">izpolnjene izjave o neobstoju izključitvenih razlogov (OBR-13) teh podizvajalcev v skladu z 79. členom ZJN-3 ali dokazila o neobstoju razlogov za izključitev ter izpolnjevanju pogojev ter </w:t>
      </w:r>
    </w:p>
    <w:p w14:paraId="37E22528" w14:textId="77777777" w:rsidR="005C2138" w:rsidRPr="00D24FF3" w:rsidRDefault="005C2138" w:rsidP="005C2138">
      <w:pPr>
        <w:numPr>
          <w:ilvl w:val="0"/>
          <w:numId w:val="7"/>
        </w:numPr>
        <w:suppressAutoHyphens/>
        <w:autoSpaceDE w:val="0"/>
        <w:spacing w:after="56"/>
        <w:jc w:val="both"/>
        <w:rPr>
          <w:rFonts w:asciiTheme="minorHAnsi" w:hAnsiTheme="minorHAnsi" w:cstheme="minorHAnsi"/>
        </w:rPr>
      </w:pPr>
      <w:r w:rsidRPr="00D24FF3">
        <w:rPr>
          <w:rFonts w:asciiTheme="minorHAnsi" w:hAnsiTheme="minorHAnsi" w:cstheme="minorHAnsi"/>
        </w:rPr>
        <w:t xml:space="preserve">priložiti zahtevo podizvajalca za neposredno plačilo, če podizvajalec to zahteva. </w:t>
      </w:r>
    </w:p>
    <w:p w14:paraId="79B83E94" w14:textId="77777777" w:rsidR="005C2138" w:rsidRPr="00D24FF3" w:rsidRDefault="005C2138" w:rsidP="00D24FF3">
      <w:pPr>
        <w:suppressAutoHyphens/>
        <w:autoSpaceDE w:val="0"/>
        <w:ind w:left="720"/>
        <w:jc w:val="both"/>
        <w:rPr>
          <w:rFonts w:asciiTheme="minorHAnsi" w:hAnsiTheme="minorHAnsi" w:cstheme="minorHAnsi"/>
        </w:rPr>
      </w:pPr>
    </w:p>
    <w:p w14:paraId="2C45A5CF"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6F6BB5D"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427E8500" w14:textId="77777777" w:rsidR="005C2138" w:rsidRPr="00D24FF3" w:rsidRDefault="005C2138" w:rsidP="005C2138">
      <w:pPr>
        <w:widowControl w:val="0"/>
        <w:numPr>
          <w:ilvl w:val="0"/>
          <w:numId w:val="5"/>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glavni izvajalec v pogodbi pooblastiti naročnika, da na podlagi potrjenega računa oziroma situacije s strani glavnega izvajalca neposredno plačuje podizvajalcu,</w:t>
      </w:r>
    </w:p>
    <w:p w14:paraId="0AC11CE8" w14:textId="77777777" w:rsidR="005C2138" w:rsidRPr="00D24FF3" w:rsidRDefault="005C2138" w:rsidP="005C2138">
      <w:pPr>
        <w:widowControl w:val="0"/>
        <w:numPr>
          <w:ilvl w:val="0"/>
          <w:numId w:val="5"/>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D7EA3D5" w14:textId="77777777" w:rsidR="005C2138" w:rsidRPr="00D24FF3" w:rsidRDefault="005C2138" w:rsidP="005C2138">
      <w:pPr>
        <w:widowControl w:val="0"/>
        <w:autoSpaceDE w:val="0"/>
        <w:spacing w:line="266" w:lineRule="exact"/>
        <w:jc w:val="both"/>
        <w:rPr>
          <w:rFonts w:asciiTheme="minorHAnsi" w:hAnsiTheme="minorHAnsi" w:cstheme="minorHAnsi"/>
        </w:rPr>
      </w:pPr>
    </w:p>
    <w:p w14:paraId="6E5FFB04"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732DC415" w14:textId="77777777" w:rsidR="005C2138" w:rsidRPr="00D24FF3" w:rsidRDefault="005C2138" w:rsidP="005C2138">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13DE19" w14:textId="77777777" w:rsidR="00384654" w:rsidRPr="00D24FF3" w:rsidRDefault="00384654" w:rsidP="008370BA">
      <w:pPr>
        <w:widowControl w:val="0"/>
        <w:autoSpaceDE w:val="0"/>
        <w:spacing w:line="266" w:lineRule="exact"/>
        <w:ind w:left="284"/>
        <w:jc w:val="both"/>
        <w:rPr>
          <w:rFonts w:asciiTheme="minorHAnsi" w:hAnsiTheme="minorHAnsi" w:cstheme="minorHAnsi"/>
        </w:rPr>
      </w:pPr>
    </w:p>
    <w:p w14:paraId="01485733" w14:textId="77777777" w:rsidR="008370BA" w:rsidRPr="00D24FF3" w:rsidRDefault="008370BA" w:rsidP="00D24FF3">
      <w:pPr>
        <w:pStyle w:val="Naslov3"/>
        <w:keepNext/>
        <w:numPr>
          <w:ilvl w:val="2"/>
          <w:numId w:val="4"/>
        </w:numPr>
        <w:suppressAutoHyphens/>
        <w:spacing w:before="120" w:beforeAutospacing="0" w:after="60" w:afterAutospacing="0"/>
        <w:ind w:firstLine="284"/>
        <w:rPr>
          <w:rFonts w:asciiTheme="minorHAnsi" w:hAnsiTheme="minorHAnsi" w:cstheme="minorHAnsi"/>
          <w:sz w:val="24"/>
          <w:szCs w:val="24"/>
        </w:rPr>
      </w:pPr>
      <w:bookmarkStart w:id="10" w:name="_Toc233368466"/>
      <w:r w:rsidRPr="00D24FF3">
        <w:rPr>
          <w:rFonts w:asciiTheme="minorHAnsi" w:hAnsiTheme="minorHAnsi" w:cstheme="minorHAnsi"/>
          <w:sz w:val="24"/>
          <w:szCs w:val="24"/>
        </w:rPr>
        <w:t>1.6 Pravilna prijava</w:t>
      </w:r>
      <w:bookmarkEnd w:id="10"/>
    </w:p>
    <w:p w14:paraId="4F45E717" w14:textId="3EAD0DE3"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2C2265ED" w14:textId="77777777" w:rsidR="003C6453" w:rsidRPr="00D24FF3"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Ponudniki morajo ponudbe predložiti v informacijski sistem e-JN na spletnem naslovu </w:t>
      </w:r>
      <w:hyperlink r:id="rId28" w:history="1">
        <w:r w:rsidRPr="00D24FF3">
          <w:rPr>
            <w:rStyle w:val="Hiperpovezava"/>
            <w:rFonts w:asciiTheme="minorHAnsi" w:hAnsiTheme="minorHAnsi" w:cstheme="minorHAnsi"/>
          </w:rPr>
          <w:t>https://ejn.gov.si/eJN2</w:t>
        </w:r>
      </w:hyperlink>
    </w:p>
    <w:p w14:paraId="07A53203"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Ponudnik se mora pred oddajo ponudbe registrirati na spletnem naslovu </w:t>
      </w:r>
      <w:hyperlink r:id="rId29" w:history="1">
        <w:r w:rsidRPr="00D24FF3">
          <w:rPr>
            <w:rStyle w:val="Hiperpovezava"/>
            <w:rFonts w:asciiTheme="minorHAnsi" w:hAnsiTheme="minorHAnsi" w:cstheme="minorHAnsi"/>
          </w:rPr>
          <w:t>https://ejn.gov.si/eJN2</w:t>
        </w:r>
      </w:hyperlink>
      <w:r w:rsidRPr="00D24FF3">
        <w:rPr>
          <w:rFonts w:asciiTheme="minorHAnsi" w:hAnsiTheme="minorHAnsi" w:cstheme="minorHAnsi"/>
        </w:rPr>
        <w:t xml:space="preserve"> Če je ponudnik že registriran v informacijski sistem e-JN, se v aplikacijo prijavi na istem naslovu. </w:t>
      </w:r>
    </w:p>
    <w:p w14:paraId="677C41F4" w14:textId="567A8B53"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002F5982" w:rsidRPr="00D24FF3">
        <w:rPr>
          <w:rFonts w:asciiTheme="minorHAnsi" w:hAnsiTheme="minorHAnsi" w:cstheme="minorHAnsi"/>
        </w:rPr>
        <w:t>OZ</w:t>
      </w:r>
      <w:r w:rsidRPr="00D24FF3">
        <w:rPr>
          <w:rFonts w:asciiTheme="minorHAnsi" w:hAnsiTheme="minorHAnsi" w:cstheme="minorHAnsi"/>
          <w:vertAlign w:val="superscript"/>
        </w:rPr>
        <w:footnoteReference w:id="1"/>
      </w:r>
      <w:r w:rsidRPr="00D24FF3">
        <w:rPr>
          <w:rFonts w:asciiTheme="minorHAnsi" w:hAnsiTheme="minorHAnsi" w:cstheme="minorHAnsi"/>
        </w:rPr>
        <w:t>). Z oddajo ponudbe je le-ta zavezujoča za čas, naveden v ponudbi, razen če jo uporabnik ponudnika umakne ali spremeni pred potekom roka za oddajo ponudb.</w:t>
      </w:r>
    </w:p>
    <w:p w14:paraId="24FB1591"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Ponudba se šteje za pravočasno oddano, če jo naročnik prejme preko sistema e-JN </w:t>
      </w:r>
      <w:hyperlink r:id="rId30" w:history="1">
        <w:r w:rsidRPr="00D24FF3">
          <w:rPr>
            <w:rStyle w:val="Hiperpovezava"/>
            <w:rFonts w:asciiTheme="minorHAnsi" w:hAnsiTheme="minorHAnsi" w:cstheme="minorHAnsi"/>
          </w:rPr>
          <w:t>https://ejn.gov.si/eJN2</w:t>
        </w:r>
      </w:hyperlink>
      <w:r w:rsidRPr="00D24FF3">
        <w:rPr>
          <w:rFonts w:asciiTheme="minorHAnsi" w:hAnsiTheme="minorHAnsi" w:cstheme="minorHAnsi"/>
        </w:rPr>
        <w:t xml:space="preserve">  najkasneje do roka za oddajo ponudb. </w:t>
      </w:r>
    </w:p>
    <w:p w14:paraId="4F77330B"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Za oddano ponudbo se šteje ponudba, ki je v informacijskem sistemu e-JN označena s statusom »ODDANO«. </w:t>
      </w:r>
    </w:p>
    <w:p w14:paraId="2AEDFEE5"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Po preteku roka za predložitev ponudb, ponudbe ne bo več mogoče oddati.</w:t>
      </w:r>
    </w:p>
    <w:p w14:paraId="07585F20" w14:textId="77777777" w:rsidR="008370BA" w:rsidRPr="00D24FF3" w:rsidRDefault="008370BA" w:rsidP="008370BA">
      <w:pPr>
        <w:widowControl w:val="0"/>
        <w:autoSpaceDE w:val="0"/>
        <w:spacing w:line="266" w:lineRule="exact"/>
        <w:jc w:val="both"/>
        <w:rPr>
          <w:rFonts w:asciiTheme="minorHAnsi" w:hAnsiTheme="minorHAnsi" w:cstheme="minorHAnsi"/>
        </w:rPr>
      </w:pPr>
    </w:p>
    <w:p w14:paraId="6446107C" w14:textId="223139E6"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Ponudba mora vsebovati izpolnjene najmanj naslednje obrazce in dokumente:</w:t>
      </w:r>
    </w:p>
    <w:p w14:paraId="20593056" w14:textId="77777777" w:rsidR="00C832C2" w:rsidRPr="00D24FF3" w:rsidRDefault="00C832C2" w:rsidP="008370BA">
      <w:pPr>
        <w:widowControl w:val="0"/>
        <w:autoSpaceDE w:val="0"/>
        <w:spacing w:line="266" w:lineRule="exact"/>
        <w:ind w:left="284"/>
        <w:jc w:val="both"/>
        <w:rPr>
          <w:rFonts w:asciiTheme="minorHAnsi" w:hAnsiTheme="minorHAnsi" w:cstheme="minorHAnsi"/>
        </w:rPr>
      </w:pPr>
    </w:p>
    <w:p w14:paraId="3FFF0D3F" w14:textId="78A68BDD" w:rsidR="001F0169" w:rsidRPr="00D24FF3"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D24FF3">
        <w:rPr>
          <w:rFonts w:asciiTheme="minorHAnsi" w:hAnsiTheme="minorHAnsi" w:cstheme="minorHAnsi"/>
          <w:b/>
          <w:bCs/>
        </w:rPr>
        <w:t xml:space="preserve">Obrazec </w:t>
      </w:r>
      <w:r w:rsidR="006A2812" w:rsidRPr="00D24FF3">
        <w:rPr>
          <w:rFonts w:asciiTheme="minorHAnsi" w:hAnsiTheme="minorHAnsi" w:cstheme="minorHAnsi"/>
          <w:b/>
          <w:bCs/>
        </w:rPr>
        <w:t xml:space="preserve">ponudbeni </w:t>
      </w:r>
      <w:r w:rsidRPr="00D24FF3">
        <w:rPr>
          <w:rFonts w:asciiTheme="minorHAnsi" w:hAnsiTheme="minorHAnsi" w:cstheme="minorHAnsi"/>
          <w:b/>
          <w:bCs/>
        </w:rPr>
        <w:t>predračun (OBR-1</w:t>
      </w:r>
      <w:r w:rsidR="001F0169" w:rsidRPr="00D24FF3">
        <w:rPr>
          <w:rFonts w:asciiTheme="minorHAnsi" w:hAnsiTheme="minorHAnsi" w:cstheme="minorHAnsi"/>
          <w:b/>
          <w:bCs/>
        </w:rPr>
        <w:t>)</w:t>
      </w:r>
      <w:r w:rsidR="00D83856" w:rsidRPr="00D24FF3">
        <w:rPr>
          <w:rFonts w:asciiTheme="minorHAnsi" w:hAnsiTheme="minorHAnsi" w:cstheme="minorHAnsi"/>
          <w:b/>
          <w:bCs/>
        </w:rPr>
        <w:t>;</w:t>
      </w:r>
    </w:p>
    <w:p w14:paraId="6EF35849" w14:textId="5BB2A450" w:rsidR="008370BA" w:rsidRPr="00D24FF3" w:rsidRDefault="001F0169" w:rsidP="008370BA">
      <w:pPr>
        <w:widowControl w:val="0"/>
        <w:numPr>
          <w:ilvl w:val="0"/>
          <w:numId w:val="12"/>
        </w:numPr>
        <w:suppressAutoHyphens/>
        <w:autoSpaceDE w:val="0"/>
        <w:spacing w:line="360" w:lineRule="auto"/>
        <w:jc w:val="both"/>
        <w:rPr>
          <w:rFonts w:asciiTheme="minorHAnsi" w:hAnsiTheme="minorHAnsi" w:cstheme="minorHAnsi"/>
          <w:b/>
          <w:bCs/>
        </w:rPr>
      </w:pPr>
      <w:r w:rsidRPr="00D24FF3">
        <w:rPr>
          <w:rFonts w:asciiTheme="minorHAnsi" w:hAnsiTheme="minorHAnsi" w:cstheme="minorHAnsi"/>
          <w:b/>
          <w:bCs/>
        </w:rPr>
        <w:t>Obrazec ponudbe</w:t>
      </w:r>
      <w:r w:rsidR="008370BA" w:rsidRPr="00D24FF3">
        <w:rPr>
          <w:rFonts w:asciiTheme="minorHAnsi" w:hAnsiTheme="minorHAnsi" w:cstheme="minorHAnsi"/>
          <w:b/>
          <w:bCs/>
        </w:rPr>
        <w:t xml:space="preserve"> </w:t>
      </w:r>
      <w:r w:rsidRPr="00D24FF3">
        <w:rPr>
          <w:rFonts w:asciiTheme="minorHAnsi" w:hAnsiTheme="minorHAnsi" w:cstheme="minorHAnsi"/>
          <w:b/>
          <w:bCs/>
        </w:rPr>
        <w:t>(</w:t>
      </w:r>
      <w:r w:rsidR="008370BA" w:rsidRPr="00D24FF3">
        <w:rPr>
          <w:rFonts w:asciiTheme="minorHAnsi" w:hAnsiTheme="minorHAnsi" w:cstheme="minorHAnsi"/>
          <w:b/>
          <w:bCs/>
        </w:rPr>
        <w:t>PONUDBA);</w:t>
      </w:r>
    </w:p>
    <w:p w14:paraId="088ED04D" w14:textId="50B720CB" w:rsidR="008370BA" w:rsidRPr="00D24FF3" w:rsidRDefault="008370BA" w:rsidP="008370BA">
      <w:pPr>
        <w:widowControl w:val="0"/>
        <w:numPr>
          <w:ilvl w:val="0"/>
          <w:numId w:val="12"/>
        </w:numPr>
        <w:suppressAutoHyphens/>
        <w:autoSpaceDE w:val="0"/>
        <w:spacing w:line="360" w:lineRule="auto"/>
        <w:jc w:val="both"/>
        <w:rPr>
          <w:rFonts w:asciiTheme="minorHAnsi" w:hAnsiTheme="minorHAnsi" w:cstheme="minorHAnsi"/>
          <w:b/>
          <w:bCs/>
        </w:rPr>
      </w:pPr>
      <w:r w:rsidRPr="00D24FF3">
        <w:rPr>
          <w:rFonts w:asciiTheme="minorHAnsi" w:hAnsiTheme="minorHAnsi" w:cstheme="minorHAnsi"/>
          <w:b/>
          <w:bCs/>
        </w:rPr>
        <w:t>Obrazec podizvajalcev v ponudbi (OBR-3), če ponudnik nastopa s podizvajalci;</w:t>
      </w:r>
    </w:p>
    <w:p w14:paraId="1DF936EC" w14:textId="428070B0" w:rsidR="0036402A" w:rsidRPr="00D24FF3" w:rsidRDefault="00FC17F2" w:rsidP="0036402A">
      <w:pPr>
        <w:widowControl w:val="0"/>
        <w:numPr>
          <w:ilvl w:val="0"/>
          <w:numId w:val="12"/>
        </w:numPr>
        <w:suppressAutoHyphens/>
        <w:autoSpaceDE w:val="0"/>
        <w:spacing w:line="360" w:lineRule="auto"/>
        <w:jc w:val="both"/>
        <w:rPr>
          <w:rFonts w:asciiTheme="minorHAnsi" w:hAnsiTheme="minorHAnsi" w:cstheme="minorHAnsi"/>
          <w:b/>
          <w:bCs/>
        </w:rPr>
      </w:pPr>
      <w:r w:rsidRPr="00D24FF3">
        <w:rPr>
          <w:rFonts w:asciiTheme="minorHAnsi" w:hAnsiTheme="minorHAnsi" w:cstheme="minorHAnsi"/>
          <w:b/>
          <w:bCs/>
        </w:rPr>
        <w:t xml:space="preserve">Obrazec izjave o udeležbi fizičnih in pravnih oseb v lastništvu </w:t>
      </w:r>
      <w:r w:rsidR="00160C64" w:rsidRPr="00D24FF3">
        <w:rPr>
          <w:rFonts w:asciiTheme="minorHAnsi" w:hAnsiTheme="minorHAnsi" w:cstheme="minorHAnsi"/>
          <w:b/>
          <w:bCs/>
        </w:rPr>
        <w:t xml:space="preserve">gospodarskega subjekta </w:t>
      </w:r>
      <w:r w:rsidRPr="00D24FF3">
        <w:rPr>
          <w:rFonts w:asciiTheme="minorHAnsi" w:hAnsiTheme="minorHAnsi" w:cstheme="minorHAnsi"/>
          <w:b/>
          <w:bCs/>
        </w:rPr>
        <w:t>(OBR-11);</w:t>
      </w:r>
      <w:r w:rsidR="0036402A" w:rsidRPr="00D24FF3">
        <w:rPr>
          <w:rFonts w:asciiTheme="minorHAnsi" w:hAnsiTheme="minorHAnsi" w:cstheme="minorHAnsi"/>
          <w:b/>
          <w:bCs/>
        </w:rPr>
        <w:t xml:space="preserve"> </w:t>
      </w:r>
    </w:p>
    <w:p w14:paraId="74DFB660" w14:textId="49BA7033" w:rsidR="002E41B9" w:rsidRPr="00D24FF3" w:rsidRDefault="002E41B9" w:rsidP="002E41B9">
      <w:pPr>
        <w:widowControl w:val="0"/>
        <w:numPr>
          <w:ilvl w:val="0"/>
          <w:numId w:val="12"/>
        </w:numPr>
        <w:suppressAutoHyphens/>
        <w:autoSpaceDE w:val="0"/>
        <w:spacing w:line="360" w:lineRule="auto"/>
        <w:jc w:val="both"/>
        <w:rPr>
          <w:rFonts w:asciiTheme="minorHAnsi" w:hAnsiTheme="minorHAnsi" w:cstheme="minorHAnsi"/>
          <w:b/>
          <w:bCs/>
        </w:rPr>
      </w:pPr>
      <w:r w:rsidRPr="00D24FF3">
        <w:rPr>
          <w:rFonts w:asciiTheme="minorHAnsi" w:hAnsiTheme="minorHAnsi" w:cstheme="minorHAnsi"/>
          <w:b/>
          <w:bCs/>
        </w:rPr>
        <w:t>Obrazec izjave o neobstoju izključitvenih razlogov (OBR-13).</w:t>
      </w:r>
    </w:p>
    <w:p w14:paraId="2614E2B1" w14:textId="77777777" w:rsidR="00AA1D3F" w:rsidRPr="00D24FF3" w:rsidRDefault="00AA1D3F" w:rsidP="00AA1D3F">
      <w:pPr>
        <w:widowControl w:val="0"/>
        <w:suppressAutoHyphens/>
        <w:autoSpaceDE w:val="0"/>
        <w:ind w:left="1003"/>
        <w:jc w:val="both"/>
        <w:rPr>
          <w:rFonts w:asciiTheme="minorHAnsi" w:hAnsiTheme="minorHAnsi" w:cstheme="minorHAnsi"/>
          <w:b/>
          <w:bCs/>
        </w:rPr>
      </w:pPr>
    </w:p>
    <w:p w14:paraId="7ABCCAA4" w14:textId="3355D57E" w:rsidR="008370BA" w:rsidRPr="00D24FF3" w:rsidRDefault="008370BA" w:rsidP="008370BA">
      <w:pPr>
        <w:widowControl w:val="0"/>
        <w:autoSpaceDE w:val="0"/>
        <w:ind w:left="284"/>
        <w:jc w:val="both"/>
        <w:rPr>
          <w:rFonts w:asciiTheme="minorHAnsi" w:hAnsiTheme="minorHAnsi" w:cstheme="minorHAnsi"/>
        </w:rPr>
      </w:pPr>
      <w:r w:rsidRPr="00D24FF3">
        <w:rPr>
          <w:rFonts w:asciiTheme="minorHAnsi" w:hAnsiTheme="minorHAnsi" w:cstheme="minorHAnsi"/>
        </w:rPr>
        <w:t xml:space="preserve">Obrazci morajo biti v .pdf obliki ali drugem ustreznem formatu. </w:t>
      </w:r>
    </w:p>
    <w:p w14:paraId="37B6E825" w14:textId="669396D8" w:rsidR="008370BA" w:rsidRPr="00D24FF3" w:rsidRDefault="008370BA" w:rsidP="008370BA">
      <w:pPr>
        <w:widowControl w:val="0"/>
        <w:autoSpaceDE w:val="0"/>
        <w:spacing w:line="230" w:lineRule="exact"/>
        <w:jc w:val="both"/>
        <w:rPr>
          <w:rFonts w:asciiTheme="minorHAnsi" w:hAnsiTheme="minorHAnsi" w:cstheme="minorHAnsi"/>
          <w:color w:val="000000"/>
          <w:spacing w:val="-2"/>
        </w:rPr>
      </w:pPr>
    </w:p>
    <w:p w14:paraId="436318C2" w14:textId="2B9050A6" w:rsidR="00C62495" w:rsidRPr="00D24FF3" w:rsidRDefault="00C62495"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D24FF3"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1" w:name="_Toc233368467"/>
      <w:r w:rsidRPr="00D24FF3">
        <w:rPr>
          <w:rFonts w:asciiTheme="minorHAnsi" w:hAnsiTheme="minorHAnsi" w:cstheme="minorHAnsi"/>
          <w:sz w:val="24"/>
          <w:szCs w:val="24"/>
        </w:rPr>
        <w:t>1.7 Pogoji za priznanje sposobnosti</w:t>
      </w:r>
      <w:bookmarkEnd w:id="11"/>
      <w:r w:rsidRPr="00D24FF3">
        <w:rPr>
          <w:rFonts w:asciiTheme="minorHAnsi" w:hAnsiTheme="minorHAnsi" w:cstheme="minorHAnsi"/>
          <w:sz w:val="24"/>
          <w:szCs w:val="24"/>
        </w:rPr>
        <w:t xml:space="preserve"> </w:t>
      </w:r>
    </w:p>
    <w:p w14:paraId="0A1BC6AE" w14:textId="3F11CEFB"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 člen</w:t>
      </w:r>
    </w:p>
    <w:p w14:paraId="10DDB5E0" w14:textId="77777777" w:rsidR="002A2A2F" w:rsidRPr="00D24FF3" w:rsidRDefault="002A2A2F" w:rsidP="008370BA">
      <w:pPr>
        <w:widowControl w:val="0"/>
        <w:spacing w:line="266" w:lineRule="exact"/>
        <w:ind w:firstLine="284"/>
        <w:jc w:val="both"/>
        <w:rPr>
          <w:rFonts w:asciiTheme="minorHAnsi" w:hAnsiTheme="minorHAnsi" w:cstheme="minorHAnsi"/>
          <w:b/>
        </w:rPr>
      </w:pPr>
    </w:p>
    <w:p w14:paraId="66A1AD7E" w14:textId="0CAAD5EE" w:rsidR="008370BA" w:rsidRPr="00D24FF3" w:rsidRDefault="008370BA" w:rsidP="008370BA">
      <w:pPr>
        <w:widowControl w:val="0"/>
        <w:spacing w:line="266" w:lineRule="exact"/>
        <w:ind w:firstLine="284"/>
        <w:jc w:val="both"/>
        <w:rPr>
          <w:rFonts w:asciiTheme="minorHAnsi" w:hAnsiTheme="minorHAnsi" w:cstheme="minorHAnsi"/>
        </w:rPr>
      </w:pPr>
      <w:r w:rsidRPr="00D24FF3">
        <w:rPr>
          <w:rFonts w:asciiTheme="minorHAnsi" w:hAnsiTheme="minorHAnsi" w:cstheme="minorHAnsi"/>
          <w:b/>
        </w:rPr>
        <w:t>RAZLOGI ZA IZKLJUČITEV</w:t>
      </w:r>
    </w:p>
    <w:p w14:paraId="6389A206" w14:textId="77777777" w:rsidR="008370BA" w:rsidRPr="00D24FF3" w:rsidRDefault="008370BA" w:rsidP="008370BA">
      <w:pPr>
        <w:widowControl w:val="0"/>
        <w:spacing w:line="266" w:lineRule="exact"/>
        <w:jc w:val="both"/>
        <w:rPr>
          <w:rFonts w:asciiTheme="minorHAnsi" w:hAnsiTheme="minorHAnsi" w:cstheme="minorHAnsi"/>
        </w:rPr>
      </w:pPr>
    </w:p>
    <w:p w14:paraId="3219A58F"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D24FF3" w:rsidRDefault="008370BA" w:rsidP="008370BA">
      <w:pPr>
        <w:widowControl w:val="0"/>
        <w:autoSpaceDE w:val="0"/>
        <w:spacing w:line="266" w:lineRule="exact"/>
        <w:ind w:left="284"/>
        <w:jc w:val="both"/>
        <w:rPr>
          <w:rFonts w:asciiTheme="minorHAnsi" w:hAnsiTheme="minorHAnsi" w:cstheme="minorHAnsi"/>
        </w:rPr>
      </w:pPr>
    </w:p>
    <w:p w14:paraId="1BAB2B00" w14:textId="7B4AE20F" w:rsidR="00735537" w:rsidRPr="00D24FF3" w:rsidRDefault="00735537" w:rsidP="00735537">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Neobstoj izključitvenih razlogov ponudnik dokazuje z izpolnjeno izjavo o neobstoju izključitvenih razlogov (OBR-1</w:t>
      </w:r>
      <w:r w:rsidR="007D4137" w:rsidRPr="00D24FF3">
        <w:rPr>
          <w:rFonts w:asciiTheme="minorHAnsi" w:hAnsiTheme="minorHAnsi" w:cstheme="minorHAnsi"/>
        </w:rPr>
        <w:t>3</w:t>
      </w:r>
      <w:r w:rsidRPr="00D24FF3">
        <w:rPr>
          <w:rFonts w:asciiTheme="minorHAnsi" w:hAnsiTheme="minorHAnsi" w:cstheme="minorHAnsi"/>
        </w:rPr>
        <w:t>).</w:t>
      </w:r>
    </w:p>
    <w:p w14:paraId="7B0864EC" w14:textId="77777777" w:rsidR="008370BA" w:rsidRPr="00D24FF3" w:rsidRDefault="008370BA" w:rsidP="00A5520C">
      <w:pPr>
        <w:widowControl w:val="0"/>
        <w:autoSpaceDE w:val="0"/>
        <w:spacing w:line="266" w:lineRule="exact"/>
        <w:jc w:val="both"/>
        <w:rPr>
          <w:rFonts w:asciiTheme="minorHAnsi" w:hAnsiTheme="minorHAnsi" w:cstheme="minorHAnsi"/>
        </w:rPr>
      </w:pPr>
    </w:p>
    <w:p w14:paraId="0C149EC2"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Neobstoj razlogov za izključitev morajo izkazati naslednji gospodarski subjekti: </w:t>
      </w:r>
    </w:p>
    <w:p w14:paraId="0E1B370C" w14:textId="77777777" w:rsidR="008370BA" w:rsidRPr="00D24FF3"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 xml:space="preserve">ponudnik; </w:t>
      </w:r>
    </w:p>
    <w:p w14:paraId="451B6E2C" w14:textId="77777777" w:rsidR="008370BA" w:rsidRPr="00D24FF3"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 xml:space="preserve">vsi partnerji v skupni ponudbi; </w:t>
      </w:r>
    </w:p>
    <w:p w14:paraId="485E6B45" w14:textId="77777777" w:rsidR="008370BA" w:rsidRPr="00D24FF3"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D24FF3"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D24FF3">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D24FF3" w:rsidRDefault="008370BA" w:rsidP="008370BA">
      <w:pPr>
        <w:widowControl w:val="0"/>
        <w:suppressAutoHyphens/>
        <w:autoSpaceDE w:val="0"/>
        <w:spacing w:line="266" w:lineRule="exact"/>
        <w:ind w:left="1004"/>
        <w:jc w:val="both"/>
        <w:rPr>
          <w:rFonts w:asciiTheme="minorHAnsi" w:hAnsiTheme="minorHAnsi" w:cstheme="minorHAnsi"/>
        </w:rPr>
      </w:pPr>
    </w:p>
    <w:p w14:paraId="3452EBFE" w14:textId="77777777" w:rsidR="00735537" w:rsidRPr="00D24FF3" w:rsidRDefault="00735537" w:rsidP="00735537">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Poleg tega je v izjavi naveden uradni organ ali tretja oseba, odgovorna za izdajo dokazil, vključuje pa tudi uradno izjavo o tem, da bo gospodarski subjekt na zahtevo in brez odlašanja sposoben predložiti ta dokazila. </w:t>
      </w:r>
    </w:p>
    <w:p w14:paraId="4FC24E09" w14:textId="77777777" w:rsidR="003A62C4" w:rsidRPr="00D24FF3" w:rsidRDefault="003A62C4" w:rsidP="00735537">
      <w:pPr>
        <w:widowControl w:val="0"/>
        <w:autoSpaceDE w:val="0"/>
        <w:spacing w:line="266" w:lineRule="exact"/>
        <w:jc w:val="both"/>
        <w:rPr>
          <w:rFonts w:asciiTheme="minorHAnsi" w:hAnsiTheme="minorHAnsi" w:cstheme="minorHAnsi"/>
        </w:rPr>
      </w:pPr>
    </w:p>
    <w:p w14:paraId="38649FA4" w14:textId="77777777" w:rsidR="00735537" w:rsidRPr="00D24FF3" w:rsidRDefault="00735537" w:rsidP="00735537">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74D19B8" w14:textId="77777777" w:rsidR="00735537" w:rsidRPr="00D24FF3" w:rsidRDefault="00735537" w:rsidP="00735537">
      <w:pPr>
        <w:widowControl w:val="0"/>
        <w:spacing w:line="266" w:lineRule="exact"/>
        <w:ind w:left="567"/>
        <w:jc w:val="both"/>
        <w:rPr>
          <w:rFonts w:asciiTheme="minorHAnsi" w:hAnsiTheme="minorHAnsi" w:cstheme="minorHAnsi"/>
          <w:b/>
        </w:rPr>
      </w:pPr>
    </w:p>
    <w:p w14:paraId="33E051BB"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3FAC3B04" w14:textId="77777777" w:rsidR="00735537" w:rsidRPr="00D24FF3" w:rsidRDefault="00735537" w:rsidP="00735537">
      <w:pPr>
        <w:widowControl w:val="0"/>
        <w:spacing w:line="266" w:lineRule="exact"/>
        <w:ind w:left="567"/>
        <w:jc w:val="both"/>
        <w:rPr>
          <w:rFonts w:asciiTheme="minorHAnsi" w:hAnsiTheme="minorHAnsi" w:cstheme="minorHAnsi"/>
        </w:rPr>
      </w:pPr>
    </w:p>
    <w:p w14:paraId="4D60D840" w14:textId="6E68EA07" w:rsidR="00735537" w:rsidRPr="00D24FF3" w:rsidRDefault="00735537" w:rsidP="00735537">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w:t>
      </w:r>
      <w:r w:rsidR="000274E5" w:rsidRPr="00D24FF3">
        <w:rPr>
          <w:rFonts w:asciiTheme="minorHAnsi" w:hAnsiTheme="minorHAnsi" w:cstheme="minorHAnsi"/>
          <w:i/>
        </w:rPr>
        <w:t>3</w:t>
      </w:r>
      <w:r w:rsidRPr="00D24FF3">
        <w:rPr>
          <w:rFonts w:asciiTheme="minorHAnsi" w:hAnsiTheme="minorHAnsi" w:cstheme="minorHAnsi"/>
          <w:i/>
        </w:rPr>
        <w:t>).</w:t>
      </w:r>
    </w:p>
    <w:p w14:paraId="1754FA40" w14:textId="77777777" w:rsidR="00735537" w:rsidRPr="00D24FF3" w:rsidRDefault="00735537" w:rsidP="00735537">
      <w:pPr>
        <w:widowControl w:val="0"/>
        <w:spacing w:line="266" w:lineRule="exact"/>
        <w:ind w:left="567"/>
        <w:jc w:val="both"/>
        <w:rPr>
          <w:rFonts w:asciiTheme="minorHAnsi" w:hAnsiTheme="minorHAnsi" w:cstheme="minorHAnsi"/>
        </w:rPr>
      </w:pPr>
    </w:p>
    <w:p w14:paraId="32112B6A" w14:textId="77777777" w:rsidR="00735537" w:rsidRPr="00D24FF3" w:rsidRDefault="00735537" w:rsidP="00735537">
      <w:pPr>
        <w:widowControl w:val="0"/>
        <w:ind w:left="567"/>
        <w:jc w:val="both"/>
        <w:rPr>
          <w:rFonts w:asciiTheme="minorHAnsi" w:eastAsiaTheme="minorHAnsi" w:hAnsiTheme="minorHAnsi" w:cstheme="minorHAnsi"/>
          <w:i/>
        </w:rPr>
      </w:pPr>
      <w:r w:rsidRPr="00D24FF3">
        <w:rPr>
          <w:rFonts w:asciiTheme="minorHAnsi" w:hAnsiTheme="minorHAnsi" w:cstheme="minorHAnsi"/>
          <w:i/>
        </w:rPr>
        <w:t>Naročnik si pridržuje pravico, da naknadno izvede preverjanje omenjenega pogoja v skladu s 77. členom ZJN-3.</w:t>
      </w:r>
    </w:p>
    <w:p w14:paraId="192834A4" w14:textId="77777777" w:rsidR="008370BA" w:rsidRPr="00D24FF3" w:rsidRDefault="008370BA" w:rsidP="0013240C">
      <w:pPr>
        <w:widowControl w:val="0"/>
        <w:spacing w:line="266" w:lineRule="exact"/>
        <w:jc w:val="both"/>
        <w:rPr>
          <w:rFonts w:asciiTheme="minorHAnsi" w:hAnsiTheme="minorHAnsi" w:cstheme="minorHAnsi"/>
          <w:i/>
        </w:rPr>
      </w:pPr>
    </w:p>
    <w:p w14:paraId="66BEAC8D" w14:textId="77777777" w:rsidR="00735537" w:rsidRPr="00D24FF3" w:rsidRDefault="00735537" w:rsidP="00735537">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3BEE9269"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b/>
        </w:rPr>
        <w:t>Šteje se, da gospodarski subjekt ne izpolnjuje obveznosti iz te točke tudi, če na dan roka za oddajo ponudbe nima predloženih vseh obračunov davčnih odtegljajev za dohodke iz delovnega razmerja za obdobje zadnjih petih (5) let do dne roka za oddajo ponudbe.</w:t>
      </w:r>
    </w:p>
    <w:p w14:paraId="4A73A348" w14:textId="77777777" w:rsidR="00735537" w:rsidRPr="00D24FF3" w:rsidRDefault="00735537" w:rsidP="00735537">
      <w:pPr>
        <w:widowControl w:val="0"/>
        <w:spacing w:line="266" w:lineRule="exact"/>
        <w:ind w:left="567"/>
        <w:jc w:val="both"/>
        <w:rPr>
          <w:rFonts w:asciiTheme="minorHAnsi" w:hAnsiTheme="minorHAnsi" w:cstheme="minorHAnsi"/>
          <w:b/>
        </w:rPr>
      </w:pPr>
    </w:p>
    <w:p w14:paraId="514BD287"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V primeru skupne ponudbe mora pogoj izpolnjevati vsak izmed partnerjev, v primeru, da gospodarski subjekt nastopa s podizvajalci, morajo pogoj izpolniti tudi podizvajalci.</w:t>
      </w:r>
    </w:p>
    <w:p w14:paraId="64D868EC" w14:textId="77777777" w:rsidR="00735537" w:rsidRPr="00D24FF3" w:rsidRDefault="00735537" w:rsidP="00735537">
      <w:pPr>
        <w:widowControl w:val="0"/>
        <w:spacing w:line="266" w:lineRule="exact"/>
        <w:ind w:left="567"/>
        <w:jc w:val="both"/>
        <w:rPr>
          <w:rFonts w:asciiTheme="minorHAnsi" w:hAnsiTheme="minorHAnsi" w:cstheme="minorHAnsi"/>
        </w:rPr>
      </w:pPr>
    </w:p>
    <w:p w14:paraId="5D3E0471" w14:textId="407563D3" w:rsidR="00735537" w:rsidRPr="00D24FF3" w:rsidRDefault="00735537" w:rsidP="00735537">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w:t>
      </w:r>
      <w:r w:rsidR="000274E5" w:rsidRPr="00D24FF3">
        <w:rPr>
          <w:rFonts w:asciiTheme="minorHAnsi" w:hAnsiTheme="minorHAnsi" w:cstheme="minorHAnsi"/>
          <w:i/>
        </w:rPr>
        <w:t>3</w:t>
      </w:r>
      <w:r w:rsidRPr="00D24FF3">
        <w:rPr>
          <w:rFonts w:asciiTheme="minorHAnsi" w:hAnsiTheme="minorHAnsi" w:cstheme="minorHAnsi"/>
          <w:i/>
        </w:rPr>
        <w:t>).</w:t>
      </w:r>
    </w:p>
    <w:p w14:paraId="2F3D53AB" w14:textId="77777777" w:rsidR="00735537" w:rsidRPr="00D24FF3" w:rsidRDefault="00735537" w:rsidP="00735537">
      <w:pPr>
        <w:widowControl w:val="0"/>
        <w:ind w:left="567"/>
        <w:jc w:val="both"/>
        <w:rPr>
          <w:rFonts w:asciiTheme="minorHAnsi" w:hAnsiTheme="minorHAnsi" w:cstheme="minorHAnsi"/>
          <w:i/>
        </w:rPr>
      </w:pPr>
    </w:p>
    <w:p w14:paraId="5EBFA12F" w14:textId="77777777" w:rsidR="00735537" w:rsidRPr="00D24FF3" w:rsidRDefault="00735537" w:rsidP="00735537">
      <w:pPr>
        <w:widowControl w:val="0"/>
        <w:ind w:left="567"/>
        <w:jc w:val="both"/>
        <w:rPr>
          <w:rFonts w:asciiTheme="minorHAnsi" w:hAnsiTheme="minorHAnsi" w:cstheme="minorHAnsi"/>
          <w:i/>
        </w:rPr>
      </w:pPr>
      <w:r w:rsidRPr="00D24FF3">
        <w:rPr>
          <w:rFonts w:asciiTheme="minorHAnsi" w:hAnsiTheme="minorHAnsi" w:cstheme="minorHAnsi"/>
          <w:i/>
        </w:rPr>
        <w:t>Naročnik si pridržuje pravico, da izpolnjevanje omenjenega pogoja preveri z aplikacijo e-Dosje oz. v uradnih registrih in evidencah.</w:t>
      </w:r>
    </w:p>
    <w:p w14:paraId="78976EA6" w14:textId="77777777" w:rsidR="00735537" w:rsidRPr="00D24FF3" w:rsidRDefault="00735537" w:rsidP="00735537">
      <w:pPr>
        <w:widowControl w:val="0"/>
        <w:spacing w:line="266" w:lineRule="exact"/>
        <w:jc w:val="both"/>
        <w:rPr>
          <w:rFonts w:asciiTheme="minorHAnsi" w:hAnsiTheme="minorHAnsi" w:cstheme="minorHAnsi"/>
          <w:i/>
        </w:rPr>
      </w:pPr>
    </w:p>
    <w:p w14:paraId="647CC9B1" w14:textId="77777777" w:rsidR="00735537" w:rsidRPr="00D24FF3" w:rsidRDefault="00735537" w:rsidP="00735537">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22528104" w14:textId="77777777" w:rsidR="00735537" w:rsidRPr="00D24FF3" w:rsidRDefault="00735537" w:rsidP="00735537">
      <w:pPr>
        <w:widowControl w:val="0"/>
        <w:spacing w:line="266" w:lineRule="exact"/>
        <w:ind w:left="567"/>
        <w:jc w:val="both"/>
        <w:rPr>
          <w:rFonts w:asciiTheme="minorHAnsi" w:hAnsiTheme="minorHAnsi" w:cstheme="minorHAnsi"/>
          <w:b/>
        </w:rPr>
      </w:pPr>
    </w:p>
    <w:p w14:paraId="522C37A4"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V primeru skupne ponudbe mora pogoj izpolnjevati vsak izmed partnerjev, v primeru, da gospodarski subjekt nastopa s podizvajalci, morajo pogoj izpolniti tudi podizvajalci.</w:t>
      </w:r>
    </w:p>
    <w:p w14:paraId="055F6978" w14:textId="77777777" w:rsidR="00735537" w:rsidRPr="00D24FF3" w:rsidRDefault="00735537" w:rsidP="00735537">
      <w:pPr>
        <w:widowControl w:val="0"/>
        <w:spacing w:line="266" w:lineRule="exact"/>
        <w:ind w:left="567"/>
        <w:jc w:val="both"/>
        <w:rPr>
          <w:rFonts w:asciiTheme="minorHAnsi" w:hAnsiTheme="minorHAnsi" w:cstheme="minorHAnsi"/>
        </w:rPr>
      </w:pPr>
    </w:p>
    <w:p w14:paraId="385DE0BC" w14:textId="39169267" w:rsidR="00735537" w:rsidRPr="00D24FF3" w:rsidRDefault="00735537" w:rsidP="00735537">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w:t>
      </w:r>
      <w:r w:rsidR="000274E5" w:rsidRPr="00D24FF3">
        <w:rPr>
          <w:rFonts w:asciiTheme="minorHAnsi" w:hAnsiTheme="minorHAnsi" w:cstheme="minorHAnsi"/>
          <w:i/>
        </w:rPr>
        <w:t>3</w:t>
      </w:r>
      <w:r w:rsidRPr="00D24FF3">
        <w:rPr>
          <w:rFonts w:asciiTheme="minorHAnsi" w:hAnsiTheme="minorHAnsi" w:cstheme="minorHAnsi"/>
          <w:i/>
        </w:rPr>
        <w:t>).</w:t>
      </w:r>
    </w:p>
    <w:p w14:paraId="0483525C" w14:textId="77777777" w:rsidR="00735537" w:rsidRPr="00D24FF3" w:rsidRDefault="00735537" w:rsidP="00735537">
      <w:pPr>
        <w:widowControl w:val="0"/>
        <w:spacing w:line="266" w:lineRule="exact"/>
        <w:ind w:left="567"/>
        <w:jc w:val="both"/>
        <w:rPr>
          <w:rFonts w:asciiTheme="minorHAnsi" w:hAnsiTheme="minorHAnsi" w:cstheme="minorHAnsi"/>
        </w:rPr>
      </w:pPr>
    </w:p>
    <w:p w14:paraId="3CFB4087"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i/>
        </w:rPr>
        <w:t>Naročnik si pridržuje pravico, da izpolnjevanje omenjenega pogoja preveri z aplikacijo e-Dosje oz. v uradnih registrih in evidencah.</w:t>
      </w:r>
    </w:p>
    <w:p w14:paraId="0DE76239" w14:textId="77777777" w:rsidR="00735537" w:rsidRPr="00D24FF3" w:rsidRDefault="00735537" w:rsidP="00735537">
      <w:pPr>
        <w:widowControl w:val="0"/>
        <w:spacing w:line="266" w:lineRule="exact"/>
        <w:ind w:left="567"/>
        <w:jc w:val="both"/>
        <w:rPr>
          <w:rFonts w:asciiTheme="minorHAnsi" w:hAnsiTheme="minorHAnsi" w:cstheme="minorHAnsi"/>
        </w:rPr>
      </w:pPr>
    </w:p>
    <w:p w14:paraId="00AFDCC2" w14:textId="77777777" w:rsidR="00735537" w:rsidRPr="00D24FF3" w:rsidRDefault="00735537" w:rsidP="00735537">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75B4ACDB" w14:textId="77777777" w:rsidR="00735537" w:rsidRPr="00D24FF3" w:rsidRDefault="00735537" w:rsidP="00735537">
      <w:pPr>
        <w:widowControl w:val="0"/>
        <w:spacing w:line="266" w:lineRule="exact"/>
        <w:ind w:left="567"/>
        <w:jc w:val="both"/>
        <w:rPr>
          <w:rFonts w:asciiTheme="minorHAnsi" w:hAnsiTheme="minorHAnsi" w:cstheme="minorHAnsi"/>
          <w:b/>
        </w:rPr>
      </w:pPr>
    </w:p>
    <w:p w14:paraId="2F58381C"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V primeru skupne ponudbe mora pogoj izpolnjevati vsak izmed partnerjev, v primeru, da gospodarski subjekt nastopa s podizvajalci, morajo pogoj izpolniti tudi podizvajalci.</w:t>
      </w:r>
    </w:p>
    <w:p w14:paraId="666D546C" w14:textId="77777777" w:rsidR="00735537" w:rsidRPr="00D24FF3" w:rsidRDefault="00735537" w:rsidP="00735537">
      <w:pPr>
        <w:widowControl w:val="0"/>
        <w:spacing w:line="266" w:lineRule="exact"/>
        <w:ind w:left="567"/>
        <w:jc w:val="both"/>
        <w:rPr>
          <w:rFonts w:asciiTheme="minorHAnsi" w:hAnsiTheme="minorHAnsi" w:cstheme="minorHAnsi"/>
        </w:rPr>
      </w:pPr>
    </w:p>
    <w:p w14:paraId="0B4CB3AA" w14:textId="0DEA485D" w:rsidR="00735537" w:rsidRPr="00D24FF3" w:rsidRDefault="00735537" w:rsidP="00735537">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w:t>
      </w:r>
      <w:r w:rsidR="000274E5" w:rsidRPr="00D24FF3">
        <w:rPr>
          <w:rFonts w:asciiTheme="minorHAnsi" w:hAnsiTheme="minorHAnsi" w:cstheme="minorHAnsi"/>
          <w:i/>
        </w:rPr>
        <w:t>3</w:t>
      </w:r>
      <w:r w:rsidRPr="00D24FF3">
        <w:rPr>
          <w:rFonts w:asciiTheme="minorHAnsi" w:hAnsiTheme="minorHAnsi" w:cstheme="minorHAnsi"/>
          <w:i/>
        </w:rPr>
        <w:t>).</w:t>
      </w:r>
    </w:p>
    <w:p w14:paraId="189540F9" w14:textId="77777777" w:rsidR="00735537" w:rsidRPr="00D24FF3" w:rsidRDefault="00735537" w:rsidP="00735537">
      <w:pPr>
        <w:widowControl w:val="0"/>
        <w:ind w:left="567"/>
        <w:jc w:val="both"/>
        <w:rPr>
          <w:rFonts w:asciiTheme="minorHAnsi" w:hAnsiTheme="minorHAnsi" w:cstheme="minorHAnsi"/>
          <w:i/>
        </w:rPr>
      </w:pPr>
    </w:p>
    <w:p w14:paraId="30EA5D7C" w14:textId="77777777" w:rsidR="00735537" w:rsidRPr="00D24FF3" w:rsidRDefault="00735537" w:rsidP="00735537">
      <w:pPr>
        <w:widowControl w:val="0"/>
        <w:ind w:left="567"/>
        <w:jc w:val="both"/>
        <w:rPr>
          <w:rFonts w:asciiTheme="minorHAnsi" w:hAnsiTheme="minorHAnsi" w:cstheme="minorHAnsi"/>
          <w:i/>
        </w:rPr>
      </w:pPr>
      <w:r w:rsidRPr="00D24FF3">
        <w:rPr>
          <w:rFonts w:asciiTheme="minorHAnsi" w:hAnsiTheme="minorHAnsi" w:cstheme="minorHAnsi"/>
          <w:i/>
        </w:rPr>
        <w:t>Naročnik si pridržuje pravico, da izpolnjevanje omenjenega pogoja preveri z aplikacijo e-Dosje oz. v uradnih registrih in evidencah.</w:t>
      </w:r>
    </w:p>
    <w:p w14:paraId="2A112D66" w14:textId="77777777" w:rsidR="00735537" w:rsidRPr="00D24FF3" w:rsidRDefault="00735537" w:rsidP="00735537">
      <w:pPr>
        <w:widowControl w:val="0"/>
        <w:ind w:left="567"/>
        <w:jc w:val="both"/>
        <w:rPr>
          <w:rFonts w:asciiTheme="minorHAnsi" w:hAnsiTheme="minorHAnsi" w:cstheme="minorHAnsi"/>
          <w:i/>
        </w:rPr>
      </w:pPr>
    </w:p>
    <w:p w14:paraId="7007633D" w14:textId="77777777" w:rsidR="00735537" w:rsidRPr="00D24FF3" w:rsidRDefault="00735537" w:rsidP="00735537">
      <w:pPr>
        <w:widowControl w:val="0"/>
        <w:ind w:left="567"/>
        <w:jc w:val="both"/>
        <w:rPr>
          <w:rFonts w:asciiTheme="minorHAnsi" w:hAnsiTheme="minorHAnsi" w:cstheme="minorHAnsi"/>
        </w:rPr>
      </w:pPr>
      <w:r w:rsidRPr="00D24FF3">
        <w:rPr>
          <w:rFonts w:asciiTheme="minorHAnsi" w:hAnsiTheme="minorHAnsi" w:cstheme="minorHAnsi"/>
        </w:rPr>
        <w:t>V primeru, da je gospodarskemu subjektu v zadnjih treh letih pred potekom roka za oddajo ponudb, bila s pravnomočno odločbo pristojnega organa Republike Slovenije ali druge države članice ali tretje države dvakrat izrečena globa zaradi prekrška v zvezi s plačilom za delo, bo naročnik, v kolikor gospodarski subjekt v ponudbeni dokumentaciji ni izkazal ukrepov, s katerimi bi dokazal svojo zanesljivost, tako ponudbo izločil.</w:t>
      </w:r>
    </w:p>
    <w:p w14:paraId="66771C69" w14:textId="77777777" w:rsidR="00735537" w:rsidRPr="00D24FF3" w:rsidRDefault="00735537" w:rsidP="00735537">
      <w:pPr>
        <w:widowControl w:val="0"/>
        <w:ind w:left="567"/>
        <w:jc w:val="both"/>
        <w:rPr>
          <w:rFonts w:asciiTheme="minorHAnsi" w:hAnsiTheme="minorHAnsi" w:cstheme="minorHAnsi"/>
          <w:sz w:val="20"/>
          <w:szCs w:val="20"/>
        </w:rPr>
      </w:pPr>
    </w:p>
    <w:p w14:paraId="0289CEBA" w14:textId="77777777" w:rsidR="00735537"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5CA035F4" w14:textId="77777777" w:rsidR="00B619EE" w:rsidRPr="00D24FF3" w:rsidRDefault="00B619EE" w:rsidP="00735537">
      <w:pPr>
        <w:widowControl w:val="0"/>
        <w:spacing w:line="266" w:lineRule="exact"/>
        <w:ind w:left="567"/>
        <w:jc w:val="both"/>
        <w:rPr>
          <w:rFonts w:asciiTheme="minorHAnsi" w:hAnsiTheme="minorHAnsi" w:cstheme="minorHAnsi"/>
        </w:rPr>
      </w:pPr>
    </w:p>
    <w:p w14:paraId="69FB3925" w14:textId="5A405D4F" w:rsidR="00735537" w:rsidRPr="00D24FF3" w:rsidRDefault="009177CB" w:rsidP="00735537">
      <w:pPr>
        <w:widowControl w:val="0"/>
        <w:numPr>
          <w:ilvl w:val="0"/>
          <w:numId w:val="11"/>
        </w:numPr>
        <w:suppressAutoHyphens/>
        <w:spacing w:line="266" w:lineRule="exact"/>
        <w:ind w:left="567" w:hanging="283"/>
        <w:jc w:val="both"/>
        <w:rPr>
          <w:rFonts w:asciiTheme="minorHAnsi" w:hAnsiTheme="minorHAnsi" w:cstheme="minorHAnsi"/>
          <w:b/>
        </w:rPr>
      </w:pPr>
      <w:bookmarkStart w:id="12" w:name="_Hlk132717106"/>
      <w:r w:rsidRPr="009177CB">
        <w:rPr>
          <w:rFonts w:asciiTheme="minorHAnsi" w:hAnsiTheme="minorHAnsi" w:cstheme="minorHAnsi"/>
          <w:b/>
        </w:rPr>
        <w:t>Ponudnik se iz postopka javnega naročanja izključi, če je:</w:t>
      </w:r>
    </w:p>
    <w:p w14:paraId="65CC3EFE" w14:textId="77777777" w:rsidR="00735537" w:rsidRPr="00D24FF3" w:rsidRDefault="00735537" w:rsidP="00735537">
      <w:pPr>
        <w:widowControl w:val="0"/>
        <w:spacing w:line="266" w:lineRule="exact"/>
        <w:ind w:left="567"/>
        <w:jc w:val="both"/>
        <w:rPr>
          <w:rFonts w:asciiTheme="minorHAnsi" w:hAnsiTheme="minorHAnsi" w:cstheme="minorHAnsi"/>
          <w:b/>
        </w:rPr>
      </w:pPr>
    </w:p>
    <w:p w14:paraId="67998E75" w14:textId="77777777" w:rsidR="00735537" w:rsidRPr="00D24FF3" w:rsidRDefault="00735537" w:rsidP="00735537">
      <w:pPr>
        <w:autoSpaceDE w:val="0"/>
        <w:autoSpaceDN w:val="0"/>
        <w:adjustRightInd w:val="0"/>
        <w:ind w:left="851" w:hanging="284"/>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w:t>
      </w:r>
      <w:r w:rsidRPr="00D24FF3">
        <w:rPr>
          <w:rFonts w:asciiTheme="minorHAnsi" w:eastAsiaTheme="minorHAnsi" w:hAnsiTheme="minorHAnsi" w:cstheme="minorHAnsi"/>
          <w:lang w:eastAsia="en-US"/>
        </w:rPr>
        <w:tab/>
        <w:t>ruski državljan ali fizična ali pravna oseba, subjekt ali organ s sedežem v Rusiji;</w:t>
      </w:r>
    </w:p>
    <w:p w14:paraId="08FB05D5" w14:textId="77777777" w:rsidR="00735537" w:rsidRPr="00D24FF3" w:rsidRDefault="00735537" w:rsidP="00735537">
      <w:pPr>
        <w:autoSpaceDE w:val="0"/>
        <w:autoSpaceDN w:val="0"/>
        <w:adjustRightInd w:val="0"/>
        <w:ind w:left="851" w:hanging="284"/>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w:t>
      </w:r>
      <w:r w:rsidRPr="00D24FF3">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211B825D" w14:textId="77777777" w:rsidR="00735537" w:rsidRPr="00D24FF3" w:rsidRDefault="00735537" w:rsidP="00735537">
      <w:pPr>
        <w:autoSpaceDE w:val="0"/>
        <w:autoSpaceDN w:val="0"/>
        <w:adjustRightInd w:val="0"/>
        <w:ind w:left="851" w:hanging="284"/>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w:t>
      </w:r>
      <w:r w:rsidRPr="00D24FF3">
        <w:rPr>
          <w:rFonts w:asciiTheme="minorHAnsi" w:eastAsiaTheme="minorHAnsi" w:hAnsiTheme="minorHAnsi" w:cstheme="minorHAnsi"/>
          <w:lang w:eastAsia="en-US"/>
        </w:rPr>
        <w:tab/>
        <w:t>fizična ali pravna oseba, subjekt ali organ, ki delujejo v imenu ali po navodilih subjekta iz prejšnjih dveh alinej.</w:t>
      </w:r>
    </w:p>
    <w:p w14:paraId="3764F64A" w14:textId="77777777" w:rsidR="00735537" w:rsidRPr="00D24FF3" w:rsidRDefault="00735537" w:rsidP="00735537">
      <w:pPr>
        <w:autoSpaceDE w:val="0"/>
        <w:autoSpaceDN w:val="0"/>
        <w:adjustRightInd w:val="0"/>
        <w:ind w:left="851" w:hanging="284"/>
        <w:jc w:val="both"/>
        <w:rPr>
          <w:rFonts w:asciiTheme="minorHAnsi" w:eastAsiaTheme="minorHAnsi" w:hAnsiTheme="minorHAnsi" w:cstheme="minorHAnsi"/>
          <w:lang w:eastAsia="en-US"/>
        </w:rPr>
      </w:pPr>
    </w:p>
    <w:p w14:paraId="374939D1" w14:textId="77777777" w:rsidR="00735537" w:rsidRPr="00D24FF3" w:rsidRDefault="00735537" w:rsidP="00735537">
      <w:pPr>
        <w:widowControl w:val="0"/>
        <w:spacing w:line="266" w:lineRule="exact"/>
        <w:ind w:left="567"/>
        <w:jc w:val="both"/>
        <w:rPr>
          <w:rFonts w:asciiTheme="minorHAnsi" w:hAnsiTheme="minorHAnsi" w:cstheme="minorHAnsi"/>
        </w:rPr>
      </w:pPr>
      <w:r w:rsidRPr="00D24FF3">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D24FF3">
        <w:rPr>
          <w:rFonts w:asciiTheme="minorHAnsi" w:hAnsiTheme="minorHAnsi" w:cstheme="minorHAnsi"/>
          <w:vertAlign w:val="superscript"/>
        </w:rPr>
        <w:footnoteReference w:id="2"/>
      </w:r>
    </w:p>
    <w:p w14:paraId="0F3BE4F7" w14:textId="77777777" w:rsidR="00735537" w:rsidRPr="00D24FF3" w:rsidRDefault="00735537" w:rsidP="00735537">
      <w:pPr>
        <w:widowControl w:val="0"/>
        <w:spacing w:line="266" w:lineRule="exact"/>
        <w:ind w:left="567"/>
        <w:jc w:val="both"/>
        <w:rPr>
          <w:rFonts w:asciiTheme="minorHAnsi" w:hAnsiTheme="minorHAnsi" w:cstheme="minorHAnsi"/>
        </w:rPr>
      </w:pPr>
    </w:p>
    <w:p w14:paraId="07CB89A3" w14:textId="05C5875C" w:rsidR="00735537" w:rsidRPr="00D24FF3" w:rsidRDefault="00735537" w:rsidP="00735537">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w:t>
      </w:r>
      <w:r w:rsidR="000274E5" w:rsidRPr="00D24FF3">
        <w:rPr>
          <w:rFonts w:asciiTheme="minorHAnsi" w:hAnsiTheme="minorHAnsi" w:cstheme="minorHAnsi"/>
          <w:i/>
        </w:rPr>
        <w:t>3</w:t>
      </w:r>
      <w:r w:rsidRPr="00D24FF3">
        <w:rPr>
          <w:rFonts w:asciiTheme="minorHAnsi" w:hAnsiTheme="minorHAnsi" w:cstheme="minorHAnsi"/>
          <w:i/>
        </w:rPr>
        <w:t>).</w:t>
      </w:r>
    </w:p>
    <w:bookmarkEnd w:id="12"/>
    <w:p w14:paraId="35FB1D8A" w14:textId="77777777" w:rsidR="008370BA" w:rsidRPr="00D24FF3" w:rsidRDefault="008370BA" w:rsidP="008370BA">
      <w:pPr>
        <w:widowControl w:val="0"/>
        <w:spacing w:line="266" w:lineRule="exact"/>
        <w:jc w:val="both"/>
        <w:rPr>
          <w:rFonts w:asciiTheme="minorHAnsi" w:hAnsiTheme="minorHAnsi" w:cstheme="minorHAnsi"/>
          <w:i/>
        </w:rPr>
      </w:pPr>
    </w:p>
    <w:p w14:paraId="13B090E2" w14:textId="77777777" w:rsidR="00202864" w:rsidRDefault="00202864" w:rsidP="008370BA">
      <w:pPr>
        <w:widowControl w:val="0"/>
        <w:spacing w:line="266" w:lineRule="exact"/>
        <w:ind w:left="567"/>
        <w:jc w:val="both"/>
        <w:rPr>
          <w:rFonts w:asciiTheme="minorHAnsi" w:hAnsiTheme="minorHAnsi" w:cstheme="minorHAnsi"/>
          <w:b/>
        </w:rPr>
      </w:pPr>
    </w:p>
    <w:p w14:paraId="242E8052" w14:textId="77777777" w:rsidR="00202864" w:rsidRDefault="00202864" w:rsidP="008370BA">
      <w:pPr>
        <w:widowControl w:val="0"/>
        <w:spacing w:line="266" w:lineRule="exact"/>
        <w:ind w:left="567"/>
        <w:jc w:val="both"/>
        <w:rPr>
          <w:rFonts w:asciiTheme="minorHAnsi" w:hAnsiTheme="minorHAnsi" w:cstheme="minorHAnsi"/>
          <w:b/>
        </w:rPr>
      </w:pPr>
    </w:p>
    <w:p w14:paraId="7DA908E0" w14:textId="77B2DF54" w:rsidR="008370BA" w:rsidRPr="00D24FF3" w:rsidRDefault="008370BA" w:rsidP="008370BA">
      <w:pPr>
        <w:widowControl w:val="0"/>
        <w:spacing w:line="266" w:lineRule="exact"/>
        <w:ind w:left="567"/>
        <w:jc w:val="both"/>
        <w:rPr>
          <w:rFonts w:asciiTheme="minorHAnsi" w:hAnsiTheme="minorHAnsi" w:cstheme="minorHAnsi"/>
        </w:rPr>
      </w:pPr>
      <w:r w:rsidRPr="00D24FF3">
        <w:rPr>
          <w:rFonts w:asciiTheme="minorHAnsi" w:hAnsiTheme="minorHAnsi" w:cstheme="minorHAnsi"/>
          <w:b/>
        </w:rPr>
        <w:t>USTREZNOST ZA OPRAVLJANJE POKLICNE DEJAVNOSTI</w:t>
      </w:r>
    </w:p>
    <w:p w14:paraId="58C68018" w14:textId="77777777" w:rsidR="008370BA" w:rsidRPr="00D24FF3" w:rsidRDefault="008370BA" w:rsidP="008370BA">
      <w:pPr>
        <w:widowControl w:val="0"/>
        <w:spacing w:line="266" w:lineRule="exact"/>
        <w:ind w:left="567"/>
        <w:jc w:val="both"/>
        <w:rPr>
          <w:rFonts w:asciiTheme="minorHAnsi" w:hAnsiTheme="minorHAnsi" w:cstheme="minorHAnsi"/>
          <w:b/>
        </w:rPr>
      </w:pPr>
    </w:p>
    <w:p w14:paraId="522D0956" w14:textId="77777777" w:rsidR="008370BA" w:rsidRPr="00D24FF3"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Gospodarski subjekt je registriran za opravljanje dejavnosti, ki je predmet tega javnega naročila</w:t>
      </w:r>
    </w:p>
    <w:p w14:paraId="24CC024F" w14:textId="77777777" w:rsidR="008370BA" w:rsidRPr="00D24FF3" w:rsidRDefault="008370BA" w:rsidP="008370BA">
      <w:pPr>
        <w:widowControl w:val="0"/>
        <w:spacing w:line="266" w:lineRule="exact"/>
        <w:ind w:left="567"/>
        <w:jc w:val="both"/>
        <w:rPr>
          <w:rFonts w:asciiTheme="minorHAnsi" w:hAnsiTheme="minorHAnsi" w:cstheme="minorHAnsi"/>
          <w:b/>
        </w:rPr>
      </w:pPr>
    </w:p>
    <w:p w14:paraId="7CBF2146" w14:textId="77777777" w:rsidR="00EB6E76" w:rsidRPr="00D24FF3" w:rsidRDefault="00EB6E76" w:rsidP="00EB6E76">
      <w:pPr>
        <w:widowControl w:val="0"/>
        <w:spacing w:line="266" w:lineRule="exact"/>
        <w:ind w:left="567"/>
        <w:jc w:val="both"/>
        <w:rPr>
          <w:rFonts w:asciiTheme="minorHAnsi" w:hAnsiTheme="minorHAnsi" w:cstheme="minorHAnsi"/>
        </w:rPr>
      </w:pPr>
      <w:r w:rsidRPr="00D24FF3">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4B6C7097" w14:textId="77777777" w:rsidR="00EB6E76" w:rsidRPr="00D24FF3" w:rsidRDefault="00EB6E76" w:rsidP="00EB6E76">
      <w:pPr>
        <w:widowControl w:val="0"/>
        <w:spacing w:line="266" w:lineRule="exact"/>
        <w:ind w:left="567"/>
        <w:jc w:val="both"/>
        <w:rPr>
          <w:rFonts w:asciiTheme="minorHAnsi" w:hAnsiTheme="minorHAnsi" w:cstheme="minorHAnsi"/>
        </w:rPr>
      </w:pPr>
      <w:r w:rsidRPr="00D24FF3">
        <w:rPr>
          <w:rFonts w:asciiTheme="minorHAnsi" w:hAnsiTheme="minorHAnsi" w:cstheme="minorHAnsi"/>
        </w:rPr>
        <w:t>Seznam poklicnih ali poslovnih registrov v državah članicah Evropske unije določa Priloga XI Direktive 2014/24/EU.</w:t>
      </w:r>
    </w:p>
    <w:p w14:paraId="1A283BEE" w14:textId="77777777" w:rsidR="00EB6E76" w:rsidRPr="00D24FF3" w:rsidRDefault="00EB6E76" w:rsidP="00EB6E76">
      <w:pPr>
        <w:widowControl w:val="0"/>
        <w:spacing w:line="266" w:lineRule="exact"/>
        <w:ind w:left="567"/>
        <w:jc w:val="both"/>
        <w:rPr>
          <w:rFonts w:asciiTheme="minorHAnsi" w:hAnsiTheme="minorHAnsi" w:cstheme="minorHAnsi"/>
        </w:rPr>
      </w:pPr>
      <w:r w:rsidRPr="00D24FF3">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48FE298" w14:textId="77777777" w:rsidR="00EB6E76" w:rsidRPr="00D24FF3" w:rsidRDefault="00EB6E76" w:rsidP="00EB6E76">
      <w:pPr>
        <w:widowControl w:val="0"/>
        <w:spacing w:line="266" w:lineRule="exact"/>
        <w:ind w:left="567"/>
        <w:jc w:val="both"/>
        <w:rPr>
          <w:rFonts w:asciiTheme="minorHAnsi" w:hAnsiTheme="minorHAnsi" w:cstheme="minorHAnsi"/>
        </w:rPr>
      </w:pPr>
      <w:r w:rsidRPr="00D24FF3">
        <w:rPr>
          <w:rFonts w:asciiTheme="minorHAnsi" w:hAnsiTheme="minorHAnsi" w:cstheme="minorHAnsi"/>
        </w:rPr>
        <w:t>V primeru skupne ponudbe mora pogoj izpolnjevati vsak izmed partnerjev, v primeru, da gospodarski subjekt nastopa s podizvajalci, morajo pogoj izpolniti tudi podizvajalci.</w:t>
      </w:r>
    </w:p>
    <w:p w14:paraId="6EF49F7B" w14:textId="77777777" w:rsidR="00EB6E76" w:rsidRPr="00D24FF3" w:rsidRDefault="00EB6E76" w:rsidP="00EB6E76">
      <w:pPr>
        <w:widowControl w:val="0"/>
        <w:spacing w:line="266" w:lineRule="exact"/>
        <w:ind w:left="567"/>
        <w:jc w:val="both"/>
        <w:rPr>
          <w:rFonts w:asciiTheme="minorHAnsi" w:hAnsiTheme="minorHAnsi" w:cstheme="minorHAnsi"/>
        </w:rPr>
      </w:pPr>
    </w:p>
    <w:p w14:paraId="39972FB7" w14:textId="4B6CE6A0" w:rsidR="00EB6E76" w:rsidRPr="00D24FF3" w:rsidRDefault="00EB6E76" w:rsidP="00EB6E76">
      <w:pPr>
        <w:widowControl w:val="0"/>
        <w:spacing w:line="266" w:lineRule="exact"/>
        <w:ind w:left="567"/>
        <w:jc w:val="both"/>
        <w:rPr>
          <w:rFonts w:asciiTheme="minorHAnsi" w:hAnsiTheme="minorHAnsi" w:cstheme="minorHAnsi"/>
          <w:i/>
        </w:rPr>
      </w:pPr>
      <w:bookmarkStart w:id="13" w:name="_Hlk132717123"/>
      <w:r w:rsidRPr="00D24FF3">
        <w:rPr>
          <w:rFonts w:asciiTheme="minorHAnsi" w:hAnsiTheme="minorHAnsi" w:cstheme="minorHAnsi"/>
          <w:i/>
        </w:rPr>
        <w:t>Ponudnik/partner/podizvajalec potrdi izpolnjevanje tega pogoja s predložitvijo izpolnjene izjave o neobstoju izključitvenih razlogov (OBR-13).</w:t>
      </w:r>
    </w:p>
    <w:bookmarkEnd w:id="13"/>
    <w:p w14:paraId="780E4709" w14:textId="77777777" w:rsidR="00EB6E76" w:rsidRPr="00D24FF3" w:rsidRDefault="00EB6E76" w:rsidP="00EB6E76">
      <w:pPr>
        <w:widowControl w:val="0"/>
        <w:spacing w:line="266" w:lineRule="exact"/>
        <w:ind w:left="567"/>
        <w:jc w:val="both"/>
        <w:rPr>
          <w:rFonts w:asciiTheme="minorHAnsi" w:hAnsiTheme="minorHAnsi" w:cstheme="minorHAnsi"/>
          <w:i/>
        </w:rPr>
      </w:pPr>
    </w:p>
    <w:p w14:paraId="56C81004" w14:textId="77777777" w:rsidR="00EB6E76" w:rsidRPr="00D24FF3" w:rsidRDefault="00EB6E76" w:rsidP="00EB6E76">
      <w:pPr>
        <w:widowControl w:val="0"/>
        <w:ind w:left="567"/>
        <w:jc w:val="both"/>
        <w:rPr>
          <w:rFonts w:asciiTheme="minorHAnsi" w:hAnsiTheme="minorHAnsi" w:cstheme="minorHAnsi"/>
          <w:i/>
        </w:rPr>
      </w:pPr>
      <w:r w:rsidRPr="00D24FF3">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541B4B15" w14:textId="77777777" w:rsidR="00EB6E76" w:rsidRPr="00D24FF3" w:rsidRDefault="00EB6E76" w:rsidP="00EB6E76">
      <w:pPr>
        <w:widowControl w:val="0"/>
        <w:ind w:left="567"/>
        <w:jc w:val="both"/>
        <w:rPr>
          <w:rFonts w:asciiTheme="minorHAnsi" w:hAnsiTheme="minorHAnsi" w:cstheme="minorHAnsi"/>
          <w:i/>
        </w:rPr>
      </w:pPr>
    </w:p>
    <w:p w14:paraId="361C5878" w14:textId="77777777" w:rsidR="00EB6E76" w:rsidRPr="00D24FF3" w:rsidRDefault="00EB6E76" w:rsidP="00EB6E76">
      <w:pPr>
        <w:pStyle w:val="Default"/>
        <w:ind w:left="567"/>
        <w:jc w:val="both"/>
        <w:rPr>
          <w:rFonts w:asciiTheme="minorHAnsi" w:hAnsiTheme="minorHAnsi" w:cstheme="minorHAnsi"/>
          <w:color w:val="auto"/>
        </w:rPr>
      </w:pPr>
      <w:r w:rsidRPr="00D24FF3">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6C130142" w14:textId="77777777" w:rsidR="00D24FF3" w:rsidRPr="00D24FF3" w:rsidRDefault="00D24FF3" w:rsidP="006963F9">
      <w:pPr>
        <w:widowControl w:val="0"/>
        <w:spacing w:line="266" w:lineRule="exact"/>
        <w:jc w:val="both"/>
        <w:rPr>
          <w:rFonts w:asciiTheme="minorHAnsi" w:hAnsiTheme="minorHAnsi" w:cstheme="minorHAnsi"/>
          <w:i/>
        </w:rPr>
      </w:pPr>
    </w:p>
    <w:p w14:paraId="36675385" w14:textId="77777777" w:rsidR="00C62495" w:rsidRPr="00D24FF3" w:rsidRDefault="00C62495" w:rsidP="008370BA">
      <w:pPr>
        <w:widowControl w:val="0"/>
        <w:spacing w:line="266" w:lineRule="exact"/>
        <w:ind w:left="567"/>
        <w:jc w:val="both"/>
        <w:rPr>
          <w:rFonts w:asciiTheme="minorHAnsi" w:hAnsiTheme="minorHAnsi" w:cstheme="minorHAnsi"/>
          <w:i/>
        </w:rPr>
      </w:pPr>
    </w:p>
    <w:p w14:paraId="7B62B4C9" w14:textId="77777777" w:rsidR="008370BA" w:rsidRPr="00D24FF3" w:rsidRDefault="008370BA" w:rsidP="008370BA">
      <w:pPr>
        <w:widowControl w:val="0"/>
        <w:spacing w:line="266" w:lineRule="exact"/>
        <w:ind w:left="567"/>
        <w:jc w:val="both"/>
        <w:rPr>
          <w:rFonts w:asciiTheme="minorHAnsi" w:hAnsiTheme="minorHAnsi" w:cstheme="minorHAnsi"/>
        </w:rPr>
      </w:pPr>
      <w:r w:rsidRPr="00D24FF3">
        <w:rPr>
          <w:rFonts w:asciiTheme="minorHAnsi" w:hAnsiTheme="minorHAnsi" w:cstheme="minorHAnsi"/>
          <w:b/>
        </w:rPr>
        <w:t>EKONOMSKI IN FINANČNI POLOŽAJ</w:t>
      </w:r>
    </w:p>
    <w:p w14:paraId="14BE8E77" w14:textId="77777777" w:rsidR="008370BA" w:rsidRPr="00D24FF3" w:rsidRDefault="008370BA" w:rsidP="008370BA">
      <w:pPr>
        <w:widowControl w:val="0"/>
        <w:spacing w:line="266" w:lineRule="exact"/>
        <w:ind w:left="567"/>
        <w:jc w:val="both"/>
        <w:rPr>
          <w:rFonts w:asciiTheme="minorHAnsi" w:hAnsiTheme="minorHAnsi" w:cstheme="minorHAnsi"/>
          <w:b/>
        </w:rPr>
      </w:pPr>
    </w:p>
    <w:p w14:paraId="6D6C200D" w14:textId="474FD2A3" w:rsidR="008370BA" w:rsidRPr="00D24FF3"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D24FF3">
        <w:rPr>
          <w:rFonts w:asciiTheme="minorHAnsi" w:hAnsiTheme="minorHAnsi" w:cstheme="minorHAnsi"/>
          <w:b/>
        </w:rPr>
        <w:t>Gospodarski subjekt v zadnjih šestih mesecih ni imel blokiranih transakcijskih računov pri bankah.</w:t>
      </w:r>
    </w:p>
    <w:p w14:paraId="68169519" w14:textId="77777777" w:rsidR="008370BA" w:rsidRPr="00D24FF3" w:rsidRDefault="008370BA" w:rsidP="008370BA">
      <w:pPr>
        <w:widowControl w:val="0"/>
        <w:spacing w:line="266" w:lineRule="exact"/>
        <w:jc w:val="both"/>
        <w:rPr>
          <w:rFonts w:asciiTheme="minorHAnsi" w:hAnsiTheme="minorHAnsi" w:cstheme="minorHAnsi"/>
          <w:b/>
        </w:rPr>
      </w:pPr>
    </w:p>
    <w:p w14:paraId="4562BC05" w14:textId="77777777" w:rsidR="008370BA" w:rsidRPr="00D24FF3" w:rsidRDefault="008370BA" w:rsidP="008370BA">
      <w:pPr>
        <w:widowControl w:val="0"/>
        <w:spacing w:line="266" w:lineRule="exact"/>
        <w:ind w:left="567"/>
        <w:jc w:val="both"/>
        <w:rPr>
          <w:rFonts w:asciiTheme="minorHAnsi" w:hAnsiTheme="minorHAnsi" w:cstheme="minorHAnsi"/>
        </w:rPr>
      </w:pPr>
      <w:r w:rsidRPr="00D24FF3">
        <w:rPr>
          <w:rFonts w:asciiTheme="minorHAnsi" w:hAnsiTheme="minorHAnsi" w:cstheme="minorHAnsi"/>
        </w:rPr>
        <w:t>V primeru skupne ponudbe mora pogoj izpolnjevati vsak izmed partnerjev, v primeru, da gospodarski subjekt nastopa s podizvajalci, morajo pogoj izpolniti tudi podizvajalci.</w:t>
      </w:r>
    </w:p>
    <w:p w14:paraId="77D3E0C8" w14:textId="77777777" w:rsidR="008370BA" w:rsidRPr="00D24FF3" w:rsidRDefault="008370BA" w:rsidP="008370BA">
      <w:pPr>
        <w:widowControl w:val="0"/>
        <w:spacing w:line="266" w:lineRule="exact"/>
        <w:ind w:left="567"/>
        <w:jc w:val="both"/>
        <w:rPr>
          <w:rFonts w:asciiTheme="minorHAnsi" w:hAnsiTheme="minorHAnsi" w:cstheme="minorHAnsi"/>
        </w:rPr>
      </w:pPr>
    </w:p>
    <w:p w14:paraId="2824878A" w14:textId="05F0F171" w:rsidR="00EB6E76" w:rsidRPr="00D24FF3" w:rsidRDefault="00EB6E76" w:rsidP="00EB6E76">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izpolnjene izjave o neobstoju izključitvenih razlogov (OBR-13).</w:t>
      </w:r>
    </w:p>
    <w:p w14:paraId="7C3802F5" w14:textId="77777777" w:rsidR="008370BA" w:rsidRPr="00D24FF3" w:rsidRDefault="008370BA" w:rsidP="008370BA">
      <w:pPr>
        <w:widowControl w:val="0"/>
        <w:ind w:left="567"/>
        <w:jc w:val="both"/>
        <w:rPr>
          <w:rFonts w:asciiTheme="minorHAnsi" w:hAnsiTheme="minorHAnsi" w:cstheme="minorHAnsi"/>
          <w:i/>
        </w:rPr>
      </w:pPr>
    </w:p>
    <w:p w14:paraId="1DCA2440" w14:textId="764C7B81" w:rsidR="00112185" w:rsidRPr="00D24FF3" w:rsidRDefault="008370BA" w:rsidP="00595624">
      <w:pPr>
        <w:widowControl w:val="0"/>
        <w:ind w:left="567"/>
        <w:jc w:val="both"/>
        <w:rPr>
          <w:rFonts w:asciiTheme="minorHAnsi" w:hAnsiTheme="minorHAnsi" w:cstheme="minorHAnsi"/>
          <w:i/>
        </w:rPr>
      </w:pPr>
      <w:r w:rsidRPr="00D24FF3">
        <w:rPr>
          <w:rFonts w:asciiTheme="minorHAnsi" w:hAnsiTheme="minorHAnsi" w:cstheme="minorHAnsi"/>
          <w:i/>
        </w:rPr>
        <w:t xml:space="preserve">Naročnik si pridržuje pravico, da od </w:t>
      </w:r>
      <w:r w:rsidR="004F572B" w:rsidRPr="00D24FF3">
        <w:rPr>
          <w:rFonts w:asciiTheme="minorHAnsi" w:hAnsiTheme="minorHAnsi" w:cstheme="minorHAnsi"/>
          <w:i/>
        </w:rPr>
        <w:t xml:space="preserve">gospodarskega subjekta </w:t>
      </w:r>
      <w:r w:rsidRPr="00D24FF3">
        <w:rPr>
          <w:rFonts w:asciiTheme="minorHAnsi" w:hAnsiTheme="minorHAnsi" w:cstheme="minorHAnsi"/>
          <w:i/>
        </w:rPr>
        <w:t xml:space="preserve">naknadno zahteva predložitev </w:t>
      </w:r>
      <w:r w:rsidRPr="00D24FF3">
        <w:rPr>
          <w:rFonts w:asciiTheme="minorHAnsi" w:hAnsiTheme="minorHAnsi" w:cstheme="minorHAnsi"/>
          <w:b/>
          <w:i/>
        </w:rPr>
        <w:t xml:space="preserve">BON-1 </w:t>
      </w:r>
      <w:r w:rsidRPr="00D24FF3">
        <w:rPr>
          <w:rFonts w:asciiTheme="minorHAnsi" w:hAnsiTheme="minorHAnsi" w:cstheme="minorHAnsi"/>
          <w:i/>
        </w:rPr>
        <w:t>ali</w:t>
      </w:r>
      <w:r w:rsidRPr="00D24FF3">
        <w:rPr>
          <w:rFonts w:asciiTheme="minorHAnsi" w:hAnsiTheme="minorHAnsi" w:cstheme="minorHAnsi"/>
          <w:b/>
          <w:i/>
        </w:rPr>
        <w:t xml:space="preserve"> BON-2 obraz</w:t>
      </w:r>
      <w:r w:rsidR="00FB64ED" w:rsidRPr="00D24FF3">
        <w:rPr>
          <w:rFonts w:asciiTheme="minorHAnsi" w:hAnsiTheme="minorHAnsi" w:cstheme="minorHAnsi"/>
          <w:b/>
          <w:i/>
        </w:rPr>
        <w:t>ca</w:t>
      </w:r>
      <w:r w:rsidRPr="00D24FF3">
        <w:rPr>
          <w:rFonts w:asciiTheme="minorHAnsi" w:hAnsiTheme="minorHAnsi" w:cstheme="minorHAnsi"/>
          <w:i/>
        </w:rPr>
        <w:t xml:space="preserve">, ki ni starejši od 60 dni od roka za oddajo ponudbe in iz katerega je razvidno, da gospodarski subjekt v zadnjih šestih mesecih ni imel blokiranih transakcijskih računov oz. </w:t>
      </w:r>
      <w:r w:rsidRPr="00D24FF3">
        <w:rPr>
          <w:rFonts w:asciiTheme="minorHAnsi" w:hAnsiTheme="minorHAnsi" w:cstheme="minorHAnsi"/>
          <w:b/>
          <w:i/>
        </w:rPr>
        <w:t>potrdila vseh bank</w:t>
      </w:r>
      <w:r w:rsidRPr="00D24FF3">
        <w:rPr>
          <w:rFonts w:asciiTheme="minorHAnsi" w:hAnsiTheme="minorHAnsi" w:cstheme="minorHAnsi"/>
          <w:i/>
        </w:rPr>
        <w:t>, ki vodijo TRR gospodarskega subjekta, ki niso starejša od 60 dni od roka za oddajo ponudbe in iz katerih je razvidno, da gospodarski subjekt v zadnjih šestih mesecih ni imel blokiranih transakcijskih računov.</w:t>
      </w:r>
    </w:p>
    <w:p w14:paraId="474B9159" w14:textId="77777777" w:rsidR="00B742A0" w:rsidRPr="00D24FF3" w:rsidRDefault="00B742A0" w:rsidP="001333F9">
      <w:pPr>
        <w:widowControl w:val="0"/>
        <w:spacing w:line="266" w:lineRule="exact"/>
        <w:jc w:val="both"/>
        <w:rPr>
          <w:rFonts w:asciiTheme="minorHAnsi" w:hAnsiTheme="minorHAnsi" w:cstheme="minorHAnsi"/>
          <w:b/>
        </w:rPr>
      </w:pPr>
    </w:p>
    <w:p w14:paraId="1B2ACAD7" w14:textId="5F374DBA" w:rsidR="000759DC" w:rsidRPr="00D24FF3" w:rsidRDefault="000759DC" w:rsidP="000759DC">
      <w:pPr>
        <w:widowControl w:val="0"/>
        <w:spacing w:line="266" w:lineRule="exact"/>
        <w:ind w:left="567"/>
        <w:jc w:val="both"/>
        <w:rPr>
          <w:rFonts w:asciiTheme="minorHAnsi" w:hAnsiTheme="minorHAnsi" w:cstheme="minorHAnsi"/>
          <w:b/>
        </w:rPr>
      </w:pPr>
      <w:r w:rsidRPr="00D24FF3">
        <w:rPr>
          <w:rFonts w:asciiTheme="minorHAnsi" w:hAnsiTheme="minorHAnsi" w:cstheme="minorHAnsi"/>
          <w:b/>
        </w:rPr>
        <w:t>OSTALO</w:t>
      </w:r>
    </w:p>
    <w:p w14:paraId="08D87B7C" w14:textId="77777777" w:rsidR="002D6804" w:rsidRPr="00D24FF3" w:rsidRDefault="002D6804" w:rsidP="002D6804">
      <w:pPr>
        <w:widowControl w:val="0"/>
        <w:suppressAutoHyphens/>
        <w:spacing w:line="266" w:lineRule="exact"/>
        <w:jc w:val="both"/>
        <w:rPr>
          <w:rFonts w:asciiTheme="minorHAnsi" w:hAnsiTheme="minorHAnsi" w:cstheme="minorHAnsi"/>
          <w:b/>
        </w:rPr>
      </w:pPr>
    </w:p>
    <w:p w14:paraId="079C3718" w14:textId="6E9795D3" w:rsidR="008370BA" w:rsidRPr="00D24FF3"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D24FF3">
        <w:rPr>
          <w:rFonts w:asciiTheme="minorHAnsi" w:hAnsiTheme="minorHAnsi" w:cstheme="minorHAnsi"/>
          <w:b/>
        </w:rPr>
        <w:t>Naročniki v zadnji treh (3) letih od objave tega javnega naročila zoper gospodarske subjekte niso upravičeno vlagali reklamacij glede kakovosti storitev in/ali dobavljenega blaga, kakovosti, pravočasnosti in zanesljivosti dobav in storitev ter nespoštovanja drugih pogodbenih obveznosti.</w:t>
      </w:r>
    </w:p>
    <w:p w14:paraId="0EFA5A61" w14:textId="77777777" w:rsidR="008370BA" w:rsidRPr="00D24FF3" w:rsidRDefault="008370BA" w:rsidP="008370BA">
      <w:pPr>
        <w:widowControl w:val="0"/>
        <w:ind w:left="567"/>
        <w:jc w:val="both"/>
        <w:rPr>
          <w:rFonts w:asciiTheme="minorHAnsi" w:hAnsiTheme="minorHAnsi" w:cstheme="minorHAnsi"/>
          <w:i/>
        </w:rPr>
      </w:pPr>
    </w:p>
    <w:p w14:paraId="4D84E88A" w14:textId="77777777" w:rsidR="006B2A90" w:rsidRPr="00D24FF3" w:rsidRDefault="006B2A90" w:rsidP="006B2A90">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z izpolnjene izjave o neobstoju izključitvenih razlogov (OBR-13).</w:t>
      </w:r>
    </w:p>
    <w:p w14:paraId="3F577D4A" w14:textId="77777777" w:rsidR="008370BA" w:rsidRPr="00D24FF3" w:rsidRDefault="008370BA" w:rsidP="008370BA">
      <w:pPr>
        <w:widowControl w:val="0"/>
        <w:ind w:left="567"/>
        <w:jc w:val="both"/>
        <w:rPr>
          <w:rFonts w:asciiTheme="minorHAnsi" w:hAnsiTheme="minorHAnsi" w:cstheme="minorHAnsi"/>
          <w:i/>
        </w:rPr>
      </w:pPr>
    </w:p>
    <w:p w14:paraId="0CE642F1" w14:textId="0B18D594" w:rsidR="00DD5B35" w:rsidRPr="00D24FF3" w:rsidRDefault="008370BA" w:rsidP="006E1CD3">
      <w:pPr>
        <w:widowControl w:val="0"/>
        <w:ind w:left="567"/>
        <w:jc w:val="both"/>
        <w:rPr>
          <w:rFonts w:asciiTheme="minorHAnsi" w:hAnsiTheme="minorHAnsi" w:cstheme="minorHAnsi"/>
        </w:rPr>
      </w:pPr>
      <w:r w:rsidRPr="00D24FF3">
        <w:rPr>
          <w:rFonts w:asciiTheme="minorHAnsi" w:hAnsiTheme="minorHAnsi" w:cstheme="minorHAnsi"/>
        </w:rPr>
        <w:t>V kolikor naročnik razpolaga z dokazili o nespoštovanju zgoraj naštetih pogodbenih obveznosti</w:t>
      </w:r>
      <w:r w:rsidR="000D2B42" w:rsidRPr="00D24FF3">
        <w:rPr>
          <w:rFonts w:asciiTheme="minorHAnsi" w:hAnsiTheme="minorHAnsi" w:cstheme="minorHAnsi"/>
        </w:rPr>
        <w:t xml:space="preserve"> (npr. najmanj dvakratno upravičeno reklamiranje v okviru izvajanja posameznega posla, večje strokovne napake…) </w:t>
      </w:r>
      <w:r w:rsidRPr="00D24FF3">
        <w:rPr>
          <w:rFonts w:asciiTheme="minorHAnsi" w:hAnsiTheme="minorHAnsi" w:cstheme="minorHAnsi"/>
        </w:rPr>
        <w:t>lahko ponudnika izloči iz postopka ocenjevanja prejetih ponudb</w:t>
      </w:r>
      <w:r w:rsidR="000D2B42" w:rsidRPr="00D24FF3">
        <w:rPr>
          <w:rFonts w:asciiTheme="minorHAnsi" w:hAnsiTheme="minorHAnsi" w:cstheme="minorHAnsi"/>
        </w:rPr>
        <w:t xml:space="preserve"> in jih označi kot nedopustne.</w:t>
      </w:r>
    </w:p>
    <w:p w14:paraId="3C33F58C" w14:textId="77777777" w:rsidR="008370BA" w:rsidRPr="00D24FF3" w:rsidRDefault="008370BA" w:rsidP="00226F66">
      <w:pPr>
        <w:widowControl w:val="0"/>
        <w:spacing w:line="266" w:lineRule="exact"/>
        <w:jc w:val="both"/>
        <w:rPr>
          <w:rFonts w:asciiTheme="minorHAnsi" w:hAnsiTheme="minorHAnsi" w:cstheme="minorHAnsi"/>
        </w:rPr>
      </w:pPr>
    </w:p>
    <w:p w14:paraId="305FBF25" w14:textId="77777777" w:rsidR="008370BA" w:rsidRPr="00D24FF3"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D24FF3">
        <w:rPr>
          <w:rFonts w:asciiTheme="minorHAnsi" w:hAnsiTheme="minorHAnsi" w:cstheme="minorHAnsi"/>
          <w:b/>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D24FF3" w:rsidRDefault="008370BA" w:rsidP="008370BA">
      <w:pPr>
        <w:widowControl w:val="0"/>
        <w:spacing w:line="266" w:lineRule="exact"/>
        <w:ind w:left="567"/>
        <w:jc w:val="both"/>
        <w:rPr>
          <w:rFonts w:asciiTheme="minorHAnsi" w:hAnsiTheme="minorHAnsi" w:cstheme="minorHAnsi"/>
        </w:rPr>
      </w:pPr>
    </w:p>
    <w:p w14:paraId="3A9B1D7E" w14:textId="77777777" w:rsidR="006B2A90" w:rsidRPr="00D24FF3" w:rsidRDefault="006B2A90" w:rsidP="006B2A90">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z izpolnjene izjave o neobstoju izključitvenih razlogov (OBR-13).</w:t>
      </w:r>
    </w:p>
    <w:p w14:paraId="4CCEF310" w14:textId="77777777" w:rsidR="008370BA" w:rsidRPr="00D24FF3" w:rsidRDefault="008370BA" w:rsidP="008370BA">
      <w:pPr>
        <w:widowControl w:val="0"/>
        <w:spacing w:line="266" w:lineRule="exact"/>
        <w:ind w:left="567"/>
        <w:jc w:val="both"/>
        <w:rPr>
          <w:rFonts w:asciiTheme="minorHAnsi" w:hAnsiTheme="minorHAnsi" w:cstheme="minorHAnsi"/>
          <w:i/>
        </w:rPr>
      </w:pPr>
    </w:p>
    <w:p w14:paraId="3A4F90C4" w14:textId="77777777" w:rsidR="008370BA" w:rsidRPr="00D24FF3"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D24FF3">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77777777" w:rsidR="008370BA" w:rsidRDefault="008370BA" w:rsidP="008370BA">
      <w:pPr>
        <w:widowControl w:val="0"/>
        <w:suppressAutoHyphens/>
        <w:spacing w:line="266" w:lineRule="exact"/>
        <w:ind w:left="567"/>
        <w:jc w:val="both"/>
        <w:rPr>
          <w:rFonts w:asciiTheme="minorHAnsi" w:hAnsiTheme="minorHAnsi" w:cstheme="minorHAnsi"/>
          <w:b/>
        </w:rPr>
      </w:pPr>
      <w:r w:rsidRPr="00D24FF3">
        <w:rPr>
          <w:rFonts w:asciiTheme="minorHAnsi" w:hAnsiTheme="minorHAnsi" w:cstheme="minorHAnsi"/>
          <w:b/>
        </w:rPr>
        <w:t xml:space="preserve">Gospodarski subjekt prav tako v </w:t>
      </w:r>
      <w:bookmarkStart w:id="14" w:name="_Hlk53656694"/>
      <w:r w:rsidRPr="00D24FF3">
        <w:rPr>
          <w:rFonts w:asciiTheme="minorHAnsi" w:hAnsiTheme="minorHAnsi" w:cstheme="minorHAnsi"/>
          <w:b/>
        </w:rPr>
        <w:t>celoti soglaša z vzorcem pogodbe (OBR-5).</w:t>
      </w:r>
    </w:p>
    <w:p w14:paraId="2D5845A0" w14:textId="77777777" w:rsidR="00D73D12" w:rsidRPr="00D24FF3" w:rsidRDefault="00D73D12" w:rsidP="008370BA">
      <w:pPr>
        <w:widowControl w:val="0"/>
        <w:suppressAutoHyphens/>
        <w:spacing w:line="266" w:lineRule="exact"/>
        <w:ind w:left="567"/>
        <w:jc w:val="both"/>
        <w:rPr>
          <w:rFonts w:asciiTheme="minorHAnsi" w:hAnsiTheme="minorHAnsi" w:cstheme="minorHAnsi"/>
          <w:b/>
        </w:rPr>
      </w:pPr>
    </w:p>
    <w:bookmarkEnd w:id="14"/>
    <w:p w14:paraId="6BC73879" w14:textId="77777777" w:rsidR="006B2A90" w:rsidRPr="00D24FF3" w:rsidRDefault="006B2A90" w:rsidP="006B2A90">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Ponudnik/partner/podizvajalec potrdi izpolnjevanje tega pogoja s predložitvijo z izpolnjene izjave o neobstoju izključitvenih razlogov (OBR-13).</w:t>
      </w:r>
    </w:p>
    <w:p w14:paraId="09A000DB" w14:textId="77777777" w:rsidR="008370BA" w:rsidRPr="00D24FF3" w:rsidRDefault="008370BA" w:rsidP="008370BA">
      <w:pPr>
        <w:widowControl w:val="0"/>
        <w:spacing w:line="266" w:lineRule="exact"/>
        <w:jc w:val="both"/>
        <w:rPr>
          <w:rFonts w:asciiTheme="minorHAnsi" w:hAnsiTheme="minorHAnsi" w:cstheme="minorHAnsi"/>
          <w:b/>
          <w:i/>
        </w:rPr>
      </w:pPr>
    </w:p>
    <w:p w14:paraId="0641F709" w14:textId="31316622" w:rsidR="0034656B" w:rsidRPr="00D24FF3"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5" w:name="_Hlk65234221"/>
      <w:r w:rsidRPr="00D24FF3">
        <w:rPr>
          <w:rFonts w:asciiTheme="minorHAnsi" w:hAnsiTheme="minorHAnsi" w:cstheme="minorHAnsi"/>
          <w:b/>
        </w:rPr>
        <w:t xml:space="preserve"> </w:t>
      </w:r>
      <w:bookmarkEnd w:id="15"/>
      <w:r w:rsidR="0034656B" w:rsidRPr="00D24FF3">
        <w:rPr>
          <w:rFonts w:asciiTheme="minorHAnsi" w:hAnsiTheme="minorHAnsi" w:cstheme="minorHAnsi"/>
          <w:b/>
        </w:rPr>
        <w:t>Gospodarski subjekt bo predložil izjavo o udeležbi fizičnih in pravnih oseb v lastništvu ponudnika ter izjavo v sklad</w:t>
      </w:r>
      <w:r w:rsidR="00BE6133" w:rsidRPr="00D24FF3">
        <w:rPr>
          <w:rFonts w:asciiTheme="minorHAnsi" w:hAnsiTheme="minorHAnsi" w:cstheme="minorHAnsi"/>
          <w:b/>
        </w:rPr>
        <w:t>u</w:t>
      </w:r>
      <w:r w:rsidR="0034656B" w:rsidRPr="00D24FF3">
        <w:rPr>
          <w:rFonts w:asciiTheme="minorHAnsi" w:hAnsiTheme="minorHAnsi" w:cstheme="minorHAnsi"/>
          <w:b/>
        </w:rPr>
        <w:t xml:space="preserve"> s 35. členom Zakona o integriteti in preprečevanju korupcije.</w:t>
      </w:r>
    </w:p>
    <w:p w14:paraId="2BAED7B5" w14:textId="77777777" w:rsidR="0034656B" w:rsidRPr="00D24FF3" w:rsidRDefault="0034656B" w:rsidP="0034656B">
      <w:pPr>
        <w:widowControl w:val="0"/>
        <w:ind w:left="567"/>
        <w:jc w:val="both"/>
        <w:rPr>
          <w:rFonts w:asciiTheme="minorHAnsi" w:hAnsiTheme="minorHAnsi" w:cstheme="minorHAnsi"/>
          <w:b/>
        </w:rPr>
      </w:pPr>
    </w:p>
    <w:p w14:paraId="6D960082" w14:textId="2040C5AB" w:rsidR="0034656B" w:rsidRPr="00D24FF3" w:rsidRDefault="00122CEF" w:rsidP="004B5ACD">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 /partner/podizvajalec</w:t>
      </w:r>
      <w:r w:rsidR="0034656B" w:rsidRPr="00D24FF3">
        <w:rPr>
          <w:rFonts w:asciiTheme="minorHAnsi" w:hAnsiTheme="minorHAnsi" w:cstheme="minorHAnsi"/>
          <w:i/>
        </w:rPr>
        <w:t xml:space="preserve"> predloži izpolnjeno izjavo o udeležbi fizičnih in pravnih oseb v lastništvu ponudnika na predloženem obrazcu (OBR-11)</w:t>
      </w:r>
      <w:r w:rsidR="00AC0B19" w:rsidRPr="00D24FF3">
        <w:rPr>
          <w:rFonts w:asciiTheme="minorHAnsi" w:hAnsiTheme="minorHAnsi" w:cstheme="minorHAnsi"/>
          <w:i/>
        </w:rPr>
        <w:t xml:space="preserve">, ki </w:t>
      </w:r>
      <w:r w:rsidR="00654A77" w:rsidRPr="00D24FF3">
        <w:rPr>
          <w:rFonts w:asciiTheme="minorHAnsi" w:hAnsiTheme="minorHAnsi" w:cstheme="minorHAnsi"/>
          <w:i/>
        </w:rPr>
        <w:t>jo po potrebi dopolni</w:t>
      </w:r>
      <w:r w:rsidR="0034656B" w:rsidRPr="00D24FF3">
        <w:rPr>
          <w:rFonts w:asciiTheme="minorHAnsi" w:hAnsiTheme="minorHAnsi" w:cstheme="minorHAnsi"/>
          <w:i/>
        </w:rPr>
        <w:t xml:space="preserve"> z lastno izjavo</w:t>
      </w:r>
      <w:r w:rsidR="00654A77" w:rsidRPr="00D24FF3">
        <w:rPr>
          <w:rFonts w:asciiTheme="minorHAnsi" w:hAnsiTheme="minorHAnsi" w:cstheme="minorHAnsi"/>
          <w:i/>
        </w:rPr>
        <w:t>.</w:t>
      </w:r>
    </w:p>
    <w:p w14:paraId="15B78A3D" w14:textId="2E9E7F8D" w:rsidR="008370BA" w:rsidRPr="00D24FF3"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D24FF3"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D24FF3">
        <w:rPr>
          <w:rFonts w:asciiTheme="minorHAnsi" w:hAnsiTheme="minorHAnsi" w:cstheme="minorHAnsi"/>
          <w:b/>
        </w:rPr>
        <w:t>Gospodarski subjekt z oddajo ponudbe soglaša, da lahko naročnik v skladu s 7. odstavkom 89. člena ZJN-3:</w:t>
      </w:r>
    </w:p>
    <w:p w14:paraId="3294640E" w14:textId="77777777" w:rsidR="008370BA" w:rsidRPr="00D24FF3" w:rsidRDefault="008370BA" w:rsidP="00EF1442">
      <w:pPr>
        <w:pStyle w:val="Odstavekseznama"/>
        <w:widowControl w:val="0"/>
        <w:numPr>
          <w:ilvl w:val="0"/>
          <w:numId w:val="18"/>
        </w:numPr>
        <w:suppressAutoHyphens/>
        <w:spacing w:line="266" w:lineRule="exact"/>
        <w:jc w:val="both"/>
        <w:rPr>
          <w:rFonts w:asciiTheme="minorHAnsi" w:hAnsiTheme="minorHAnsi" w:cstheme="minorHAnsi"/>
          <w:b/>
        </w:rPr>
      </w:pPr>
      <w:r w:rsidRPr="00D24FF3">
        <w:rPr>
          <w:rFonts w:asciiTheme="minorHAnsi" w:hAnsiTheme="minorHAnsi" w:cstheme="minorHAnsi"/>
          <w:b/>
        </w:rPr>
        <w:t>popravi računske napake, ki jih odkrije pri pregledu in ocenjevanju ponudb, pri tem se količina in cena na enoto brez DDV ne smeta spreminjati;</w:t>
      </w:r>
    </w:p>
    <w:p w14:paraId="01CF3087" w14:textId="61AF7D93" w:rsidR="008370BA" w:rsidRPr="00D24FF3" w:rsidRDefault="008370BA" w:rsidP="00EF1442">
      <w:pPr>
        <w:pStyle w:val="Odstavekseznama"/>
        <w:widowControl w:val="0"/>
        <w:numPr>
          <w:ilvl w:val="0"/>
          <w:numId w:val="18"/>
        </w:numPr>
        <w:suppressAutoHyphens/>
        <w:spacing w:line="266" w:lineRule="exact"/>
        <w:jc w:val="both"/>
        <w:rPr>
          <w:rFonts w:asciiTheme="minorHAnsi" w:hAnsiTheme="minorHAnsi" w:cstheme="minorHAnsi"/>
          <w:b/>
        </w:rPr>
      </w:pPr>
      <w:r w:rsidRPr="00D24FF3">
        <w:rPr>
          <w:rFonts w:asciiTheme="minorHAnsi" w:hAnsiTheme="minorHAnsi" w:cstheme="minorHAnsi"/>
          <w:b/>
        </w:rPr>
        <w:t>lahko popravi računske napake zaradi nepravilne vnaprej določene matematične operacije s strani naročnika</w:t>
      </w:r>
      <w:r w:rsidR="007F6DF3" w:rsidRPr="00D24FF3">
        <w:rPr>
          <w:rFonts w:asciiTheme="minorHAnsi" w:hAnsiTheme="minorHAnsi" w:cstheme="minorHAnsi"/>
          <w:b/>
        </w:rPr>
        <w:t xml:space="preserve"> </w:t>
      </w:r>
      <w:r w:rsidRPr="00D24FF3">
        <w:rPr>
          <w:rFonts w:asciiTheme="minorHAnsi" w:hAnsiTheme="minorHAnsi" w:cstheme="minorHAnsi"/>
          <w:b/>
        </w:rPr>
        <w:t>in sicer tako, da ob upoštevanju cen na enoto brez DDV in količin, ki jih ponudi ponudnik, izračuna vrednost ponudbe z upoštevanjem pravilne matematične operacije;</w:t>
      </w:r>
    </w:p>
    <w:p w14:paraId="04854A71" w14:textId="77777777" w:rsidR="008370BA" w:rsidRPr="00D24FF3" w:rsidRDefault="008370BA" w:rsidP="00EF1442">
      <w:pPr>
        <w:pStyle w:val="Odstavekseznama"/>
        <w:widowControl w:val="0"/>
        <w:numPr>
          <w:ilvl w:val="0"/>
          <w:numId w:val="18"/>
        </w:numPr>
        <w:suppressAutoHyphens/>
        <w:spacing w:line="266" w:lineRule="exact"/>
        <w:jc w:val="both"/>
        <w:rPr>
          <w:rFonts w:asciiTheme="minorHAnsi" w:hAnsiTheme="minorHAnsi" w:cstheme="minorHAnsi"/>
          <w:b/>
        </w:rPr>
      </w:pPr>
      <w:r w:rsidRPr="00D24FF3">
        <w:rPr>
          <w:rFonts w:asciiTheme="minorHAnsi" w:hAnsiTheme="minorHAnsi" w:cstheme="minorHAnsi"/>
          <w:b/>
        </w:rPr>
        <w:t>popravi napačno zapisano stopnjo DDV v pravilno.</w:t>
      </w:r>
    </w:p>
    <w:p w14:paraId="088588A7" w14:textId="1919FA3A" w:rsidR="008370BA" w:rsidRPr="00D24FF3" w:rsidRDefault="00EB0FFA" w:rsidP="00EB0FFA">
      <w:pPr>
        <w:widowControl w:val="0"/>
        <w:tabs>
          <w:tab w:val="left" w:pos="7650"/>
        </w:tabs>
        <w:suppressAutoHyphens/>
        <w:spacing w:line="266" w:lineRule="exact"/>
        <w:jc w:val="both"/>
        <w:rPr>
          <w:rFonts w:asciiTheme="minorHAnsi" w:hAnsiTheme="minorHAnsi" w:cstheme="minorHAnsi"/>
          <w:b/>
        </w:rPr>
      </w:pPr>
      <w:r w:rsidRPr="00D24FF3">
        <w:rPr>
          <w:rFonts w:asciiTheme="minorHAnsi" w:hAnsiTheme="minorHAnsi" w:cstheme="minorHAnsi"/>
          <w:b/>
        </w:rPr>
        <w:tab/>
      </w:r>
    </w:p>
    <w:p w14:paraId="54CE61A8" w14:textId="75F932B3" w:rsidR="006B2A90" w:rsidRPr="00D24FF3" w:rsidRDefault="006B2A90" w:rsidP="006B2A90">
      <w:pPr>
        <w:widowControl w:val="0"/>
        <w:spacing w:line="266" w:lineRule="exact"/>
        <w:ind w:left="567"/>
        <w:jc w:val="both"/>
        <w:rPr>
          <w:rFonts w:asciiTheme="minorHAnsi" w:hAnsiTheme="minorHAnsi" w:cstheme="minorHAnsi"/>
          <w:i/>
        </w:rPr>
      </w:pPr>
      <w:r w:rsidRPr="00D24FF3">
        <w:rPr>
          <w:rFonts w:asciiTheme="minorHAnsi" w:hAnsiTheme="minorHAnsi" w:cstheme="minorHAnsi"/>
          <w:i/>
        </w:rPr>
        <w:t>Ponudnik potrdi izpolnjevanje tega pogoja s predložitvijo z izpolnjene izjave o neobstoju izključitvenih razlogov (OBR-13).</w:t>
      </w:r>
    </w:p>
    <w:p w14:paraId="51CD222B" w14:textId="77777777" w:rsidR="008370BA" w:rsidRPr="00D24FF3" w:rsidRDefault="008370BA" w:rsidP="008370BA">
      <w:pPr>
        <w:widowControl w:val="0"/>
        <w:suppressAutoHyphens/>
        <w:spacing w:line="266" w:lineRule="exact"/>
        <w:jc w:val="both"/>
        <w:rPr>
          <w:rFonts w:asciiTheme="minorHAnsi" w:hAnsiTheme="minorHAnsi" w:cstheme="minorHAnsi"/>
          <w:b/>
        </w:rPr>
      </w:pPr>
    </w:p>
    <w:p w14:paraId="5AB0BB67"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D24FF3"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57436CEB"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50B65EBE" w14:textId="77777777" w:rsidR="00C62495" w:rsidRPr="00D24FF3" w:rsidRDefault="00C62495" w:rsidP="008370BA">
      <w:pPr>
        <w:widowControl w:val="0"/>
        <w:ind w:left="284"/>
        <w:jc w:val="both"/>
        <w:rPr>
          <w:rFonts w:asciiTheme="minorHAnsi" w:hAnsiTheme="minorHAnsi" w:cstheme="minorHAnsi"/>
        </w:rPr>
      </w:pPr>
    </w:p>
    <w:p w14:paraId="01A77D3A"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D24FF3" w:rsidRDefault="008370BA" w:rsidP="008370BA">
      <w:pPr>
        <w:widowControl w:val="0"/>
        <w:ind w:left="284"/>
        <w:jc w:val="both"/>
        <w:rPr>
          <w:rFonts w:asciiTheme="minorHAnsi" w:hAnsiTheme="minorHAnsi" w:cstheme="minorHAnsi"/>
          <w:color w:val="FF0000"/>
        </w:rPr>
      </w:pPr>
    </w:p>
    <w:p w14:paraId="5355DEE1"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D24FF3" w:rsidRDefault="008370BA" w:rsidP="008370BA">
      <w:pPr>
        <w:widowControl w:val="0"/>
        <w:ind w:left="284"/>
        <w:jc w:val="both"/>
        <w:rPr>
          <w:rFonts w:asciiTheme="minorHAnsi" w:hAnsiTheme="minorHAnsi" w:cstheme="minorHAnsi"/>
        </w:rPr>
      </w:pPr>
    </w:p>
    <w:p w14:paraId="5BDD73C7"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D24FF3" w:rsidRDefault="008370BA" w:rsidP="008370BA">
      <w:pPr>
        <w:widowControl w:val="0"/>
        <w:ind w:left="284"/>
        <w:jc w:val="both"/>
        <w:rPr>
          <w:rFonts w:asciiTheme="minorHAnsi" w:hAnsiTheme="minorHAnsi" w:cstheme="minorHAnsi"/>
        </w:rPr>
      </w:pPr>
    </w:p>
    <w:p w14:paraId="3C2E2206" w14:textId="77777777" w:rsidR="008370BA" w:rsidRPr="00D24FF3" w:rsidRDefault="008370BA" w:rsidP="008370BA">
      <w:pPr>
        <w:widowControl w:val="0"/>
        <w:ind w:left="284"/>
        <w:jc w:val="both"/>
        <w:rPr>
          <w:rFonts w:asciiTheme="minorHAnsi" w:hAnsiTheme="minorHAnsi" w:cstheme="minorHAnsi"/>
        </w:rPr>
      </w:pPr>
      <w:r w:rsidRPr="00D24FF3">
        <w:rPr>
          <w:rFonts w:asciiTheme="minorHAnsi" w:hAnsiTheme="minorHAnsi" w:cstheme="minorHAnsi"/>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242762CA"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233368468"/>
      <w:r w:rsidRPr="00D24FF3">
        <w:rPr>
          <w:rFonts w:asciiTheme="minorHAnsi" w:hAnsiTheme="minorHAnsi" w:cstheme="minorHAnsi"/>
          <w:sz w:val="24"/>
          <w:szCs w:val="24"/>
        </w:rPr>
        <w:t>1.8 Zaupnost</w:t>
      </w:r>
      <w:bookmarkEnd w:id="16"/>
    </w:p>
    <w:p w14:paraId="16059243" w14:textId="2872D375"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6EC8D4A0"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D24FF3" w:rsidRDefault="008370BA" w:rsidP="008370BA">
      <w:pPr>
        <w:widowControl w:val="0"/>
        <w:spacing w:line="266" w:lineRule="exact"/>
        <w:ind w:left="284"/>
        <w:jc w:val="both"/>
        <w:rPr>
          <w:rFonts w:asciiTheme="minorHAnsi" w:hAnsiTheme="minorHAnsi" w:cstheme="minorHAnsi"/>
        </w:rPr>
      </w:pPr>
      <w:r w:rsidRPr="00D24FF3">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D24FF3" w:rsidRDefault="008370BA" w:rsidP="008370BA">
      <w:pPr>
        <w:widowControl w:val="0"/>
        <w:spacing w:line="266" w:lineRule="exact"/>
        <w:ind w:left="284"/>
        <w:jc w:val="both"/>
        <w:rPr>
          <w:rFonts w:asciiTheme="minorHAnsi" w:hAnsiTheme="minorHAnsi" w:cstheme="minorHAnsi"/>
        </w:rPr>
      </w:pPr>
      <w:r w:rsidRPr="00D24FF3">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67FBFDF4"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233368469"/>
      <w:r w:rsidRPr="00D24FF3">
        <w:rPr>
          <w:rFonts w:asciiTheme="minorHAnsi" w:hAnsiTheme="minorHAnsi" w:cstheme="minorHAnsi"/>
          <w:sz w:val="24"/>
          <w:szCs w:val="24"/>
        </w:rPr>
        <w:t>1.9 Jezik</w:t>
      </w:r>
      <w:bookmarkEnd w:id="17"/>
      <w:r w:rsidRPr="00D24FF3">
        <w:rPr>
          <w:rFonts w:asciiTheme="minorHAnsi" w:hAnsiTheme="minorHAnsi" w:cstheme="minorHAnsi"/>
          <w:sz w:val="24"/>
          <w:szCs w:val="24"/>
        </w:rPr>
        <w:t xml:space="preserve"> </w:t>
      </w:r>
    </w:p>
    <w:p w14:paraId="30FACD51" w14:textId="170127E9"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člen</w:t>
      </w:r>
    </w:p>
    <w:p w14:paraId="20A36EB3"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38DA8D70" w14:textId="03F06052" w:rsidR="008370BA" w:rsidRPr="00D24FF3" w:rsidRDefault="008370BA" w:rsidP="008370BA">
      <w:pPr>
        <w:widowControl w:val="0"/>
        <w:autoSpaceDE w:val="0"/>
        <w:autoSpaceDN w:val="0"/>
        <w:adjustRightInd w:val="0"/>
        <w:ind w:left="284"/>
        <w:jc w:val="both"/>
        <w:rPr>
          <w:rFonts w:asciiTheme="minorHAnsi" w:hAnsiTheme="minorHAnsi" w:cstheme="minorHAnsi"/>
        </w:rPr>
      </w:pPr>
      <w:r w:rsidRPr="00D24FF3">
        <w:rPr>
          <w:rFonts w:asciiTheme="minorHAnsi" w:hAnsiTheme="minorHAnsi" w:cstheme="minorHAnsi"/>
        </w:rPr>
        <w:t xml:space="preserve">Vsi dokumenti, dokazila in podatki v prijavi morajo biti napisani v slovenskem jeziku. </w:t>
      </w:r>
      <w:r w:rsidR="008E1B85" w:rsidRPr="00D24FF3">
        <w:rPr>
          <w:rFonts w:asciiTheme="minorHAnsi" w:hAnsiTheme="minorHAnsi" w:cstheme="minorHAnsi"/>
        </w:rPr>
        <w:t xml:space="preserve">Dokazila in podatki, ki se nanašajo na dokazovanje tehničnih lastnosti so lahko v nemškem ali angleškem jeziku. </w:t>
      </w:r>
    </w:p>
    <w:p w14:paraId="3370D54F" w14:textId="77777777" w:rsidR="008370BA" w:rsidRPr="00D24FF3" w:rsidRDefault="008370BA" w:rsidP="008370BA">
      <w:pPr>
        <w:widowControl w:val="0"/>
        <w:autoSpaceDE w:val="0"/>
        <w:autoSpaceDN w:val="0"/>
        <w:adjustRightInd w:val="0"/>
        <w:ind w:left="284"/>
        <w:jc w:val="both"/>
        <w:rPr>
          <w:rFonts w:asciiTheme="minorHAnsi" w:hAnsiTheme="minorHAnsi" w:cstheme="minorHAnsi"/>
        </w:rPr>
      </w:pPr>
      <w:r w:rsidRPr="00D24FF3">
        <w:rPr>
          <w:rFonts w:asciiTheme="minorHAnsi" w:hAnsiTheme="minorHAnsi" w:cstheme="minorHAnsi"/>
        </w:rPr>
        <w:t>Za presojo spornih vprašanj se vedno uporablja ponudba v slovenskem jeziku.</w:t>
      </w:r>
    </w:p>
    <w:p w14:paraId="37683FF2"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233368470"/>
      <w:r w:rsidRPr="00D24FF3">
        <w:rPr>
          <w:rFonts w:asciiTheme="minorHAnsi" w:hAnsiTheme="minorHAnsi" w:cstheme="minorHAnsi"/>
          <w:sz w:val="24"/>
          <w:szCs w:val="24"/>
        </w:rPr>
        <w:t>1.10 Rok za predložitev prijav</w:t>
      </w:r>
      <w:bookmarkEnd w:id="18"/>
      <w:r w:rsidRPr="00D24FF3">
        <w:rPr>
          <w:rFonts w:asciiTheme="minorHAnsi" w:hAnsiTheme="minorHAnsi" w:cstheme="minorHAnsi"/>
          <w:sz w:val="24"/>
          <w:szCs w:val="24"/>
        </w:rPr>
        <w:t xml:space="preserve"> </w:t>
      </w:r>
    </w:p>
    <w:p w14:paraId="3569FC69" w14:textId="24DBAF78"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3E050549"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D24FF3" w:rsidRDefault="008370BA" w:rsidP="008370BA">
      <w:pPr>
        <w:widowControl w:val="0"/>
        <w:autoSpaceDE w:val="0"/>
        <w:autoSpaceDN w:val="0"/>
        <w:adjustRightInd w:val="0"/>
        <w:ind w:left="284"/>
        <w:jc w:val="both"/>
        <w:rPr>
          <w:rFonts w:asciiTheme="minorHAnsi" w:hAnsiTheme="minorHAnsi" w:cstheme="minorHAnsi"/>
        </w:rPr>
      </w:pPr>
      <w:r w:rsidRPr="00D24FF3">
        <w:rPr>
          <w:rFonts w:asciiTheme="minorHAnsi" w:hAnsiTheme="minorHAnsi" w:cstheme="minorHAnsi"/>
        </w:rPr>
        <w:t xml:space="preserve">Ponudniki morajo ponudbe predložiti v informacijski sistem e-JN na spletnem naslovu </w:t>
      </w:r>
      <w:hyperlink r:id="rId31" w:history="1">
        <w:r w:rsidRPr="00D24FF3">
          <w:rPr>
            <w:rStyle w:val="Hiperpovezava"/>
            <w:rFonts w:asciiTheme="minorHAnsi" w:hAnsiTheme="minorHAnsi" w:cstheme="minorHAnsi"/>
          </w:rPr>
          <w:t>https://ejn.gov.si/eJN2</w:t>
        </w:r>
      </w:hyperlink>
      <w:r w:rsidRPr="00D24FF3">
        <w:rPr>
          <w:rFonts w:asciiTheme="minorHAnsi" w:hAnsiTheme="minorHAnsi" w:cstheme="minorHAnsi"/>
        </w:rPr>
        <w:t xml:space="preserve"> najkasneje do roka, ki je naveden v objavi predmetnega javnega naročila na portalu javnih naročil.</w:t>
      </w:r>
    </w:p>
    <w:p w14:paraId="725BC7DC" w14:textId="77777777" w:rsidR="008370BA" w:rsidRPr="00D24FF3"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9" w:name="_Toc233368471"/>
      <w:r w:rsidRPr="00D24FF3">
        <w:rPr>
          <w:rFonts w:asciiTheme="minorHAnsi" w:hAnsiTheme="minorHAnsi" w:cstheme="minorHAnsi"/>
          <w:sz w:val="24"/>
          <w:szCs w:val="24"/>
        </w:rPr>
        <w:t>1.11 Stroški priprave prijave</w:t>
      </w:r>
      <w:bookmarkEnd w:id="19"/>
      <w:r w:rsidRPr="00D24FF3">
        <w:rPr>
          <w:rFonts w:asciiTheme="minorHAnsi" w:hAnsiTheme="minorHAnsi" w:cstheme="minorHAnsi"/>
          <w:sz w:val="24"/>
          <w:szCs w:val="24"/>
        </w:rPr>
        <w:t xml:space="preserve"> </w:t>
      </w:r>
    </w:p>
    <w:p w14:paraId="460F3B1B" w14:textId="5DEB3B52"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2D1CD085" w14:textId="77777777" w:rsidR="00B223E7" w:rsidRPr="00D24FF3"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Udeleženec nosi vse stroške povezane s pripravo in predložitvijo prijave.</w:t>
      </w:r>
    </w:p>
    <w:p w14:paraId="39D09EB3" w14:textId="77777777" w:rsidR="008370BA" w:rsidRPr="00D24FF3"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233368472"/>
      <w:r w:rsidRPr="00D24FF3">
        <w:rPr>
          <w:rFonts w:asciiTheme="minorHAnsi" w:hAnsiTheme="minorHAnsi" w:cstheme="minorHAnsi"/>
          <w:sz w:val="24"/>
          <w:szCs w:val="24"/>
        </w:rPr>
        <w:t>1.12  Izločitev prijav</w:t>
      </w:r>
      <w:bookmarkEnd w:id="20"/>
      <w:r w:rsidRPr="00D24FF3">
        <w:rPr>
          <w:rFonts w:asciiTheme="minorHAnsi" w:hAnsiTheme="minorHAnsi" w:cstheme="minorHAnsi"/>
          <w:sz w:val="24"/>
          <w:szCs w:val="24"/>
        </w:rPr>
        <w:t xml:space="preserve"> </w:t>
      </w:r>
    </w:p>
    <w:p w14:paraId="2591F758" w14:textId="3F25BAE0" w:rsidR="008370BA" w:rsidRPr="00D24FF3" w:rsidRDefault="008370BA" w:rsidP="003D46CD">
      <w:pPr>
        <w:widowControl w:val="0"/>
        <w:numPr>
          <w:ilvl w:val="0"/>
          <w:numId w:val="6"/>
        </w:numPr>
        <w:suppressAutoHyphens/>
        <w:autoSpaceDE w:val="0"/>
        <w:spacing w:line="306" w:lineRule="exact"/>
        <w:rPr>
          <w:rFonts w:asciiTheme="minorHAnsi" w:hAnsiTheme="minorHAnsi" w:cstheme="minorHAnsi"/>
        </w:rPr>
      </w:pPr>
      <w:r w:rsidRPr="00D24FF3">
        <w:rPr>
          <w:rStyle w:val="Slog1"/>
          <w:rFonts w:asciiTheme="minorHAnsi" w:eastAsia="Calibri" w:hAnsiTheme="minorHAnsi" w:cstheme="minorHAnsi"/>
          <w:i w:val="0"/>
          <w:iCs/>
          <w:sz w:val="24"/>
          <w:szCs w:val="24"/>
        </w:rPr>
        <w:t>člen</w:t>
      </w:r>
      <w:r w:rsidRPr="00D24FF3">
        <w:rPr>
          <w:rStyle w:val="Slog1"/>
          <w:rFonts w:asciiTheme="minorHAnsi" w:eastAsia="Calibri" w:hAnsiTheme="minorHAnsi" w:cstheme="minorHAnsi"/>
          <w:sz w:val="24"/>
          <w:szCs w:val="24"/>
        </w:rPr>
        <w:t xml:space="preserve"> </w:t>
      </w:r>
    </w:p>
    <w:p w14:paraId="6BCAA2A3" w14:textId="77777777" w:rsidR="008370BA" w:rsidRPr="00D24FF3"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233368473"/>
      <w:r w:rsidRPr="00D24FF3">
        <w:rPr>
          <w:rFonts w:asciiTheme="minorHAnsi" w:hAnsiTheme="minorHAnsi" w:cstheme="minorHAnsi"/>
          <w:sz w:val="24"/>
          <w:szCs w:val="24"/>
        </w:rPr>
        <w:t>1.13 Zavarovanja</w:t>
      </w:r>
      <w:bookmarkEnd w:id="21"/>
      <w:r w:rsidRPr="00D24FF3">
        <w:rPr>
          <w:rFonts w:asciiTheme="minorHAnsi" w:hAnsiTheme="minorHAnsi" w:cstheme="minorHAnsi"/>
          <w:sz w:val="24"/>
          <w:szCs w:val="24"/>
        </w:rPr>
        <w:t xml:space="preserve"> </w:t>
      </w:r>
    </w:p>
    <w:p w14:paraId="6598AEEC" w14:textId="54E67CD3"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2D7B7837" w14:textId="77777777" w:rsidR="008370BA" w:rsidRPr="00D24FF3" w:rsidRDefault="008370BA" w:rsidP="008370BA">
      <w:pPr>
        <w:widowControl w:val="0"/>
        <w:autoSpaceDE w:val="0"/>
        <w:spacing w:line="230" w:lineRule="exact"/>
        <w:ind w:left="1417"/>
        <w:jc w:val="both"/>
        <w:rPr>
          <w:rFonts w:asciiTheme="minorHAnsi" w:hAnsiTheme="minorHAnsi" w:cstheme="minorHAnsi"/>
        </w:rPr>
      </w:pPr>
    </w:p>
    <w:p w14:paraId="2171634E" w14:textId="7B3312FD" w:rsidR="00EE5F4A" w:rsidRPr="00CA0F8F" w:rsidRDefault="00EE5F4A" w:rsidP="00EE5F4A">
      <w:pPr>
        <w:spacing w:before="135" w:after="135"/>
        <w:ind w:left="284"/>
        <w:jc w:val="both"/>
        <w:textAlignment w:val="center"/>
        <w:rPr>
          <w:rFonts w:asciiTheme="minorHAnsi" w:hAnsiTheme="minorHAnsi" w:cstheme="minorHAnsi"/>
        </w:rPr>
      </w:pPr>
      <w:r w:rsidRPr="00CA0F8F">
        <w:rPr>
          <w:rFonts w:asciiTheme="minorHAnsi" w:hAnsiTheme="minorHAnsi" w:cstheme="minorHAnsi"/>
        </w:rPr>
        <w:t xml:space="preserve">Izbrani ponudnik mora najkasneje </w:t>
      </w:r>
      <w:r w:rsidR="005C0578" w:rsidRPr="00CA0F8F">
        <w:rPr>
          <w:rFonts w:asciiTheme="minorHAnsi" w:hAnsiTheme="minorHAnsi" w:cstheme="minorHAnsi"/>
        </w:rPr>
        <w:t xml:space="preserve">osmih </w:t>
      </w:r>
      <w:r w:rsidRPr="00CA0F8F">
        <w:rPr>
          <w:rFonts w:asciiTheme="minorHAnsi" w:hAnsiTheme="minorHAnsi" w:cstheme="minorHAnsi"/>
        </w:rPr>
        <w:t>(</w:t>
      </w:r>
      <w:r w:rsidR="005C0578" w:rsidRPr="00CA0F8F">
        <w:rPr>
          <w:rFonts w:asciiTheme="minorHAnsi" w:hAnsiTheme="minorHAnsi" w:cstheme="minorHAnsi"/>
        </w:rPr>
        <w:t>8</w:t>
      </w:r>
      <w:r w:rsidRPr="00CA0F8F">
        <w:rPr>
          <w:rFonts w:asciiTheme="minorHAnsi" w:hAnsiTheme="minorHAnsi" w:cstheme="minorHAnsi"/>
        </w:rPr>
        <w:t xml:space="preserve">) dneh od sklenitve </w:t>
      </w:r>
      <w:r w:rsidR="00A32052" w:rsidRPr="00CA0F8F">
        <w:rPr>
          <w:rFonts w:asciiTheme="minorHAnsi" w:hAnsiTheme="minorHAnsi" w:cstheme="minorHAnsi"/>
        </w:rPr>
        <w:t>pogodbe</w:t>
      </w:r>
      <w:r w:rsidRPr="00CA0F8F">
        <w:rPr>
          <w:rFonts w:asciiTheme="minorHAnsi" w:hAnsiTheme="minorHAnsi" w:cstheme="minorHAnsi"/>
        </w:rPr>
        <w:t>, naročniku izročiti menično izjavo z bianco menico (2x) za dobro izvedbo pogodbenih obveznosti v vrednosti 10% od skupne pogodbene vrednosti</w:t>
      </w:r>
      <w:r w:rsidR="004B6DC9" w:rsidRPr="00CA0F8F">
        <w:rPr>
          <w:rFonts w:asciiTheme="minorHAnsi" w:hAnsiTheme="minorHAnsi" w:cstheme="minorHAnsi"/>
        </w:rPr>
        <w:t>.</w:t>
      </w:r>
    </w:p>
    <w:p w14:paraId="15FB7916" w14:textId="71EF91CF" w:rsidR="00EE5F4A" w:rsidRPr="00CA0F8F" w:rsidRDefault="00EE5F4A" w:rsidP="00EE5F4A">
      <w:pPr>
        <w:spacing w:before="135" w:after="135"/>
        <w:ind w:left="284"/>
        <w:jc w:val="both"/>
        <w:textAlignment w:val="center"/>
        <w:rPr>
          <w:rFonts w:asciiTheme="minorHAnsi" w:hAnsiTheme="minorHAnsi" w:cstheme="minorHAnsi"/>
        </w:rPr>
      </w:pPr>
      <w:r w:rsidRPr="00CA0F8F">
        <w:rPr>
          <w:rFonts w:asciiTheme="minorHAnsi" w:hAnsiTheme="minorHAnsi" w:cstheme="minorHAnsi"/>
        </w:rPr>
        <w:t xml:space="preserve">Prav tako mora izbrani ponudnik v </w:t>
      </w:r>
      <w:r w:rsidR="005C0578" w:rsidRPr="00CA0F8F">
        <w:rPr>
          <w:rFonts w:asciiTheme="minorHAnsi" w:hAnsiTheme="minorHAnsi" w:cstheme="minorHAnsi"/>
        </w:rPr>
        <w:t xml:space="preserve">osmih </w:t>
      </w:r>
      <w:r w:rsidRPr="00CA0F8F">
        <w:rPr>
          <w:rFonts w:asciiTheme="minorHAnsi" w:hAnsiTheme="minorHAnsi" w:cstheme="minorHAnsi"/>
        </w:rPr>
        <w:t>(</w:t>
      </w:r>
      <w:r w:rsidR="005C0578" w:rsidRPr="00CA0F8F">
        <w:rPr>
          <w:rFonts w:asciiTheme="minorHAnsi" w:hAnsiTheme="minorHAnsi" w:cstheme="minorHAnsi"/>
        </w:rPr>
        <w:t>8</w:t>
      </w:r>
      <w:r w:rsidRPr="00CA0F8F">
        <w:rPr>
          <w:rFonts w:asciiTheme="minorHAnsi" w:hAnsiTheme="minorHAnsi" w:cstheme="minorHAnsi"/>
        </w:rPr>
        <w:t xml:space="preserve">) dneh </w:t>
      </w:r>
      <w:r w:rsidR="004972BC" w:rsidRPr="00CA0F8F">
        <w:rPr>
          <w:rFonts w:asciiTheme="minorHAnsi" w:hAnsiTheme="minorHAnsi" w:cstheme="minorHAnsi"/>
        </w:rPr>
        <w:t>od uspešno izvedene</w:t>
      </w:r>
      <w:r w:rsidRPr="00CA0F8F">
        <w:rPr>
          <w:rFonts w:asciiTheme="minorHAnsi" w:hAnsiTheme="minorHAnsi" w:cstheme="minorHAnsi"/>
        </w:rPr>
        <w:t xml:space="preserve"> </w:t>
      </w:r>
      <w:r w:rsidR="004F7647" w:rsidRPr="00CA0F8F">
        <w:rPr>
          <w:rFonts w:asciiTheme="minorHAnsi" w:hAnsiTheme="minorHAnsi" w:cstheme="minorHAnsi"/>
        </w:rPr>
        <w:t>dobave</w:t>
      </w:r>
      <w:r w:rsidRPr="00CA0F8F">
        <w:rPr>
          <w:rFonts w:asciiTheme="minorHAnsi" w:hAnsiTheme="minorHAnsi" w:cstheme="minorHAnsi"/>
        </w:rPr>
        <w:t xml:space="preserve"> izročiti menično izjavo z bianco menico (2x) za odpravo napak v garancijski dobi v višini 5% od skupne pogodbene vrednosti</w:t>
      </w:r>
      <w:r w:rsidR="004B6DC9" w:rsidRPr="00CA0F8F">
        <w:rPr>
          <w:rFonts w:asciiTheme="minorHAnsi" w:hAnsiTheme="minorHAnsi" w:cstheme="minorHAnsi"/>
        </w:rPr>
        <w:t>.</w:t>
      </w:r>
    </w:p>
    <w:p w14:paraId="65EB0D9D" w14:textId="501AA14C" w:rsidR="007A068F" w:rsidRDefault="00EE5F4A" w:rsidP="00EE5F4A">
      <w:pPr>
        <w:spacing w:before="135" w:after="135"/>
        <w:ind w:left="284"/>
        <w:jc w:val="both"/>
        <w:textAlignment w:val="center"/>
        <w:rPr>
          <w:rFonts w:asciiTheme="minorHAnsi" w:hAnsiTheme="minorHAnsi" w:cstheme="minorHAnsi"/>
        </w:rPr>
      </w:pPr>
      <w:r w:rsidRPr="00CA0F8F">
        <w:rPr>
          <w:rFonts w:asciiTheme="minorHAnsi" w:hAnsiTheme="minorHAnsi" w:cstheme="minorHAnsi"/>
        </w:rPr>
        <w:t>V primeru, da se obe menici unovčita za vrednost nižjo od zgoraj naved</w:t>
      </w:r>
      <w:r w:rsidR="005F6BD5" w:rsidRPr="00CA0F8F">
        <w:rPr>
          <w:rFonts w:asciiTheme="minorHAnsi" w:hAnsiTheme="minorHAnsi" w:cstheme="minorHAnsi"/>
        </w:rPr>
        <w:t>e</w:t>
      </w:r>
      <w:r w:rsidRPr="00CA0F8F">
        <w:rPr>
          <w:rFonts w:asciiTheme="minorHAnsi" w:hAnsiTheme="minorHAnsi" w:cstheme="minorHAnsi"/>
        </w:rPr>
        <w:t>ne pogodbene vrednosti, ju je izbrani ponudnik dolžan vsakokrat nadomestiti z novo, dokler celotna unovčena vrednost ne doseže 5. oz 10 % pogodbene vrednosti</w:t>
      </w:r>
      <w:r w:rsidR="004B6DC9" w:rsidRPr="00CA0F8F">
        <w:rPr>
          <w:rFonts w:asciiTheme="minorHAnsi" w:hAnsiTheme="minorHAnsi" w:cstheme="minorHAnsi"/>
        </w:rPr>
        <w:t>.</w:t>
      </w:r>
    </w:p>
    <w:p w14:paraId="474E07F3" w14:textId="03A3E3DE" w:rsidR="005A08C0" w:rsidRPr="00D24FF3" w:rsidRDefault="005A08C0" w:rsidP="00EE5F4A">
      <w:pPr>
        <w:spacing w:before="135" w:after="135"/>
        <w:ind w:left="284"/>
        <w:jc w:val="both"/>
        <w:textAlignment w:val="center"/>
        <w:rPr>
          <w:rFonts w:asciiTheme="minorHAnsi" w:hAnsiTheme="minorHAnsi" w:cstheme="minorHAnsi"/>
        </w:rPr>
      </w:pPr>
      <w:r w:rsidRPr="005A08C0">
        <w:rPr>
          <w:rFonts w:asciiTheme="minorHAnsi" w:hAnsiTheme="minorHAnsi" w:cstheme="minorHAnsi"/>
        </w:rPr>
        <w:t>Predložitev zavarovanja za dobro izvedbo pogodbenih obveznosti iz prvega odstavka tega člena je pogoj za veljavnost pogodbe. Če izbrani ponudnik v roku osmih (8) dni od sklenitve pogodbe zavarovanja ne predloži, se šteje, da pogodba ni začela veljati, naročnik pa si pridržuje pravico, da izvede postopek z naslednjim najugodnejšim ponudnikom ali postopek ponovi.</w:t>
      </w:r>
    </w:p>
    <w:p w14:paraId="765ED8C3" w14:textId="1ED395FD" w:rsidR="008370BA" w:rsidRPr="00D24FF3" w:rsidRDefault="008370BA" w:rsidP="00AF444D">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233368474"/>
      <w:r w:rsidRPr="00D24FF3">
        <w:rPr>
          <w:rFonts w:asciiTheme="minorHAnsi" w:hAnsiTheme="minorHAnsi" w:cstheme="minorHAnsi"/>
          <w:sz w:val="24"/>
          <w:szCs w:val="24"/>
        </w:rPr>
        <w:t xml:space="preserve">1.14 </w:t>
      </w:r>
      <w:r w:rsidR="00AF444D" w:rsidRPr="00D24FF3">
        <w:rPr>
          <w:rFonts w:asciiTheme="minorHAnsi" w:hAnsiTheme="minorHAnsi" w:cstheme="minorHAnsi"/>
          <w:sz w:val="24"/>
          <w:szCs w:val="24"/>
        </w:rPr>
        <w:t>Merila za izbiro ponudnik</w:t>
      </w:r>
      <w:r w:rsidR="001627DE" w:rsidRPr="00D24FF3">
        <w:rPr>
          <w:rFonts w:asciiTheme="minorHAnsi" w:hAnsiTheme="minorHAnsi" w:cstheme="minorHAnsi"/>
          <w:sz w:val="24"/>
          <w:szCs w:val="24"/>
        </w:rPr>
        <w:t>a</w:t>
      </w:r>
      <w:bookmarkEnd w:id="22"/>
    </w:p>
    <w:p w14:paraId="24D87506" w14:textId="77777777" w:rsidR="00AF444D" w:rsidRPr="00D24FF3" w:rsidRDefault="00AF444D" w:rsidP="00AF444D">
      <w:pPr>
        <w:widowControl w:val="0"/>
        <w:autoSpaceDE w:val="0"/>
        <w:spacing w:line="266" w:lineRule="exact"/>
        <w:jc w:val="both"/>
        <w:rPr>
          <w:rFonts w:asciiTheme="minorHAnsi" w:hAnsiTheme="minorHAnsi" w:cstheme="minorHAnsi"/>
          <w:b/>
          <w:bCs/>
        </w:rPr>
      </w:pPr>
    </w:p>
    <w:p w14:paraId="2FAEB457" w14:textId="3CB2AF85"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7EFD7AC8" w14:textId="77777777" w:rsidR="00AF444D" w:rsidRPr="00D24FF3" w:rsidRDefault="00AF444D" w:rsidP="00AF444D">
      <w:pPr>
        <w:widowControl w:val="0"/>
        <w:autoSpaceDE w:val="0"/>
        <w:spacing w:line="266" w:lineRule="exact"/>
        <w:jc w:val="both"/>
        <w:rPr>
          <w:rFonts w:asciiTheme="minorHAnsi" w:hAnsiTheme="minorHAnsi" w:cstheme="minorHAnsi"/>
        </w:rPr>
      </w:pPr>
    </w:p>
    <w:p w14:paraId="19ABD136" w14:textId="47262AA0" w:rsidR="007D3313" w:rsidRDefault="00644341" w:rsidP="00644341">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Merilo za izbiro najugodnejšega ponudnika je </w:t>
      </w:r>
      <w:r w:rsidR="007D3313">
        <w:rPr>
          <w:rFonts w:asciiTheme="minorHAnsi" w:hAnsiTheme="minorHAnsi" w:cstheme="minorHAnsi"/>
        </w:rPr>
        <w:t>najvišje število prejetih točk na podlagi seštevka točk iz meril:</w:t>
      </w:r>
    </w:p>
    <w:p w14:paraId="5E55292F" w14:textId="77777777" w:rsidR="007D3313" w:rsidRDefault="007D3313" w:rsidP="00644341">
      <w:pPr>
        <w:widowControl w:val="0"/>
        <w:autoSpaceDE w:val="0"/>
        <w:spacing w:line="266" w:lineRule="exact"/>
        <w:ind w:left="284"/>
        <w:jc w:val="both"/>
        <w:rPr>
          <w:rFonts w:asciiTheme="minorHAnsi" w:hAnsiTheme="minorHAnsi" w:cstheme="minorHAnsi"/>
        </w:rPr>
      </w:pPr>
    </w:p>
    <w:p w14:paraId="4B3EBED0" w14:textId="61B3EAC7" w:rsidR="00AF444D" w:rsidRDefault="00644341" w:rsidP="00026DC7">
      <w:pPr>
        <w:pStyle w:val="Odstavekseznama"/>
        <w:widowControl w:val="0"/>
        <w:numPr>
          <w:ilvl w:val="1"/>
          <w:numId w:val="27"/>
        </w:numPr>
        <w:autoSpaceDE w:val="0"/>
        <w:spacing w:line="266" w:lineRule="exact"/>
        <w:jc w:val="both"/>
        <w:rPr>
          <w:rFonts w:asciiTheme="minorHAnsi" w:hAnsiTheme="minorHAnsi" w:cstheme="minorHAnsi"/>
        </w:rPr>
      </w:pPr>
      <w:r w:rsidRPr="007D3313">
        <w:rPr>
          <w:rFonts w:asciiTheme="minorHAnsi" w:hAnsiTheme="minorHAnsi" w:cstheme="minorHAnsi"/>
        </w:rPr>
        <w:t>najnižja ponudbena vrednost v EUR brez DDV</w:t>
      </w:r>
      <w:r w:rsidR="007D3313">
        <w:rPr>
          <w:rFonts w:asciiTheme="minorHAnsi" w:hAnsiTheme="minorHAnsi" w:cstheme="minorHAnsi"/>
        </w:rPr>
        <w:t xml:space="preserve"> (80 točk);</w:t>
      </w:r>
    </w:p>
    <w:p w14:paraId="1A6E7CFA" w14:textId="79666977" w:rsidR="007D3313" w:rsidRDefault="007D3313" w:rsidP="00026DC7">
      <w:pPr>
        <w:pStyle w:val="Odstavekseznama"/>
        <w:widowControl w:val="0"/>
        <w:numPr>
          <w:ilvl w:val="1"/>
          <w:numId w:val="27"/>
        </w:numPr>
        <w:autoSpaceDE w:val="0"/>
        <w:spacing w:line="266" w:lineRule="exact"/>
        <w:jc w:val="both"/>
        <w:rPr>
          <w:rFonts w:asciiTheme="minorHAnsi" w:hAnsiTheme="minorHAnsi" w:cstheme="minorHAnsi"/>
        </w:rPr>
      </w:pPr>
      <w:r>
        <w:rPr>
          <w:rFonts w:asciiTheme="minorHAnsi" w:hAnsiTheme="minorHAnsi" w:cstheme="minorHAnsi"/>
        </w:rPr>
        <w:t>najkrajši dobavni rok</w:t>
      </w:r>
      <w:r w:rsidR="00C35A18">
        <w:rPr>
          <w:rFonts w:asciiTheme="minorHAnsi" w:hAnsiTheme="minorHAnsi" w:cstheme="minorHAnsi"/>
        </w:rPr>
        <w:t xml:space="preserve"> od sklenitve pogodbe</w:t>
      </w:r>
      <w:r>
        <w:rPr>
          <w:rFonts w:asciiTheme="minorHAnsi" w:hAnsiTheme="minorHAnsi" w:cstheme="minorHAnsi"/>
        </w:rPr>
        <w:t xml:space="preserve"> (20 točk).</w:t>
      </w:r>
    </w:p>
    <w:p w14:paraId="17349F08" w14:textId="77777777" w:rsidR="00C35A18" w:rsidRPr="00C35A18" w:rsidRDefault="00C35A18" w:rsidP="00C35A18">
      <w:pPr>
        <w:widowControl w:val="0"/>
        <w:autoSpaceDE w:val="0"/>
        <w:spacing w:line="266" w:lineRule="exact"/>
        <w:jc w:val="both"/>
        <w:rPr>
          <w:rFonts w:asciiTheme="minorHAnsi" w:hAnsiTheme="minorHAnsi" w:cstheme="minorHAnsi"/>
        </w:rPr>
      </w:pPr>
    </w:p>
    <w:p w14:paraId="0B32D27B" w14:textId="7D640B17" w:rsidR="009E53A6" w:rsidRDefault="00C35A18" w:rsidP="00C35A18">
      <w:pPr>
        <w:widowControl w:val="0"/>
        <w:autoSpaceDE w:val="0"/>
        <w:spacing w:line="266" w:lineRule="exact"/>
        <w:ind w:left="284"/>
        <w:jc w:val="both"/>
        <w:rPr>
          <w:rFonts w:asciiTheme="minorHAnsi" w:hAnsiTheme="minorHAnsi" w:cstheme="minorHAnsi"/>
        </w:rPr>
      </w:pPr>
      <w:r>
        <w:rPr>
          <w:rFonts w:asciiTheme="minorHAnsi" w:hAnsiTheme="minorHAnsi" w:cstheme="minorHAnsi"/>
        </w:rPr>
        <w:t xml:space="preserve">Ponudnik z najnižjo </w:t>
      </w:r>
      <w:r w:rsidRPr="007D3313">
        <w:rPr>
          <w:rFonts w:asciiTheme="minorHAnsi" w:hAnsiTheme="minorHAnsi" w:cstheme="minorHAnsi"/>
        </w:rPr>
        <w:t>ponudben</w:t>
      </w:r>
      <w:r>
        <w:rPr>
          <w:rFonts w:asciiTheme="minorHAnsi" w:hAnsiTheme="minorHAnsi" w:cstheme="minorHAnsi"/>
        </w:rPr>
        <w:t>o</w:t>
      </w:r>
      <w:r w:rsidRPr="007D3313">
        <w:rPr>
          <w:rFonts w:asciiTheme="minorHAnsi" w:hAnsiTheme="minorHAnsi" w:cstheme="minorHAnsi"/>
        </w:rPr>
        <w:t xml:space="preserve"> vrednost</w:t>
      </w:r>
      <w:r>
        <w:rPr>
          <w:rFonts w:asciiTheme="minorHAnsi" w:hAnsiTheme="minorHAnsi" w:cstheme="minorHAnsi"/>
        </w:rPr>
        <w:t>jo</w:t>
      </w:r>
      <w:r w:rsidRPr="007D3313">
        <w:rPr>
          <w:rFonts w:asciiTheme="minorHAnsi" w:hAnsiTheme="minorHAnsi" w:cstheme="minorHAnsi"/>
        </w:rPr>
        <w:t xml:space="preserve"> v EUR brez DDV</w:t>
      </w:r>
      <w:r>
        <w:rPr>
          <w:rFonts w:asciiTheme="minorHAnsi" w:hAnsiTheme="minorHAnsi" w:cstheme="minorHAnsi"/>
        </w:rPr>
        <w:t xml:space="preserve"> prejme 80 točk , ostali sorazmerno manj na podlagi formule: </w:t>
      </w:r>
      <w:r w:rsidR="005056B2">
        <w:rPr>
          <w:rFonts w:asciiTheme="minorHAnsi" w:hAnsiTheme="minorHAnsi" w:cstheme="minorHAnsi"/>
        </w:rPr>
        <w:t>(</w:t>
      </w:r>
      <w:r>
        <w:rPr>
          <w:rFonts w:asciiTheme="minorHAnsi" w:hAnsiTheme="minorHAnsi" w:cstheme="minorHAnsi"/>
        </w:rPr>
        <w:t>(najnižja ponudbena vrednost/ponudbena vrednost)*80 točk</w:t>
      </w:r>
      <w:r w:rsidR="005056B2">
        <w:rPr>
          <w:rFonts w:asciiTheme="minorHAnsi" w:hAnsiTheme="minorHAnsi" w:cstheme="minorHAnsi"/>
        </w:rPr>
        <w:t>)</w:t>
      </w:r>
      <w:r>
        <w:rPr>
          <w:rFonts w:asciiTheme="minorHAnsi" w:hAnsiTheme="minorHAnsi" w:cstheme="minorHAnsi"/>
        </w:rPr>
        <w:t>.</w:t>
      </w:r>
    </w:p>
    <w:p w14:paraId="2E59B44E" w14:textId="77777777" w:rsidR="00C35A18" w:rsidRDefault="00C35A18" w:rsidP="00C35A18">
      <w:pPr>
        <w:widowControl w:val="0"/>
        <w:autoSpaceDE w:val="0"/>
        <w:spacing w:line="266" w:lineRule="exact"/>
        <w:ind w:left="284"/>
        <w:jc w:val="both"/>
        <w:rPr>
          <w:rFonts w:asciiTheme="minorHAnsi" w:hAnsiTheme="minorHAnsi" w:cstheme="minorHAnsi"/>
        </w:rPr>
      </w:pPr>
    </w:p>
    <w:p w14:paraId="15D1B837" w14:textId="668DC2DD" w:rsidR="00C35A18" w:rsidRDefault="00C35A18" w:rsidP="00C35A18">
      <w:pPr>
        <w:widowControl w:val="0"/>
        <w:autoSpaceDE w:val="0"/>
        <w:spacing w:line="266" w:lineRule="exact"/>
        <w:ind w:left="284"/>
        <w:jc w:val="both"/>
        <w:rPr>
          <w:rFonts w:asciiTheme="minorHAnsi" w:hAnsiTheme="minorHAnsi" w:cstheme="minorHAnsi"/>
        </w:rPr>
      </w:pPr>
      <w:r>
        <w:rPr>
          <w:rFonts w:asciiTheme="minorHAnsi" w:hAnsiTheme="minorHAnsi" w:cstheme="minorHAnsi"/>
        </w:rPr>
        <w:t>Ponudnik z najkrajšim dobavnim rokom</w:t>
      </w:r>
      <w:r w:rsidRPr="007D3313">
        <w:rPr>
          <w:rFonts w:asciiTheme="minorHAnsi" w:hAnsiTheme="minorHAnsi" w:cstheme="minorHAnsi"/>
        </w:rPr>
        <w:t xml:space="preserve"> </w:t>
      </w:r>
      <w:r>
        <w:rPr>
          <w:rFonts w:asciiTheme="minorHAnsi" w:hAnsiTheme="minorHAnsi" w:cstheme="minorHAnsi"/>
        </w:rPr>
        <w:t>prejme 20 točk , ostali sorazmerno manj na podlagi formule: (</w:t>
      </w:r>
      <w:r w:rsidR="005056B2">
        <w:rPr>
          <w:rFonts w:asciiTheme="minorHAnsi" w:hAnsiTheme="minorHAnsi" w:cstheme="minorHAnsi"/>
        </w:rPr>
        <w:t>(</w:t>
      </w:r>
      <w:r>
        <w:rPr>
          <w:rFonts w:asciiTheme="minorHAnsi" w:hAnsiTheme="minorHAnsi" w:cstheme="minorHAnsi"/>
        </w:rPr>
        <w:t>najkrajši dobavni rok/dobavni rok)*20 točk</w:t>
      </w:r>
      <w:r w:rsidR="005056B2">
        <w:rPr>
          <w:rFonts w:asciiTheme="minorHAnsi" w:hAnsiTheme="minorHAnsi" w:cstheme="minorHAnsi"/>
        </w:rPr>
        <w:t>)</w:t>
      </w:r>
      <w:r>
        <w:rPr>
          <w:rFonts w:asciiTheme="minorHAnsi" w:hAnsiTheme="minorHAnsi" w:cstheme="minorHAnsi"/>
        </w:rPr>
        <w:t>.</w:t>
      </w:r>
    </w:p>
    <w:p w14:paraId="7E878BA6" w14:textId="77777777" w:rsidR="00C35A18" w:rsidRDefault="00C35A18" w:rsidP="00C35A18">
      <w:pPr>
        <w:widowControl w:val="0"/>
        <w:autoSpaceDE w:val="0"/>
        <w:spacing w:line="266" w:lineRule="exact"/>
        <w:ind w:left="284"/>
        <w:jc w:val="both"/>
        <w:rPr>
          <w:rFonts w:asciiTheme="minorHAnsi" w:hAnsiTheme="minorHAnsi" w:cstheme="minorHAnsi"/>
        </w:rPr>
      </w:pPr>
    </w:p>
    <w:p w14:paraId="480E5676" w14:textId="79EBC296" w:rsidR="00BF4437" w:rsidRPr="00D24FF3" w:rsidRDefault="00BF4437" w:rsidP="00C35A18">
      <w:pPr>
        <w:widowControl w:val="0"/>
        <w:autoSpaceDE w:val="0"/>
        <w:spacing w:line="266" w:lineRule="exact"/>
        <w:ind w:left="284"/>
        <w:jc w:val="both"/>
        <w:rPr>
          <w:rFonts w:asciiTheme="minorHAnsi" w:hAnsiTheme="minorHAnsi" w:cstheme="minorHAnsi"/>
        </w:rPr>
      </w:pPr>
      <w:r>
        <w:rPr>
          <w:rFonts w:asciiTheme="minorHAnsi" w:hAnsiTheme="minorHAnsi" w:cstheme="minorHAnsi"/>
        </w:rPr>
        <w:t>Ponudnik lahko prejme najevč 100 točk.</w:t>
      </w:r>
    </w:p>
    <w:p w14:paraId="587DF67A"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233368475"/>
      <w:r w:rsidRPr="00D24FF3">
        <w:rPr>
          <w:rFonts w:asciiTheme="minorHAnsi" w:hAnsiTheme="minorHAnsi" w:cstheme="minorHAnsi"/>
          <w:sz w:val="24"/>
          <w:szCs w:val="24"/>
        </w:rPr>
        <w:t>1.15 Izbira v primeru enakih najugodnejših ponudb</w:t>
      </w:r>
      <w:bookmarkEnd w:id="23"/>
      <w:r w:rsidRPr="00D24FF3">
        <w:rPr>
          <w:rFonts w:asciiTheme="minorHAnsi" w:hAnsiTheme="minorHAnsi" w:cstheme="minorHAnsi"/>
          <w:sz w:val="24"/>
          <w:szCs w:val="24"/>
        </w:rPr>
        <w:t xml:space="preserve"> </w:t>
      </w:r>
    </w:p>
    <w:p w14:paraId="18B5EDC6" w14:textId="5C44CF7B"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166F92C8"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65B939CC" w14:textId="1961B358" w:rsidR="00F768B5" w:rsidRPr="00D24FF3" w:rsidRDefault="00F768B5" w:rsidP="00F768B5">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V kolikor bosta najmanj dva ponudnika </w:t>
      </w:r>
      <w:r w:rsidR="003747B7">
        <w:rPr>
          <w:rFonts w:asciiTheme="minorHAnsi" w:hAnsiTheme="minorHAnsi" w:cstheme="minorHAnsi"/>
        </w:rPr>
        <w:t>prejela</w:t>
      </w:r>
      <w:r w:rsidR="0064617D" w:rsidRPr="00D24FF3">
        <w:rPr>
          <w:rFonts w:asciiTheme="minorHAnsi" w:hAnsiTheme="minorHAnsi" w:cstheme="minorHAnsi"/>
        </w:rPr>
        <w:t xml:space="preserve"> </w:t>
      </w:r>
      <w:r w:rsidR="003747B7">
        <w:rPr>
          <w:rFonts w:asciiTheme="minorHAnsi" w:hAnsiTheme="minorHAnsi" w:cstheme="minorHAnsi"/>
        </w:rPr>
        <w:t>enako število točk</w:t>
      </w:r>
      <w:r w:rsidRPr="00D24FF3">
        <w:rPr>
          <w:rFonts w:asciiTheme="minorHAnsi" w:hAnsiTheme="minorHAnsi" w:cstheme="minorHAnsi"/>
        </w:rPr>
        <w:t>, bo imela prednost ponudb</w:t>
      </w:r>
      <w:r w:rsidR="00E2534A" w:rsidRPr="00D24FF3">
        <w:rPr>
          <w:rFonts w:asciiTheme="minorHAnsi" w:hAnsiTheme="minorHAnsi" w:cstheme="minorHAnsi"/>
        </w:rPr>
        <w:t>a, ki je bila</w:t>
      </w:r>
      <w:r w:rsidR="002C3067" w:rsidRPr="00D24FF3">
        <w:rPr>
          <w:rFonts w:asciiTheme="minorHAnsi" w:hAnsiTheme="minorHAnsi" w:cstheme="minorHAnsi"/>
        </w:rPr>
        <w:t xml:space="preserve"> odda</w:t>
      </w:r>
      <w:r w:rsidR="00E2534A" w:rsidRPr="00D24FF3">
        <w:rPr>
          <w:rFonts w:asciiTheme="minorHAnsi" w:hAnsiTheme="minorHAnsi" w:cstheme="minorHAnsi"/>
        </w:rPr>
        <w:t>na</w:t>
      </w:r>
      <w:r w:rsidR="002C3067" w:rsidRPr="00D24FF3">
        <w:rPr>
          <w:rFonts w:asciiTheme="minorHAnsi" w:hAnsiTheme="minorHAnsi" w:cstheme="minorHAnsi"/>
        </w:rPr>
        <w:t xml:space="preserve"> prej.</w:t>
      </w:r>
      <w:r w:rsidR="00165DE3" w:rsidRPr="00D24FF3">
        <w:rPr>
          <w:rFonts w:asciiTheme="minorHAnsi" w:hAnsiTheme="minorHAnsi" w:cstheme="minorHAnsi"/>
        </w:rPr>
        <w:t xml:space="preserve"> </w:t>
      </w:r>
    </w:p>
    <w:p w14:paraId="03121D02"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233368476"/>
      <w:r w:rsidRPr="00D24FF3">
        <w:rPr>
          <w:rFonts w:asciiTheme="minorHAnsi" w:hAnsiTheme="minorHAnsi" w:cstheme="minorHAnsi"/>
          <w:sz w:val="24"/>
          <w:szCs w:val="24"/>
        </w:rPr>
        <w:t>1.16 Javno odpiranje ponudb</w:t>
      </w:r>
      <w:bookmarkEnd w:id="24"/>
      <w:r w:rsidRPr="00D24FF3">
        <w:rPr>
          <w:rFonts w:asciiTheme="minorHAnsi" w:hAnsiTheme="minorHAnsi" w:cstheme="minorHAnsi"/>
          <w:sz w:val="24"/>
          <w:szCs w:val="24"/>
        </w:rPr>
        <w:t xml:space="preserve"> </w:t>
      </w:r>
    </w:p>
    <w:p w14:paraId="68EF957D" w14:textId="5A85A63E"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4A46CC5B"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Odpiranje ponudb je javno. </w:t>
      </w:r>
    </w:p>
    <w:p w14:paraId="191A97C7" w14:textId="77777777" w:rsidR="008370BA"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130BAB4" w14:textId="77777777" w:rsidR="00152111" w:rsidRPr="00D24FF3" w:rsidRDefault="00152111" w:rsidP="008370BA">
      <w:pPr>
        <w:widowControl w:val="0"/>
        <w:autoSpaceDE w:val="0"/>
        <w:spacing w:line="266" w:lineRule="exact"/>
        <w:ind w:left="284"/>
        <w:jc w:val="both"/>
        <w:rPr>
          <w:rFonts w:asciiTheme="minorHAnsi" w:hAnsiTheme="minorHAnsi" w:cstheme="minorHAnsi"/>
        </w:rPr>
      </w:pPr>
    </w:p>
    <w:p w14:paraId="2C3D632B"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233368477"/>
      <w:r w:rsidRPr="00D24FF3">
        <w:rPr>
          <w:rFonts w:asciiTheme="minorHAnsi" w:hAnsiTheme="minorHAnsi" w:cstheme="minorHAnsi"/>
          <w:sz w:val="24"/>
          <w:szCs w:val="24"/>
        </w:rPr>
        <w:t>1.17 Variante</w:t>
      </w:r>
      <w:bookmarkEnd w:id="25"/>
      <w:r w:rsidRPr="00D24FF3">
        <w:rPr>
          <w:rFonts w:asciiTheme="minorHAnsi" w:hAnsiTheme="minorHAnsi" w:cstheme="minorHAnsi"/>
          <w:sz w:val="24"/>
          <w:szCs w:val="24"/>
        </w:rPr>
        <w:t xml:space="preserve"> </w:t>
      </w:r>
    </w:p>
    <w:p w14:paraId="4A123319" w14:textId="196810EE"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373F350D"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0EE30DF1"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Variantne prijave in ponudbe niso dopustne in ne bodo upoštevane. </w:t>
      </w:r>
    </w:p>
    <w:p w14:paraId="379A7E57" w14:textId="7C83D973" w:rsidR="008370BA" w:rsidRPr="00D24FF3" w:rsidRDefault="008370BA" w:rsidP="00C62495">
      <w:pPr>
        <w:pStyle w:val="Naslov3"/>
        <w:spacing w:after="0" w:afterAutospacing="0"/>
        <w:ind w:left="284"/>
        <w:rPr>
          <w:rFonts w:asciiTheme="minorHAnsi" w:hAnsiTheme="minorHAnsi" w:cstheme="minorHAnsi"/>
          <w:sz w:val="24"/>
          <w:szCs w:val="24"/>
        </w:rPr>
      </w:pPr>
      <w:bookmarkStart w:id="26" w:name="_Toc233368478"/>
      <w:r w:rsidRPr="00D24FF3">
        <w:rPr>
          <w:rFonts w:asciiTheme="minorHAnsi" w:hAnsiTheme="minorHAnsi" w:cstheme="minorHAnsi"/>
          <w:sz w:val="24"/>
          <w:szCs w:val="24"/>
        </w:rPr>
        <w:t xml:space="preserve">1.18 </w:t>
      </w:r>
      <w:r w:rsidR="00A67EFE" w:rsidRPr="00D24FF3">
        <w:rPr>
          <w:rFonts w:asciiTheme="minorHAnsi" w:hAnsiTheme="minorHAnsi" w:cstheme="minorHAnsi"/>
          <w:sz w:val="24"/>
          <w:szCs w:val="24"/>
        </w:rPr>
        <w:t>Pogodba</w:t>
      </w:r>
      <w:bookmarkEnd w:id="26"/>
    </w:p>
    <w:p w14:paraId="3CED9464" w14:textId="4234CD1F"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0162906E"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3D4B861B" w14:textId="562A6431"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Izbran ponudnik je dolžan podpisati </w:t>
      </w:r>
      <w:r w:rsidR="00A67EFE" w:rsidRPr="00D24FF3">
        <w:rPr>
          <w:rFonts w:asciiTheme="minorHAnsi" w:hAnsiTheme="minorHAnsi" w:cstheme="minorHAnsi"/>
        </w:rPr>
        <w:t>pogodbo</w:t>
      </w:r>
      <w:r w:rsidRPr="00D24FF3">
        <w:rPr>
          <w:rFonts w:asciiTheme="minorHAnsi" w:hAnsiTheme="minorHAnsi" w:cstheme="minorHAnsi"/>
        </w:rPr>
        <w:t xml:space="preserve"> v roku 8 dni po prejemu le-te, sicer bo naročnik menil, da z naročnikom posla ne želi skleniti. </w:t>
      </w:r>
    </w:p>
    <w:p w14:paraId="156491DA" w14:textId="77777777" w:rsidR="008370BA" w:rsidRPr="00D24FF3" w:rsidRDefault="008370BA" w:rsidP="00D71E03">
      <w:pPr>
        <w:pStyle w:val="Naslov3"/>
        <w:keepNext/>
        <w:suppressAutoHyphens/>
        <w:spacing w:before="240" w:beforeAutospacing="0" w:after="60" w:afterAutospacing="0"/>
        <w:ind w:left="284"/>
        <w:rPr>
          <w:rFonts w:asciiTheme="minorHAnsi" w:hAnsiTheme="minorHAnsi" w:cstheme="minorHAnsi"/>
          <w:sz w:val="24"/>
          <w:szCs w:val="24"/>
        </w:rPr>
      </w:pPr>
      <w:bookmarkStart w:id="27" w:name="_Toc233368479"/>
      <w:r w:rsidRPr="00D24FF3">
        <w:rPr>
          <w:rFonts w:asciiTheme="minorHAnsi" w:hAnsiTheme="minorHAnsi" w:cstheme="minorHAnsi"/>
          <w:sz w:val="24"/>
          <w:szCs w:val="24"/>
        </w:rPr>
        <w:t>1.19 Ustavitev postopka, zavrnitev ponudb in odstop od izvedbe oddaje naročila</w:t>
      </w:r>
      <w:bookmarkEnd w:id="27"/>
    </w:p>
    <w:p w14:paraId="4E3C278B" w14:textId="77777777" w:rsidR="008370BA" w:rsidRPr="00D24FF3"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678CD41D"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673D923F"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Naročnik lahko v skladu s 1. odstavkom 90. člena ZJN-3 do roka za oddajo ponudb kadar koli ustavi postopek oddaje javnega naročila. </w:t>
      </w:r>
    </w:p>
    <w:p w14:paraId="3547DF42"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6FB75B5" w14:textId="0157C4ED" w:rsidR="008370BA" w:rsidRPr="00D24FF3" w:rsidRDefault="008370BA" w:rsidP="00D71E03">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47DF5547"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8" w:name="_Toc233368480"/>
      <w:r w:rsidRPr="00D24FF3">
        <w:rPr>
          <w:rFonts w:asciiTheme="minorHAnsi" w:hAnsiTheme="minorHAnsi" w:cstheme="minorHAnsi"/>
          <w:sz w:val="24"/>
          <w:szCs w:val="24"/>
        </w:rPr>
        <w:t>1.20 Protikorupcijsko obvestilo</w:t>
      </w:r>
      <w:bookmarkEnd w:id="28"/>
    </w:p>
    <w:p w14:paraId="5DD76B4B" w14:textId="6F8A5F65"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2C3C08AB" w14:textId="77777777" w:rsidR="008370BA" w:rsidRPr="00D24FF3"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32379708"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19A9EC52"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D24FF3"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9" w:name="_Toc233368481"/>
      <w:r w:rsidRPr="00D24FF3">
        <w:rPr>
          <w:rFonts w:asciiTheme="minorHAnsi" w:hAnsiTheme="minorHAnsi" w:cstheme="minorHAnsi"/>
          <w:sz w:val="24"/>
          <w:szCs w:val="24"/>
        </w:rPr>
        <w:t>1.21 Pravno varstvo</w:t>
      </w:r>
      <w:bookmarkEnd w:id="29"/>
    </w:p>
    <w:p w14:paraId="559BC02B" w14:textId="3217AB8E" w:rsidR="008370BA" w:rsidRPr="00D24FF3" w:rsidRDefault="008370BA" w:rsidP="003D46CD">
      <w:pPr>
        <w:widowControl w:val="0"/>
        <w:numPr>
          <w:ilvl w:val="0"/>
          <w:numId w:val="6"/>
        </w:numPr>
        <w:suppressAutoHyphens/>
        <w:autoSpaceDE w:val="0"/>
        <w:spacing w:line="306" w:lineRule="exact"/>
        <w:rPr>
          <w:rStyle w:val="Slog1"/>
          <w:rFonts w:asciiTheme="minorHAnsi" w:eastAsia="Calibri" w:hAnsiTheme="minorHAnsi" w:cstheme="minorHAnsi"/>
          <w:i w:val="0"/>
          <w:iCs/>
          <w:sz w:val="24"/>
          <w:szCs w:val="24"/>
        </w:rPr>
      </w:pPr>
      <w:r w:rsidRPr="00D24FF3">
        <w:rPr>
          <w:rStyle w:val="Slog1"/>
          <w:rFonts w:asciiTheme="minorHAnsi" w:eastAsia="Calibri" w:hAnsiTheme="minorHAnsi" w:cstheme="minorHAnsi"/>
          <w:i w:val="0"/>
          <w:iCs/>
          <w:sz w:val="24"/>
          <w:szCs w:val="24"/>
        </w:rPr>
        <w:t xml:space="preserve">člen </w:t>
      </w:r>
    </w:p>
    <w:p w14:paraId="532816B3" w14:textId="77777777" w:rsidR="008370BA" w:rsidRPr="00D24FF3" w:rsidRDefault="008370BA" w:rsidP="008370BA">
      <w:pPr>
        <w:widowControl w:val="0"/>
        <w:autoSpaceDE w:val="0"/>
        <w:spacing w:line="306" w:lineRule="exact"/>
        <w:ind w:left="4986"/>
        <w:rPr>
          <w:rFonts w:asciiTheme="minorHAnsi" w:hAnsiTheme="minorHAnsi" w:cstheme="minorHAnsi"/>
        </w:rPr>
      </w:pPr>
    </w:p>
    <w:p w14:paraId="43FBAC24" w14:textId="77777777"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2" w:anchor="_blank" w:history="1">
        <w:r w:rsidRPr="00D24FF3">
          <w:rPr>
            <w:rStyle w:val="Hiperpovezava"/>
            <w:rFonts w:asciiTheme="minorHAnsi" w:hAnsiTheme="minorHAnsi" w:cstheme="minorHAnsi"/>
          </w:rPr>
          <w:t>43/11</w:t>
        </w:r>
      </w:hyperlink>
      <w:r w:rsidRPr="00D24FF3">
        <w:rPr>
          <w:rFonts w:asciiTheme="minorHAnsi" w:hAnsiTheme="minorHAnsi" w:cstheme="minorHAnsi"/>
        </w:rPr>
        <w:t xml:space="preserve">, </w:t>
      </w:r>
      <w:hyperlink r:id="rId33" w:anchor="_blank" w:history="1">
        <w:r w:rsidRPr="00D24FF3">
          <w:rPr>
            <w:rStyle w:val="Hiperpovezava"/>
            <w:rFonts w:asciiTheme="minorHAnsi" w:hAnsiTheme="minorHAnsi" w:cstheme="minorHAnsi"/>
          </w:rPr>
          <w:t>60/11</w:t>
        </w:r>
      </w:hyperlink>
      <w:r w:rsidRPr="00D24FF3">
        <w:rPr>
          <w:rFonts w:asciiTheme="minorHAnsi" w:hAnsiTheme="minorHAnsi" w:cstheme="minorHAnsi"/>
        </w:rPr>
        <w:t xml:space="preserve"> – ZTP-D, </w:t>
      </w:r>
      <w:hyperlink r:id="rId34" w:anchor="_blank" w:history="1">
        <w:r w:rsidRPr="00D24FF3">
          <w:rPr>
            <w:rStyle w:val="Hiperpovezava"/>
            <w:rFonts w:asciiTheme="minorHAnsi" w:hAnsiTheme="minorHAnsi" w:cstheme="minorHAnsi"/>
          </w:rPr>
          <w:t>63/13</w:t>
        </w:r>
      </w:hyperlink>
      <w:r w:rsidRPr="00D24FF3">
        <w:rPr>
          <w:rFonts w:asciiTheme="minorHAnsi" w:hAnsiTheme="minorHAnsi" w:cstheme="minorHAnsi"/>
        </w:rPr>
        <w:t xml:space="preserve">, </w:t>
      </w:r>
      <w:hyperlink r:id="rId35" w:anchor="_blank" w:history="1">
        <w:r w:rsidRPr="00D24FF3">
          <w:rPr>
            <w:rStyle w:val="Hiperpovezava"/>
            <w:rFonts w:asciiTheme="minorHAnsi" w:hAnsiTheme="minorHAnsi" w:cstheme="minorHAnsi"/>
          </w:rPr>
          <w:t>90/14</w:t>
        </w:r>
      </w:hyperlink>
      <w:r w:rsidRPr="00D24FF3">
        <w:rPr>
          <w:rFonts w:asciiTheme="minorHAnsi" w:hAnsiTheme="minorHAnsi" w:cstheme="minorHAnsi"/>
        </w:rPr>
        <w:t xml:space="preserve"> – ZDU-1I in </w:t>
      </w:r>
      <w:hyperlink r:id="rId36" w:anchor="_blank" w:history="1">
        <w:r w:rsidRPr="00D24FF3">
          <w:rPr>
            <w:rStyle w:val="Hiperpovezava"/>
            <w:rFonts w:asciiTheme="minorHAnsi" w:hAnsiTheme="minorHAnsi" w:cstheme="minorHAnsi"/>
          </w:rPr>
          <w:t>60/17</w:t>
        </w:r>
      </w:hyperlink>
      <w:r w:rsidRPr="00D24FF3">
        <w:rPr>
          <w:rFonts w:asciiTheme="minorHAnsi" w:hAnsiTheme="minorHAnsi" w:cstheme="minorHAnsi"/>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907B620" w14:textId="4042ED39" w:rsidR="008370BA" w:rsidRPr="00D24FF3" w:rsidRDefault="008370BA" w:rsidP="008370BA">
      <w:pPr>
        <w:widowControl w:val="0"/>
        <w:autoSpaceDE w:val="0"/>
        <w:spacing w:line="266" w:lineRule="exact"/>
        <w:ind w:left="284"/>
        <w:jc w:val="both"/>
        <w:rPr>
          <w:rFonts w:asciiTheme="minorHAnsi" w:hAnsiTheme="minorHAnsi" w:cstheme="minorHAnsi"/>
        </w:rPr>
      </w:pPr>
      <w:r w:rsidRPr="00D24FF3">
        <w:rPr>
          <w:rFonts w:asciiTheme="minorHAnsi" w:hAnsiTheme="minorHAnsi" w:cstheme="minorHAnsi"/>
        </w:rPr>
        <w:t xml:space="preserve">Podrobnejša navodila za uveljavljanje pravnega varstva so dostopna na spletni strani </w:t>
      </w:r>
      <w:hyperlink r:id="rId37" w:history="1">
        <w:r w:rsidRPr="00D24FF3">
          <w:rPr>
            <w:rStyle w:val="Hiperpovezava"/>
            <w:rFonts w:asciiTheme="minorHAnsi" w:hAnsiTheme="minorHAnsi" w:cstheme="minorHAnsi"/>
          </w:rPr>
          <w:t>http://www.djn.mju.gov.si/sistem-javnega-narocanja/pravno-varstvo</w:t>
        </w:r>
      </w:hyperlink>
      <w:r w:rsidRPr="00D24FF3">
        <w:rPr>
          <w:rFonts w:asciiTheme="minorHAnsi" w:hAnsiTheme="minorHAnsi" w:cstheme="minorHAnsi"/>
        </w:rPr>
        <w:t xml:space="preserve"> .</w:t>
      </w:r>
    </w:p>
    <w:p w14:paraId="62937873" w14:textId="7A8D46AA" w:rsidR="00C62495" w:rsidRPr="00D24FF3" w:rsidRDefault="00C62495" w:rsidP="008370BA">
      <w:pPr>
        <w:widowControl w:val="0"/>
        <w:autoSpaceDE w:val="0"/>
        <w:spacing w:line="266" w:lineRule="exact"/>
        <w:ind w:left="284"/>
        <w:jc w:val="both"/>
        <w:rPr>
          <w:rFonts w:asciiTheme="minorHAnsi" w:hAnsiTheme="minorHAnsi" w:cstheme="minorHAnsi"/>
        </w:rPr>
      </w:pPr>
    </w:p>
    <w:p w14:paraId="18DCDDFF" w14:textId="77777777" w:rsidR="00C62495" w:rsidRPr="00D24FF3" w:rsidRDefault="00C62495" w:rsidP="008370BA">
      <w:pPr>
        <w:widowControl w:val="0"/>
        <w:autoSpaceDE w:val="0"/>
        <w:spacing w:line="266" w:lineRule="exact"/>
        <w:ind w:left="284"/>
        <w:jc w:val="both"/>
        <w:rPr>
          <w:rFonts w:asciiTheme="minorHAnsi" w:hAnsiTheme="minorHAnsi" w:cstheme="minorHAnsi"/>
        </w:rPr>
      </w:pPr>
    </w:p>
    <w:p w14:paraId="27E2A352" w14:textId="77777777" w:rsidR="008370BA" w:rsidRPr="00D24FF3"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30" w:name="_Toc233368482"/>
      <w:r w:rsidRPr="00D24FF3">
        <w:rPr>
          <w:rFonts w:asciiTheme="minorHAnsi" w:hAnsiTheme="minorHAnsi" w:cstheme="minorHAnsi"/>
          <w:sz w:val="24"/>
          <w:szCs w:val="24"/>
        </w:rPr>
        <w:t>C) OBRAZCI IN PRILOGE:</w:t>
      </w:r>
      <w:bookmarkEnd w:id="30"/>
    </w:p>
    <w:p w14:paraId="3CA05562"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br w:type="page"/>
      </w:r>
      <w:bookmarkStart w:id="31" w:name="_Hlk61943058"/>
      <w:r w:rsidRPr="00D24FF3">
        <w:rPr>
          <w:rFonts w:asciiTheme="minorHAnsi" w:hAnsiTheme="minorHAnsi" w:cstheme="minorHAnsi"/>
          <w:b/>
          <w:i/>
        </w:rPr>
        <w:t>OBR-1</w:t>
      </w:r>
    </w:p>
    <w:p w14:paraId="6DF86D36" w14:textId="77777777" w:rsidR="008370BA" w:rsidRPr="00D24FF3" w:rsidRDefault="008370BA" w:rsidP="008370BA">
      <w:pPr>
        <w:pStyle w:val="Odstavekseznama"/>
        <w:tabs>
          <w:tab w:val="left" w:pos="330"/>
          <w:tab w:val="left" w:pos="5954"/>
          <w:tab w:val="right" w:pos="9073"/>
        </w:tabs>
        <w:ind w:left="0"/>
        <w:rPr>
          <w:rFonts w:asciiTheme="minorHAnsi" w:hAnsiTheme="minorHAnsi" w:cstheme="minorHAnsi"/>
          <w:b/>
        </w:rPr>
      </w:pPr>
      <w:r w:rsidRPr="00D24FF3">
        <w:rPr>
          <w:rFonts w:asciiTheme="minorHAnsi" w:hAnsiTheme="minorHAnsi" w:cstheme="minorHAnsi"/>
          <w:b/>
        </w:rPr>
        <w:tab/>
      </w:r>
      <w:r w:rsidRPr="00D24FF3">
        <w:rPr>
          <w:rFonts w:asciiTheme="minorHAnsi" w:hAnsiTheme="minorHAnsi" w:cstheme="minorHAnsi"/>
          <w:b/>
        </w:rPr>
        <w:tab/>
      </w:r>
    </w:p>
    <w:p w14:paraId="6E829DEF" w14:textId="77777777" w:rsidR="008370BA" w:rsidRPr="00D24FF3" w:rsidRDefault="008370BA" w:rsidP="008370BA">
      <w:pPr>
        <w:rPr>
          <w:rFonts w:asciiTheme="minorHAnsi" w:hAnsiTheme="minorHAnsi" w:cstheme="minorHAnsi"/>
          <w:sz w:val="20"/>
          <w:szCs w:val="20"/>
        </w:rPr>
      </w:pPr>
      <w:bookmarkStart w:id="32" w:name="_Hlk63616689"/>
      <w:r w:rsidRPr="00D24FF3">
        <w:rPr>
          <w:rFonts w:asciiTheme="minorHAnsi" w:hAnsiTheme="minorHAnsi" w:cstheme="minorHAnsi"/>
          <w:sz w:val="20"/>
          <w:szCs w:val="20"/>
        </w:rPr>
        <w:t xml:space="preserve">PONUDNIK: </w:t>
      </w:r>
      <w:r w:rsidRPr="00D24FF3">
        <w:rPr>
          <w:rFonts w:asciiTheme="minorHAnsi" w:hAnsiTheme="minorHAnsi" w:cstheme="minorHAnsi"/>
          <w:sz w:val="20"/>
          <w:szCs w:val="20"/>
        </w:rPr>
        <w:tab/>
      </w:r>
    </w:p>
    <w:p w14:paraId="23F1DAA1" w14:textId="77777777" w:rsidR="008370BA" w:rsidRPr="00D24FF3"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F9E10BFF7A054CECA4862EA7CE9FB0AE"/>
          </w:placeholder>
          <w:showingPlcHdr/>
          <w:text/>
        </w:sdtPr>
        <w:sdtContent>
          <w:r w:rsidR="008370BA" w:rsidRPr="00D24FF3">
            <w:rPr>
              <w:rStyle w:val="Besedilooznabemesta"/>
              <w:rFonts w:asciiTheme="minorHAnsi" w:eastAsiaTheme="minorHAnsi" w:hAnsiTheme="minorHAnsi" w:cstheme="minorHAnsi"/>
              <w:highlight w:val="lightGray"/>
            </w:rPr>
            <w:t>Kliknite ali tapnite tukaj, če želite vnesti besedilo.</w:t>
          </w:r>
        </w:sdtContent>
      </w:sdt>
      <w:r w:rsidR="008370BA" w:rsidRPr="00D24FF3">
        <w:rPr>
          <w:rFonts w:asciiTheme="minorHAnsi" w:hAnsiTheme="minorHAnsi" w:cstheme="minorHAnsi"/>
          <w:b/>
        </w:rPr>
        <w:tab/>
      </w:r>
      <w:r w:rsidR="008370BA" w:rsidRPr="00D24FF3">
        <w:rPr>
          <w:rFonts w:asciiTheme="minorHAnsi" w:hAnsiTheme="minorHAnsi" w:cstheme="minorHAnsi"/>
          <w:b/>
        </w:rPr>
        <w:tab/>
      </w:r>
    </w:p>
    <w:p w14:paraId="105D0F42" w14:textId="7696A9CF" w:rsidR="008370BA" w:rsidRPr="00D24FF3" w:rsidRDefault="00D24CE9" w:rsidP="008370BA">
      <w:pPr>
        <w:pStyle w:val="Naslov1"/>
        <w:keepLines w:val="0"/>
        <w:jc w:val="center"/>
        <w:rPr>
          <w:rFonts w:asciiTheme="minorHAnsi" w:hAnsiTheme="minorHAnsi" w:cstheme="minorHAnsi"/>
          <w:sz w:val="22"/>
          <w:szCs w:val="22"/>
        </w:rPr>
      </w:pPr>
      <w:bookmarkStart w:id="33" w:name="_Toc163952960"/>
      <w:bookmarkStart w:id="34" w:name="_Toc225047727"/>
      <w:bookmarkStart w:id="35" w:name="_Toc225049262"/>
      <w:bookmarkStart w:id="36" w:name="_Toc262712306"/>
      <w:bookmarkStart w:id="37" w:name="_Toc58565053"/>
      <w:bookmarkStart w:id="38" w:name="_Toc233368483"/>
      <w:r w:rsidRPr="00D24FF3">
        <w:rPr>
          <w:rFonts w:asciiTheme="minorHAnsi" w:hAnsiTheme="minorHAnsi" w:cstheme="minorHAnsi"/>
          <w:sz w:val="22"/>
          <w:szCs w:val="22"/>
        </w:rPr>
        <w:t xml:space="preserve">PONUDBENI </w:t>
      </w:r>
      <w:bookmarkEnd w:id="33"/>
      <w:bookmarkEnd w:id="34"/>
      <w:bookmarkEnd w:id="35"/>
      <w:bookmarkEnd w:id="36"/>
      <w:bookmarkEnd w:id="37"/>
      <w:r w:rsidRPr="00D24FF3">
        <w:rPr>
          <w:rFonts w:asciiTheme="minorHAnsi" w:hAnsiTheme="minorHAnsi" w:cstheme="minorHAnsi"/>
          <w:sz w:val="22"/>
          <w:szCs w:val="22"/>
        </w:rPr>
        <w:t>PREDRAČUN</w:t>
      </w:r>
      <w:bookmarkEnd w:id="38"/>
    </w:p>
    <w:p w14:paraId="53D39CFF" w14:textId="2F207C98" w:rsidR="00322D89" w:rsidRPr="00D24FF3" w:rsidRDefault="00244276" w:rsidP="00322D89">
      <w:pPr>
        <w:jc w:val="center"/>
        <w:rPr>
          <w:rFonts w:asciiTheme="minorHAnsi" w:hAnsiTheme="minorHAnsi" w:cstheme="minorHAnsi"/>
          <w:b/>
        </w:rPr>
      </w:pPr>
      <w:r w:rsidRPr="00D24FF3">
        <w:rPr>
          <w:rFonts w:asciiTheme="minorHAnsi" w:hAnsiTheme="minorHAnsi" w:cstheme="minorHAnsi"/>
          <w:bCs/>
        </w:rPr>
        <w:t>ŠT</w:t>
      </w:r>
      <w:r w:rsidRPr="00D24FF3">
        <w:rPr>
          <w:rFonts w:asciiTheme="minorHAnsi" w:hAnsiTheme="minorHAnsi" w:cstheme="minorHAnsi"/>
          <w:b/>
        </w:rPr>
        <w:t xml:space="preserve">. </w:t>
      </w:r>
      <w:sdt>
        <w:sdtPr>
          <w:rPr>
            <w:rFonts w:asciiTheme="minorHAnsi" w:hAnsiTheme="minorHAnsi" w:cstheme="minorHAnsi"/>
            <w:b/>
          </w:rPr>
          <w:id w:val="614025677"/>
          <w:placeholder>
            <w:docPart w:val="DefaultPlaceholder_-1854013440"/>
          </w:placeholder>
          <w:showingPlcHdr/>
          <w:text/>
        </w:sdtPr>
        <w:sdtContent>
          <w:r w:rsidRPr="00D24FF3">
            <w:rPr>
              <w:rStyle w:val="Besedilooznabemesta"/>
              <w:rFonts w:asciiTheme="minorHAnsi" w:eastAsiaTheme="majorEastAsia" w:hAnsiTheme="minorHAnsi" w:cstheme="minorHAnsi"/>
            </w:rPr>
            <w:t>Kliknite ali tapnite tukaj, če želite vnesti besedilo.</w:t>
          </w:r>
        </w:sdtContent>
      </w:sdt>
    </w:p>
    <w:p w14:paraId="5130F7CE" w14:textId="77777777" w:rsidR="009D79C9" w:rsidRDefault="009D79C9" w:rsidP="009D79C9">
      <w:pPr>
        <w:rPr>
          <w:rFonts w:asciiTheme="minorHAnsi" w:hAnsiTheme="minorHAnsi" w:cstheme="minorHAnsi"/>
        </w:rPr>
      </w:pPr>
      <w:bookmarkStart w:id="39" w:name="_Hlk184123752"/>
    </w:p>
    <w:tbl>
      <w:tblPr>
        <w:tblStyle w:val="Tabelamrea"/>
        <w:tblW w:w="0" w:type="auto"/>
        <w:tblLook w:val="04A0" w:firstRow="1" w:lastRow="0" w:firstColumn="1" w:lastColumn="0" w:noHBand="0" w:noVBand="1"/>
      </w:tblPr>
      <w:tblGrid>
        <w:gridCol w:w="1407"/>
        <w:gridCol w:w="3265"/>
        <w:gridCol w:w="852"/>
        <w:gridCol w:w="816"/>
        <w:gridCol w:w="1576"/>
        <w:gridCol w:w="1572"/>
      </w:tblGrid>
      <w:tr w:rsidR="00155279" w14:paraId="733ACAEE" w14:textId="77777777" w:rsidTr="00F41E0C">
        <w:tc>
          <w:tcPr>
            <w:tcW w:w="1407" w:type="dxa"/>
            <w:shd w:val="clear" w:color="auto" w:fill="C5E0B3" w:themeFill="accent6" w:themeFillTint="66"/>
            <w:vAlign w:val="center"/>
          </w:tcPr>
          <w:p w14:paraId="09A5B083" w14:textId="2939EC33" w:rsidR="00155279" w:rsidRPr="00F41E0C" w:rsidRDefault="00155279"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PODSKLOP</w:t>
            </w:r>
          </w:p>
        </w:tc>
        <w:tc>
          <w:tcPr>
            <w:tcW w:w="3265" w:type="dxa"/>
            <w:shd w:val="clear" w:color="auto" w:fill="C5E0B3" w:themeFill="accent6" w:themeFillTint="66"/>
            <w:vAlign w:val="center"/>
          </w:tcPr>
          <w:p w14:paraId="347158D9" w14:textId="29C17B2B" w:rsidR="00155279" w:rsidRPr="00F41E0C" w:rsidRDefault="00F41E0C"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ZNAMKA IN TIP VOZILA</w:t>
            </w:r>
          </w:p>
        </w:tc>
        <w:tc>
          <w:tcPr>
            <w:tcW w:w="852" w:type="dxa"/>
            <w:shd w:val="clear" w:color="auto" w:fill="C5E0B3" w:themeFill="accent6" w:themeFillTint="66"/>
            <w:vAlign w:val="center"/>
          </w:tcPr>
          <w:p w14:paraId="7B6A4CB4" w14:textId="3FCB61E1" w:rsidR="00155279" w:rsidRPr="00F41E0C" w:rsidRDefault="00F41E0C"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KOLIČINA</w:t>
            </w:r>
          </w:p>
        </w:tc>
        <w:tc>
          <w:tcPr>
            <w:tcW w:w="816" w:type="dxa"/>
            <w:shd w:val="clear" w:color="auto" w:fill="C5E0B3" w:themeFill="accent6" w:themeFillTint="66"/>
            <w:vAlign w:val="center"/>
          </w:tcPr>
          <w:p w14:paraId="380D875B" w14:textId="25F08C69" w:rsidR="00155279" w:rsidRPr="00F41E0C" w:rsidRDefault="00F41E0C"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ENOTA</w:t>
            </w:r>
          </w:p>
        </w:tc>
        <w:tc>
          <w:tcPr>
            <w:tcW w:w="1576" w:type="dxa"/>
            <w:shd w:val="clear" w:color="auto" w:fill="C5E0B3" w:themeFill="accent6" w:themeFillTint="66"/>
            <w:vAlign w:val="center"/>
          </w:tcPr>
          <w:p w14:paraId="7A0E9289" w14:textId="7E86A682" w:rsidR="00155279" w:rsidRPr="00F41E0C" w:rsidRDefault="00F41E0C"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CENA/ENOTO v EUR brez DDV</w:t>
            </w:r>
          </w:p>
        </w:tc>
        <w:tc>
          <w:tcPr>
            <w:tcW w:w="1572" w:type="dxa"/>
            <w:shd w:val="clear" w:color="auto" w:fill="C5E0B3" w:themeFill="accent6" w:themeFillTint="66"/>
            <w:vAlign w:val="center"/>
          </w:tcPr>
          <w:p w14:paraId="1C1881DD" w14:textId="3FA6DED4" w:rsidR="00155279" w:rsidRPr="00F41E0C" w:rsidRDefault="00F41E0C" w:rsidP="00155279">
            <w:pPr>
              <w:jc w:val="center"/>
              <w:rPr>
                <w:rFonts w:asciiTheme="minorHAnsi" w:hAnsiTheme="minorHAnsi" w:cstheme="minorHAnsi"/>
                <w:b/>
                <w:bCs/>
                <w:sz w:val="16"/>
                <w:szCs w:val="16"/>
              </w:rPr>
            </w:pPr>
            <w:r w:rsidRPr="00F41E0C">
              <w:rPr>
                <w:rFonts w:asciiTheme="minorHAnsi" w:hAnsiTheme="minorHAnsi" w:cstheme="minorHAnsi"/>
                <w:b/>
                <w:bCs/>
                <w:sz w:val="16"/>
                <w:szCs w:val="16"/>
              </w:rPr>
              <w:t>SKUPAJ v EUR brez DDV</w:t>
            </w:r>
          </w:p>
        </w:tc>
      </w:tr>
      <w:tr w:rsidR="00F41E0C" w14:paraId="3E97BFE0" w14:textId="77777777" w:rsidTr="00F41E0C">
        <w:tc>
          <w:tcPr>
            <w:tcW w:w="1407" w:type="dxa"/>
            <w:vAlign w:val="center"/>
          </w:tcPr>
          <w:p w14:paraId="14FAABCC" w14:textId="77777777" w:rsidR="00F41E0C" w:rsidRPr="00F41E0C" w:rsidRDefault="00F41E0C" w:rsidP="00F41E0C">
            <w:pPr>
              <w:jc w:val="center"/>
              <w:rPr>
                <w:rFonts w:asciiTheme="minorHAnsi" w:hAnsiTheme="minorHAnsi" w:cstheme="minorHAnsi"/>
                <w:b/>
                <w:bCs/>
                <w:sz w:val="16"/>
                <w:szCs w:val="16"/>
              </w:rPr>
            </w:pPr>
            <w:r w:rsidRPr="008C7108">
              <w:rPr>
                <w:rFonts w:asciiTheme="minorHAnsi" w:hAnsiTheme="minorHAnsi" w:cstheme="minorHAnsi"/>
                <w:b/>
                <w:bCs/>
                <w:sz w:val="16"/>
                <w:szCs w:val="16"/>
              </w:rPr>
              <w:t>Podsklop 1 – osebno vozilo (bencin + LPG)</w:t>
            </w:r>
          </w:p>
          <w:p w14:paraId="13CC09A6" w14:textId="77777777" w:rsidR="00F41E0C" w:rsidRPr="00F41E0C" w:rsidRDefault="00F41E0C" w:rsidP="00F41E0C">
            <w:pPr>
              <w:jc w:val="center"/>
              <w:rPr>
                <w:rFonts w:asciiTheme="minorHAnsi" w:hAnsiTheme="minorHAnsi" w:cstheme="minorHAnsi"/>
                <w:b/>
                <w:bCs/>
                <w:sz w:val="16"/>
                <w:szCs w:val="16"/>
              </w:rPr>
            </w:pPr>
          </w:p>
        </w:tc>
        <w:sdt>
          <w:sdtPr>
            <w:rPr>
              <w:rFonts w:asciiTheme="minorHAnsi" w:hAnsiTheme="minorHAnsi" w:cstheme="minorHAnsi"/>
              <w:b/>
              <w:bCs/>
              <w:sz w:val="16"/>
              <w:szCs w:val="16"/>
            </w:rPr>
            <w:id w:val="2126576179"/>
            <w:placeholder>
              <w:docPart w:val="67F721960843475A99A09709776B37AE"/>
            </w:placeholder>
            <w:showingPlcHdr/>
            <w:text/>
          </w:sdtPr>
          <w:sdtContent>
            <w:tc>
              <w:tcPr>
                <w:tcW w:w="3265" w:type="dxa"/>
                <w:vAlign w:val="center"/>
              </w:tcPr>
              <w:p w14:paraId="159AD9C2" w14:textId="717EBD1A"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sz w:val="16"/>
                    <w:szCs w:val="16"/>
                  </w:rPr>
                  <w:t>Kliknite ali tapnite tukaj, če želite vnesti besedilo.</w:t>
                </w:r>
              </w:p>
            </w:tc>
          </w:sdtContent>
        </w:sdt>
        <w:tc>
          <w:tcPr>
            <w:tcW w:w="852" w:type="dxa"/>
            <w:vAlign w:val="center"/>
          </w:tcPr>
          <w:p w14:paraId="70A0A0A5" w14:textId="7876D5FE" w:rsidR="00F41E0C" w:rsidRPr="00F41E0C" w:rsidRDefault="00F41E0C" w:rsidP="00F41E0C">
            <w:pPr>
              <w:jc w:val="center"/>
              <w:rPr>
                <w:rFonts w:asciiTheme="minorHAnsi" w:hAnsiTheme="minorHAnsi" w:cstheme="minorHAnsi"/>
                <w:b/>
                <w:bCs/>
                <w:sz w:val="16"/>
                <w:szCs w:val="16"/>
              </w:rPr>
            </w:pPr>
            <w:r w:rsidRPr="00F41E0C">
              <w:rPr>
                <w:rFonts w:asciiTheme="minorHAnsi" w:hAnsiTheme="minorHAnsi" w:cstheme="minorHAnsi"/>
                <w:b/>
                <w:bCs/>
                <w:sz w:val="16"/>
                <w:szCs w:val="16"/>
              </w:rPr>
              <w:t>1</w:t>
            </w:r>
          </w:p>
        </w:tc>
        <w:tc>
          <w:tcPr>
            <w:tcW w:w="816" w:type="dxa"/>
            <w:vAlign w:val="center"/>
          </w:tcPr>
          <w:p w14:paraId="5D3FCA7B" w14:textId="0D001455" w:rsidR="00F41E0C" w:rsidRPr="00F41E0C" w:rsidRDefault="00F41E0C" w:rsidP="00F41E0C">
            <w:pPr>
              <w:jc w:val="center"/>
              <w:rPr>
                <w:rFonts w:asciiTheme="minorHAnsi" w:hAnsiTheme="minorHAnsi" w:cstheme="minorHAnsi"/>
                <w:b/>
                <w:bCs/>
                <w:sz w:val="16"/>
                <w:szCs w:val="16"/>
              </w:rPr>
            </w:pPr>
            <w:r w:rsidRPr="00F41E0C">
              <w:rPr>
                <w:rFonts w:asciiTheme="minorHAnsi" w:hAnsiTheme="minorHAnsi" w:cstheme="minorHAnsi"/>
                <w:b/>
                <w:bCs/>
                <w:sz w:val="16"/>
                <w:szCs w:val="16"/>
              </w:rPr>
              <w:t>KOS</w:t>
            </w:r>
          </w:p>
        </w:tc>
        <w:sdt>
          <w:sdtPr>
            <w:rPr>
              <w:rFonts w:asciiTheme="minorHAnsi" w:hAnsiTheme="minorHAnsi" w:cstheme="minorHAnsi"/>
              <w:b/>
              <w:bCs/>
              <w:sz w:val="16"/>
              <w:szCs w:val="16"/>
            </w:rPr>
            <w:id w:val="2044479018"/>
            <w:placeholder>
              <w:docPart w:val="E500F8CF6B924FA18CA7A04DA4401B4A"/>
            </w:placeholder>
            <w:showingPlcHdr/>
            <w:text/>
          </w:sdtPr>
          <w:sdtContent>
            <w:tc>
              <w:tcPr>
                <w:tcW w:w="1576" w:type="dxa"/>
              </w:tcPr>
              <w:p w14:paraId="7347CA4A" w14:textId="013A280D"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sdt>
          <w:sdtPr>
            <w:rPr>
              <w:rFonts w:asciiTheme="minorHAnsi" w:hAnsiTheme="minorHAnsi" w:cstheme="minorHAnsi"/>
              <w:b/>
              <w:bCs/>
              <w:sz w:val="16"/>
              <w:szCs w:val="16"/>
            </w:rPr>
            <w:id w:val="-630092852"/>
            <w:placeholder>
              <w:docPart w:val="F1204328CB714935AC0C58D782309072"/>
            </w:placeholder>
            <w:showingPlcHdr/>
            <w:text/>
          </w:sdtPr>
          <w:sdtContent>
            <w:tc>
              <w:tcPr>
                <w:tcW w:w="1572" w:type="dxa"/>
              </w:tcPr>
              <w:p w14:paraId="24287185" w14:textId="32E98E1B"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tr>
      <w:tr w:rsidR="00F41E0C" w14:paraId="6EF09248" w14:textId="77777777" w:rsidTr="00F41E0C">
        <w:tc>
          <w:tcPr>
            <w:tcW w:w="1407" w:type="dxa"/>
            <w:tcBorders>
              <w:bottom w:val="single" w:sz="4" w:space="0" w:color="auto"/>
            </w:tcBorders>
            <w:vAlign w:val="center"/>
          </w:tcPr>
          <w:p w14:paraId="0AC236FB" w14:textId="1FBAFB58" w:rsidR="00F41E0C" w:rsidRPr="008C7108" w:rsidRDefault="00F41E0C" w:rsidP="00F41E0C">
            <w:pPr>
              <w:jc w:val="center"/>
              <w:rPr>
                <w:rFonts w:asciiTheme="minorHAnsi" w:hAnsiTheme="minorHAnsi" w:cstheme="minorHAnsi"/>
                <w:b/>
                <w:bCs/>
                <w:sz w:val="16"/>
                <w:szCs w:val="16"/>
              </w:rPr>
            </w:pPr>
            <w:r w:rsidRPr="008C7108">
              <w:rPr>
                <w:rFonts w:asciiTheme="minorHAnsi" w:hAnsiTheme="minorHAnsi" w:cstheme="minorHAnsi"/>
                <w:b/>
                <w:bCs/>
                <w:sz w:val="16"/>
                <w:szCs w:val="16"/>
              </w:rPr>
              <w:t>Podsklop 2 – tri enaka električna osebna vozila</w:t>
            </w:r>
          </w:p>
        </w:tc>
        <w:sdt>
          <w:sdtPr>
            <w:rPr>
              <w:rFonts w:asciiTheme="minorHAnsi" w:hAnsiTheme="minorHAnsi" w:cstheme="minorHAnsi"/>
              <w:b/>
              <w:bCs/>
              <w:sz w:val="16"/>
              <w:szCs w:val="16"/>
            </w:rPr>
            <w:id w:val="-1510676318"/>
            <w:placeholder>
              <w:docPart w:val="67F721960843475A99A09709776B37AE"/>
            </w:placeholder>
            <w:showingPlcHdr/>
            <w:text/>
          </w:sdtPr>
          <w:sdtContent>
            <w:tc>
              <w:tcPr>
                <w:tcW w:w="3265" w:type="dxa"/>
                <w:tcBorders>
                  <w:bottom w:val="single" w:sz="4" w:space="0" w:color="auto"/>
                </w:tcBorders>
                <w:vAlign w:val="center"/>
              </w:tcPr>
              <w:p w14:paraId="57C3E6CA" w14:textId="78C5D4C2"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sz w:val="16"/>
                    <w:szCs w:val="16"/>
                  </w:rPr>
                  <w:t>Kliknite ali tapnite tukaj, če želite vnesti besedilo.</w:t>
                </w:r>
              </w:p>
            </w:tc>
          </w:sdtContent>
        </w:sdt>
        <w:tc>
          <w:tcPr>
            <w:tcW w:w="852" w:type="dxa"/>
            <w:tcBorders>
              <w:bottom w:val="single" w:sz="4" w:space="0" w:color="auto"/>
            </w:tcBorders>
            <w:vAlign w:val="center"/>
          </w:tcPr>
          <w:p w14:paraId="1179C8A6" w14:textId="7A5A0816" w:rsidR="00F41E0C" w:rsidRPr="00F41E0C" w:rsidRDefault="00F41E0C" w:rsidP="00F41E0C">
            <w:pPr>
              <w:jc w:val="center"/>
              <w:rPr>
                <w:rFonts w:asciiTheme="minorHAnsi" w:hAnsiTheme="minorHAnsi" w:cstheme="minorHAnsi"/>
                <w:b/>
                <w:bCs/>
                <w:sz w:val="16"/>
                <w:szCs w:val="16"/>
              </w:rPr>
            </w:pPr>
            <w:r>
              <w:rPr>
                <w:rFonts w:asciiTheme="minorHAnsi" w:hAnsiTheme="minorHAnsi" w:cstheme="minorHAnsi"/>
                <w:b/>
                <w:bCs/>
                <w:sz w:val="16"/>
                <w:szCs w:val="16"/>
              </w:rPr>
              <w:t>3</w:t>
            </w:r>
          </w:p>
        </w:tc>
        <w:tc>
          <w:tcPr>
            <w:tcW w:w="816" w:type="dxa"/>
            <w:tcBorders>
              <w:bottom w:val="single" w:sz="4" w:space="0" w:color="auto"/>
            </w:tcBorders>
            <w:vAlign w:val="center"/>
          </w:tcPr>
          <w:p w14:paraId="0813460D" w14:textId="1C5394ED" w:rsidR="00F41E0C" w:rsidRPr="00F41E0C" w:rsidRDefault="00F41E0C" w:rsidP="00F41E0C">
            <w:pPr>
              <w:jc w:val="center"/>
              <w:rPr>
                <w:rFonts w:asciiTheme="minorHAnsi" w:hAnsiTheme="minorHAnsi" w:cstheme="minorHAnsi"/>
                <w:b/>
                <w:bCs/>
                <w:sz w:val="16"/>
                <w:szCs w:val="16"/>
              </w:rPr>
            </w:pPr>
            <w:r>
              <w:rPr>
                <w:rFonts w:asciiTheme="minorHAnsi" w:hAnsiTheme="minorHAnsi" w:cstheme="minorHAnsi"/>
                <w:b/>
                <w:bCs/>
                <w:sz w:val="16"/>
                <w:szCs w:val="16"/>
              </w:rPr>
              <w:t>KOS</w:t>
            </w:r>
          </w:p>
        </w:tc>
        <w:sdt>
          <w:sdtPr>
            <w:rPr>
              <w:rFonts w:asciiTheme="minorHAnsi" w:hAnsiTheme="minorHAnsi" w:cstheme="minorHAnsi"/>
              <w:b/>
              <w:bCs/>
              <w:sz w:val="16"/>
              <w:szCs w:val="16"/>
            </w:rPr>
            <w:id w:val="1806121125"/>
            <w:placeholder>
              <w:docPart w:val="494B54AFDA494E3196CD1E26DE5E2C57"/>
            </w:placeholder>
            <w:showingPlcHdr/>
            <w:text/>
          </w:sdtPr>
          <w:sdtContent>
            <w:tc>
              <w:tcPr>
                <w:tcW w:w="1576" w:type="dxa"/>
                <w:tcBorders>
                  <w:bottom w:val="single" w:sz="4" w:space="0" w:color="auto"/>
                </w:tcBorders>
              </w:tcPr>
              <w:p w14:paraId="6673079C" w14:textId="34191C66"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sdt>
          <w:sdtPr>
            <w:rPr>
              <w:rFonts w:asciiTheme="minorHAnsi" w:hAnsiTheme="minorHAnsi" w:cstheme="minorHAnsi"/>
              <w:b/>
              <w:bCs/>
              <w:sz w:val="16"/>
              <w:szCs w:val="16"/>
            </w:rPr>
            <w:id w:val="650025718"/>
            <w:placeholder>
              <w:docPart w:val="6462F3DC614243B59FD119FD743235CA"/>
            </w:placeholder>
            <w:showingPlcHdr/>
            <w:text/>
          </w:sdtPr>
          <w:sdtContent>
            <w:tc>
              <w:tcPr>
                <w:tcW w:w="1572" w:type="dxa"/>
              </w:tcPr>
              <w:p w14:paraId="65F7CFED" w14:textId="17C3B735"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tr>
      <w:tr w:rsidR="00F41E0C" w14:paraId="4B2164C7" w14:textId="77777777" w:rsidTr="00F41E0C">
        <w:tc>
          <w:tcPr>
            <w:tcW w:w="7916" w:type="dxa"/>
            <w:gridSpan w:val="5"/>
            <w:tcBorders>
              <w:left w:val="nil"/>
              <w:bottom w:val="nil"/>
            </w:tcBorders>
            <w:vAlign w:val="center"/>
          </w:tcPr>
          <w:p w14:paraId="77B4BAEA" w14:textId="47BBD4F9" w:rsidR="00F41E0C" w:rsidRPr="00510971" w:rsidRDefault="00F41E0C" w:rsidP="00F41E0C">
            <w:pPr>
              <w:jc w:val="right"/>
              <w:rPr>
                <w:rFonts w:asciiTheme="minorHAnsi" w:hAnsiTheme="minorHAnsi" w:cstheme="minorHAnsi"/>
                <w:b/>
                <w:bCs/>
                <w:sz w:val="16"/>
                <w:szCs w:val="16"/>
              </w:rPr>
            </w:pPr>
            <w:r>
              <w:rPr>
                <w:rFonts w:asciiTheme="minorHAnsi" w:hAnsiTheme="minorHAnsi" w:cstheme="minorHAnsi"/>
                <w:b/>
                <w:bCs/>
                <w:sz w:val="16"/>
                <w:szCs w:val="16"/>
              </w:rPr>
              <w:t>SKUPNA VREDNOST OBEH PODSKLOPOV v EUR brez DDV</w:t>
            </w:r>
          </w:p>
        </w:tc>
        <w:sdt>
          <w:sdtPr>
            <w:rPr>
              <w:rFonts w:asciiTheme="minorHAnsi" w:hAnsiTheme="minorHAnsi" w:cstheme="minorHAnsi"/>
              <w:b/>
              <w:bCs/>
              <w:sz w:val="16"/>
              <w:szCs w:val="16"/>
            </w:rPr>
            <w:id w:val="1200592592"/>
            <w:placeholder>
              <w:docPart w:val="EC49A111E6B6475E8C35D196A597957F"/>
            </w:placeholder>
            <w:showingPlcHdr/>
            <w:text/>
          </w:sdtPr>
          <w:sdtContent>
            <w:tc>
              <w:tcPr>
                <w:tcW w:w="1572" w:type="dxa"/>
              </w:tcPr>
              <w:p w14:paraId="6B738E27" w14:textId="09EDDC52"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tr>
      <w:tr w:rsidR="00F41E0C" w14:paraId="6B4F3AB8" w14:textId="77777777" w:rsidTr="00F41E0C">
        <w:tc>
          <w:tcPr>
            <w:tcW w:w="7916" w:type="dxa"/>
            <w:gridSpan w:val="5"/>
            <w:tcBorders>
              <w:top w:val="nil"/>
              <w:left w:val="nil"/>
              <w:bottom w:val="nil"/>
            </w:tcBorders>
            <w:vAlign w:val="center"/>
          </w:tcPr>
          <w:p w14:paraId="45674780" w14:textId="7CD4690A" w:rsidR="00F41E0C" w:rsidRPr="00510971" w:rsidRDefault="00F41E0C" w:rsidP="00F41E0C">
            <w:pPr>
              <w:jc w:val="right"/>
              <w:rPr>
                <w:rFonts w:asciiTheme="minorHAnsi" w:hAnsiTheme="minorHAnsi" w:cstheme="minorHAnsi"/>
                <w:b/>
                <w:bCs/>
                <w:sz w:val="16"/>
                <w:szCs w:val="16"/>
              </w:rPr>
            </w:pPr>
            <w:r>
              <w:rPr>
                <w:rFonts w:asciiTheme="minorHAnsi" w:hAnsiTheme="minorHAnsi" w:cstheme="minorHAnsi"/>
                <w:b/>
                <w:bCs/>
                <w:sz w:val="16"/>
                <w:szCs w:val="16"/>
              </w:rPr>
              <w:t>VREDNOST DDV V EUR</w:t>
            </w:r>
          </w:p>
        </w:tc>
        <w:sdt>
          <w:sdtPr>
            <w:rPr>
              <w:rFonts w:asciiTheme="minorHAnsi" w:hAnsiTheme="minorHAnsi" w:cstheme="minorHAnsi"/>
              <w:b/>
              <w:bCs/>
              <w:sz w:val="16"/>
              <w:szCs w:val="16"/>
            </w:rPr>
            <w:id w:val="481197556"/>
            <w:placeholder>
              <w:docPart w:val="57AD4D6D651743F1962D47012F94A1D4"/>
            </w:placeholder>
            <w:showingPlcHdr/>
            <w:text/>
          </w:sdtPr>
          <w:sdtContent>
            <w:tc>
              <w:tcPr>
                <w:tcW w:w="1572" w:type="dxa"/>
              </w:tcPr>
              <w:p w14:paraId="262EC52E" w14:textId="2E084A40"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tr>
      <w:tr w:rsidR="00F41E0C" w14:paraId="15CC7420" w14:textId="77777777" w:rsidTr="00F41E0C">
        <w:tc>
          <w:tcPr>
            <w:tcW w:w="7916" w:type="dxa"/>
            <w:gridSpan w:val="5"/>
            <w:tcBorders>
              <w:top w:val="nil"/>
              <w:left w:val="nil"/>
              <w:bottom w:val="nil"/>
            </w:tcBorders>
            <w:vAlign w:val="center"/>
          </w:tcPr>
          <w:p w14:paraId="1814FFA0" w14:textId="1DC2B033" w:rsidR="00F41E0C" w:rsidRPr="00510971" w:rsidRDefault="00F41E0C" w:rsidP="00F41E0C">
            <w:pPr>
              <w:jc w:val="right"/>
              <w:rPr>
                <w:rFonts w:asciiTheme="minorHAnsi" w:hAnsiTheme="minorHAnsi" w:cstheme="minorHAnsi"/>
                <w:b/>
                <w:bCs/>
                <w:sz w:val="16"/>
                <w:szCs w:val="16"/>
              </w:rPr>
            </w:pPr>
            <w:r>
              <w:rPr>
                <w:rFonts w:asciiTheme="minorHAnsi" w:hAnsiTheme="minorHAnsi" w:cstheme="minorHAnsi"/>
                <w:b/>
                <w:bCs/>
                <w:sz w:val="16"/>
                <w:szCs w:val="16"/>
              </w:rPr>
              <w:t>SKUPNA VREDNOST V EUR Z DDV</w:t>
            </w:r>
          </w:p>
        </w:tc>
        <w:sdt>
          <w:sdtPr>
            <w:rPr>
              <w:rFonts w:asciiTheme="minorHAnsi" w:hAnsiTheme="minorHAnsi" w:cstheme="minorHAnsi"/>
              <w:b/>
              <w:bCs/>
              <w:sz w:val="16"/>
              <w:szCs w:val="16"/>
            </w:rPr>
            <w:id w:val="918284719"/>
            <w:placeholder>
              <w:docPart w:val="9B9EBAB18E87420AA3D0F1599E4F19CA"/>
            </w:placeholder>
            <w:showingPlcHdr/>
            <w:text/>
          </w:sdtPr>
          <w:sdtContent>
            <w:tc>
              <w:tcPr>
                <w:tcW w:w="1572" w:type="dxa"/>
              </w:tcPr>
              <w:p w14:paraId="789F6401" w14:textId="25FED331" w:rsidR="00F41E0C" w:rsidRPr="00F41E0C" w:rsidRDefault="00F41E0C" w:rsidP="00F41E0C">
                <w:pPr>
                  <w:jc w:val="center"/>
                  <w:rPr>
                    <w:rFonts w:asciiTheme="minorHAnsi" w:hAnsiTheme="minorHAnsi" w:cstheme="minorHAnsi"/>
                    <w:b/>
                    <w:bCs/>
                    <w:sz w:val="16"/>
                    <w:szCs w:val="16"/>
                  </w:rPr>
                </w:pPr>
                <w:r w:rsidRPr="00F41E0C">
                  <w:rPr>
                    <w:rStyle w:val="Besedilooznabemesta"/>
                    <w:rFonts w:asciiTheme="minorHAnsi" w:eastAsiaTheme="majorEastAsia" w:hAnsiTheme="minorHAnsi" w:cstheme="minorHAnsi"/>
                    <w:b/>
                    <w:bCs/>
                    <w:sz w:val="16"/>
                    <w:szCs w:val="16"/>
                  </w:rPr>
                  <w:t>Kliknite ali tapnite tukaj, če želite vnesti besedilo.</w:t>
                </w:r>
              </w:p>
            </w:tc>
          </w:sdtContent>
        </w:sdt>
      </w:tr>
    </w:tbl>
    <w:p w14:paraId="240D4323" w14:textId="77777777" w:rsidR="009D79C9" w:rsidRPr="00BE6296" w:rsidRDefault="009D79C9" w:rsidP="00BE6296">
      <w:pPr>
        <w:autoSpaceDE w:val="0"/>
        <w:adjustRightInd w:val="0"/>
        <w:rPr>
          <w:rFonts w:asciiTheme="minorHAnsi" w:hAnsiTheme="minorHAnsi" w:cstheme="minorHAnsi"/>
        </w:rPr>
      </w:pPr>
    </w:p>
    <w:bookmarkEnd w:id="39"/>
    <w:p w14:paraId="2773ADA9" w14:textId="77777777" w:rsidR="00322D89" w:rsidRPr="00D24FF3" w:rsidRDefault="00322D89" w:rsidP="00882583">
      <w:pPr>
        <w:autoSpaceDE w:val="0"/>
        <w:adjustRightInd w:val="0"/>
        <w:rPr>
          <w:rFonts w:asciiTheme="minorHAnsi" w:hAnsiTheme="minorHAnsi" w:cstheme="minorHAnsi"/>
        </w:rPr>
      </w:pPr>
    </w:p>
    <w:p w14:paraId="1E58115B" w14:textId="71A75926" w:rsidR="00882583" w:rsidRPr="00D24FF3" w:rsidRDefault="005E4820" w:rsidP="00882583">
      <w:pPr>
        <w:pStyle w:val="Odstavekseznama"/>
        <w:numPr>
          <w:ilvl w:val="0"/>
          <w:numId w:val="17"/>
        </w:numPr>
        <w:jc w:val="both"/>
        <w:rPr>
          <w:rFonts w:asciiTheme="minorHAnsi" w:hAnsiTheme="minorHAnsi" w:cstheme="minorHAnsi"/>
        </w:rPr>
      </w:pPr>
      <w:r w:rsidRPr="00D24FF3">
        <w:rPr>
          <w:rFonts w:asciiTheme="minorHAnsi" w:hAnsiTheme="minorHAnsi" w:cstheme="minorHAnsi"/>
        </w:rPr>
        <w:t>Dobavo</w:t>
      </w:r>
      <w:r w:rsidR="00322D89" w:rsidRPr="00D24FF3">
        <w:rPr>
          <w:rFonts w:asciiTheme="minorHAnsi" w:hAnsiTheme="minorHAnsi" w:cstheme="minorHAnsi"/>
        </w:rPr>
        <w:t xml:space="preserve"> bomo izvedli skladno z določili in zahtevami Dokumentacije za oddajo javnega naročila z oznako </w:t>
      </w:r>
      <w:r w:rsidR="00090845" w:rsidRPr="00090845">
        <w:rPr>
          <w:rFonts w:asciiTheme="minorHAnsi" w:hAnsiTheme="minorHAnsi" w:cstheme="minorHAnsi"/>
          <w:bCs/>
        </w:rPr>
        <w:t>NMV-B-</w:t>
      </w:r>
      <w:r w:rsidR="009B64CC">
        <w:rPr>
          <w:rFonts w:asciiTheme="minorHAnsi" w:hAnsiTheme="minorHAnsi" w:cstheme="minorHAnsi"/>
          <w:bCs/>
        </w:rPr>
        <w:t>2</w:t>
      </w:r>
      <w:r w:rsidR="00090845" w:rsidRPr="00090845">
        <w:rPr>
          <w:rFonts w:asciiTheme="minorHAnsi" w:hAnsiTheme="minorHAnsi" w:cstheme="minorHAnsi"/>
          <w:bCs/>
        </w:rPr>
        <w:t>/202</w:t>
      </w:r>
      <w:r w:rsidR="009B64CC">
        <w:rPr>
          <w:rFonts w:asciiTheme="minorHAnsi" w:hAnsiTheme="minorHAnsi" w:cstheme="minorHAnsi"/>
          <w:bCs/>
        </w:rPr>
        <w:t>6</w:t>
      </w:r>
      <w:r w:rsidR="00090845">
        <w:rPr>
          <w:rFonts w:asciiTheme="minorHAnsi" w:hAnsiTheme="minorHAnsi" w:cstheme="minorHAnsi"/>
          <w:bCs/>
        </w:rPr>
        <w:t xml:space="preserve"> </w:t>
      </w:r>
      <w:r w:rsidR="00196EFF" w:rsidRPr="00D24FF3">
        <w:rPr>
          <w:rFonts w:asciiTheme="minorHAnsi" w:hAnsiTheme="minorHAnsi" w:cstheme="minorHAnsi"/>
        </w:rPr>
        <w:t xml:space="preserve">in </w:t>
      </w:r>
      <w:r w:rsidR="00A1643C" w:rsidRPr="00D24FF3">
        <w:rPr>
          <w:rFonts w:asciiTheme="minorHAnsi" w:hAnsiTheme="minorHAnsi" w:cstheme="minorHAnsi"/>
        </w:rPr>
        <w:t xml:space="preserve">na </w:t>
      </w:r>
      <w:r w:rsidRPr="00D24FF3">
        <w:rPr>
          <w:rFonts w:asciiTheme="minorHAnsi" w:hAnsiTheme="minorHAnsi" w:cstheme="minorHAnsi"/>
        </w:rPr>
        <w:t xml:space="preserve">zahtevo naročnika </w:t>
      </w:r>
      <w:r w:rsidR="0095513F" w:rsidRPr="00D24FF3">
        <w:rPr>
          <w:rFonts w:asciiTheme="minorHAnsi" w:hAnsiTheme="minorHAnsi" w:cstheme="minorHAnsi"/>
        </w:rPr>
        <w:t xml:space="preserve">v katerikoli fazi izvajanja predmetnega naročila </w:t>
      </w:r>
      <w:r w:rsidRPr="00D24FF3">
        <w:rPr>
          <w:rFonts w:asciiTheme="minorHAnsi" w:hAnsiTheme="minorHAnsi" w:cstheme="minorHAnsi"/>
        </w:rPr>
        <w:t xml:space="preserve">posredovali </w:t>
      </w:r>
      <w:r w:rsidR="00A1643C" w:rsidRPr="00D24FF3">
        <w:rPr>
          <w:rFonts w:asciiTheme="minorHAnsi" w:hAnsiTheme="minorHAnsi" w:cstheme="minorHAnsi"/>
        </w:rPr>
        <w:t xml:space="preserve">tehnično dokumentacijo </w:t>
      </w:r>
      <w:r w:rsidR="008D4B3B">
        <w:rPr>
          <w:rFonts w:asciiTheme="minorHAnsi" w:hAnsiTheme="minorHAnsi" w:cstheme="minorHAnsi"/>
        </w:rPr>
        <w:t>ponujenih vozil</w:t>
      </w:r>
      <w:r w:rsidR="0083262E">
        <w:rPr>
          <w:rFonts w:asciiTheme="minorHAnsi" w:hAnsiTheme="minorHAnsi" w:cstheme="minorHAnsi"/>
        </w:rPr>
        <w:t>.</w:t>
      </w:r>
    </w:p>
    <w:p w14:paraId="655AFD7C" w14:textId="697DE8C7" w:rsidR="00BE0AA3" w:rsidRPr="00D24FF3" w:rsidRDefault="00BE0AA3" w:rsidP="00882583">
      <w:pPr>
        <w:pStyle w:val="Odstavekseznama"/>
        <w:numPr>
          <w:ilvl w:val="0"/>
          <w:numId w:val="17"/>
        </w:numPr>
        <w:jc w:val="both"/>
        <w:rPr>
          <w:rFonts w:asciiTheme="minorHAnsi" w:hAnsiTheme="minorHAnsi" w:cstheme="minorHAnsi"/>
          <w:sz w:val="22"/>
          <w:szCs w:val="22"/>
        </w:rPr>
      </w:pPr>
      <w:r w:rsidRPr="00D24FF3">
        <w:rPr>
          <w:rFonts w:asciiTheme="minorHAnsi" w:hAnsiTheme="minorHAnsi" w:cstheme="minorHAnsi"/>
        </w:rPr>
        <w:t xml:space="preserve">Ponudba velja </w:t>
      </w:r>
      <w:r w:rsidR="00733FA6" w:rsidRPr="00D24FF3">
        <w:rPr>
          <w:rFonts w:asciiTheme="minorHAnsi" w:hAnsiTheme="minorHAnsi" w:cstheme="minorHAnsi"/>
        </w:rPr>
        <w:t>4</w:t>
      </w:r>
      <w:r w:rsidRPr="00D24FF3">
        <w:rPr>
          <w:rFonts w:asciiTheme="minorHAnsi" w:hAnsiTheme="minorHAnsi" w:cstheme="minorHAnsi"/>
        </w:rPr>
        <w:t xml:space="preserve"> </w:t>
      </w:r>
      <w:r w:rsidR="00305C20" w:rsidRPr="00D24FF3">
        <w:rPr>
          <w:rFonts w:asciiTheme="minorHAnsi" w:hAnsiTheme="minorHAnsi" w:cstheme="minorHAnsi"/>
        </w:rPr>
        <w:t>mesece</w:t>
      </w:r>
      <w:r w:rsidRPr="00D24FF3">
        <w:rPr>
          <w:rFonts w:asciiTheme="minorHAnsi" w:hAnsiTheme="minorHAnsi" w:cstheme="minorHAnsi"/>
        </w:rPr>
        <w:t xml:space="preserve"> od roka za oddajo ponudb.</w:t>
      </w:r>
    </w:p>
    <w:p w14:paraId="78D84223" w14:textId="0473BE2F" w:rsidR="008370BA" w:rsidRPr="008E3D1B" w:rsidRDefault="008E3D1B" w:rsidP="008E3D1B">
      <w:pPr>
        <w:numPr>
          <w:ilvl w:val="0"/>
          <w:numId w:val="17"/>
        </w:numPr>
        <w:jc w:val="both"/>
        <w:rPr>
          <w:rFonts w:asciiTheme="minorHAnsi" w:hAnsiTheme="minorHAnsi" w:cstheme="minorHAnsi"/>
          <w:b/>
          <w:bCs/>
        </w:rPr>
      </w:pPr>
      <w:r w:rsidRPr="008E3D1B">
        <w:rPr>
          <w:rFonts w:asciiTheme="minorHAnsi" w:hAnsiTheme="minorHAnsi" w:cstheme="minorHAnsi"/>
          <w:b/>
          <w:bCs/>
        </w:rPr>
        <w:t xml:space="preserve">Dobavni rok vozila od datuma sklenitve pogodbe znaša </w:t>
      </w:r>
      <w:sdt>
        <w:sdtPr>
          <w:rPr>
            <w:rFonts w:asciiTheme="minorHAnsi" w:hAnsiTheme="minorHAnsi" w:cstheme="minorHAnsi"/>
            <w:b/>
            <w:bCs/>
          </w:rPr>
          <w:id w:val="211466533"/>
          <w:placeholder>
            <w:docPart w:val="DefaultPlaceholder_-1854013440"/>
          </w:placeholder>
          <w:showingPlcHdr/>
          <w:text/>
        </w:sdtPr>
        <w:sdtContent>
          <w:r w:rsidRPr="00B77B37">
            <w:rPr>
              <w:rStyle w:val="Besedilooznabemesta"/>
              <w:rFonts w:asciiTheme="minorHAnsi" w:eastAsiaTheme="majorEastAsia" w:hAnsiTheme="minorHAnsi" w:cstheme="minorHAnsi"/>
              <w:b/>
              <w:bCs/>
              <w:highlight w:val="lightGray"/>
            </w:rPr>
            <w:t>Kliknite ali tapnite tukaj, če želite vnesti besedilo.</w:t>
          </w:r>
        </w:sdtContent>
      </w:sdt>
      <w:r w:rsidRPr="008E3D1B">
        <w:rPr>
          <w:rFonts w:asciiTheme="minorHAnsi" w:hAnsiTheme="minorHAnsi" w:cstheme="minorHAnsi"/>
          <w:b/>
          <w:bCs/>
        </w:rPr>
        <w:t xml:space="preserve"> </w:t>
      </w:r>
      <w:r w:rsidR="00BE6296">
        <w:rPr>
          <w:rFonts w:asciiTheme="minorHAnsi" w:hAnsiTheme="minorHAnsi" w:cstheme="minorHAnsi"/>
          <w:b/>
          <w:bCs/>
        </w:rPr>
        <w:t xml:space="preserve">koledarskih </w:t>
      </w:r>
      <w:r w:rsidRPr="008E3D1B">
        <w:rPr>
          <w:rFonts w:asciiTheme="minorHAnsi" w:hAnsiTheme="minorHAnsi" w:cstheme="minorHAnsi"/>
          <w:b/>
          <w:bCs/>
        </w:rPr>
        <w:t>dni.</w:t>
      </w:r>
    </w:p>
    <w:p w14:paraId="2E465906" w14:textId="5BD2062E" w:rsidR="00AD0DD4" w:rsidRPr="00D24FF3" w:rsidRDefault="00AD0DD4" w:rsidP="008370BA">
      <w:pPr>
        <w:jc w:val="both"/>
        <w:rPr>
          <w:rFonts w:asciiTheme="minorHAnsi" w:hAnsiTheme="minorHAnsi" w:cstheme="minorHAnsi"/>
        </w:rPr>
      </w:pPr>
    </w:p>
    <w:p w14:paraId="5DC03E60" w14:textId="77777777" w:rsidR="008370BA" w:rsidRPr="00D24FF3" w:rsidRDefault="008370BA" w:rsidP="008370BA">
      <w:pPr>
        <w:jc w:val="both"/>
        <w:rPr>
          <w:rFonts w:asciiTheme="minorHAnsi" w:hAnsiTheme="minorHAnsi" w:cstheme="minorHAnsi"/>
        </w:rPr>
      </w:pPr>
    </w:p>
    <w:p w14:paraId="4D5AB93E"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Datum:</w:t>
      </w:r>
      <w:sdt>
        <w:sdtPr>
          <w:rPr>
            <w:rFonts w:asciiTheme="minorHAnsi" w:hAnsiTheme="minorHAnsi" w:cstheme="minorHAnsi"/>
            <w:highlight w:val="lightGray"/>
          </w:rPr>
          <w:id w:val="-604035718"/>
          <w:placeholder>
            <w:docPart w:val="764269BEA3BA49169EC966C0744D2EC5"/>
          </w:placeholder>
          <w:showingPlcHdr/>
          <w:date>
            <w:dateFormat w:val="d. MM. yyyy"/>
            <w:lid w:val="sl-SI"/>
            <w:storeMappedDataAs w:val="dateTime"/>
            <w:calendar w:val="gregorian"/>
          </w:date>
        </w:sdtPr>
        <w:sdtContent>
          <w:r w:rsidRPr="00D24FF3">
            <w:rPr>
              <w:rStyle w:val="Besedilooznabemesta"/>
              <w:rFonts w:asciiTheme="minorHAnsi" w:hAnsiTheme="minorHAnsi" w:cstheme="minorHAnsi"/>
              <w:highlight w:val="lightGray"/>
            </w:rPr>
            <w:t>Kliknite ali tapnite tukaj, če želite vnesti datum.</w:t>
          </w:r>
        </w:sdtContent>
      </w:sdt>
    </w:p>
    <w:p w14:paraId="7178FC9B" w14:textId="2A377F42" w:rsidR="00AD0DD4" w:rsidRPr="00D24FF3" w:rsidRDefault="00AD0DD4" w:rsidP="00CA0A34">
      <w:pPr>
        <w:rPr>
          <w:rFonts w:asciiTheme="minorHAnsi" w:hAnsiTheme="minorHAnsi" w:cstheme="minorHAnsi"/>
        </w:rPr>
      </w:pPr>
    </w:p>
    <w:p w14:paraId="033082A7" w14:textId="77777777" w:rsidR="00F11DFD" w:rsidRPr="00D24FF3" w:rsidRDefault="00F11DFD" w:rsidP="00CA0A34">
      <w:pPr>
        <w:rPr>
          <w:rFonts w:asciiTheme="minorHAnsi" w:hAnsiTheme="minorHAnsi" w:cstheme="minorHAnsi"/>
        </w:rPr>
      </w:pPr>
    </w:p>
    <w:p w14:paraId="12777A09" w14:textId="77777777" w:rsidR="002B3739" w:rsidRPr="00D24FF3" w:rsidRDefault="002B3739" w:rsidP="00CA0A34">
      <w:pPr>
        <w:rPr>
          <w:rFonts w:asciiTheme="minorHAnsi" w:hAnsiTheme="minorHAnsi" w:cstheme="minorHAnsi"/>
        </w:rPr>
      </w:pPr>
    </w:p>
    <w:p w14:paraId="438FED28" w14:textId="77777777" w:rsidR="002B3739" w:rsidRPr="00D24FF3" w:rsidRDefault="002B3739" w:rsidP="00CA0A34">
      <w:pPr>
        <w:rPr>
          <w:rFonts w:asciiTheme="minorHAnsi" w:hAnsiTheme="minorHAnsi" w:cstheme="minorHAnsi"/>
        </w:rPr>
      </w:pPr>
    </w:p>
    <w:p w14:paraId="5F0BCF06" w14:textId="77777777" w:rsidR="002B3739" w:rsidRPr="00D24FF3" w:rsidRDefault="002B3739" w:rsidP="00CA0A34">
      <w:pPr>
        <w:rPr>
          <w:rFonts w:asciiTheme="minorHAnsi" w:hAnsiTheme="minorHAnsi" w:cstheme="minorHAnsi"/>
        </w:rPr>
      </w:pPr>
    </w:p>
    <w:p w14:paraId="4DCEE3D2" w14:textId="412D0FA9" w:rsidR="008370BA" w:rsidRPr="00D24FF3" w:rsidRDefault="008370BA" w:rsidP="00CA0A34">
      <w:pPr>
        <w:ind w:left="3540" w:firstLine="708"/>
        <w:jc w:val="center"/>
        <w:rPr>
          <w:rFonts w:asciiTheme="minorHAnsi" w:hAnsiTheme="minorHAnsi" w:cstheme="minorHAnsi"/>
          <w:i/>
          <w:iCs/>
        </w:rPr>
      </w:pPr>
      <w:r w:rsidRPr="00D24FF3">
        <w:rPr>
          <w:rFonts w:asciiTheme="minorHAnsi" w:hAnsiTheme="minorHAnsi" w:cstheme="minorHAnsi"/>
        </w:rPr>
        <w:t>Žig in podpis ponudnika:</w:t>
      </w:r>
    </w:p>
    <w:p w14:paraId="5F538E0C" w14:textId="237D48F0" w:rsidR="00F11DFD" w:rsidRPr="00D24FF3" w:rsidRDefault="00F11DFD" w:rsidP="008370BA">
      <w:pPr>
        <w:jc w:val="both"/>
        <w:rPr>
          <w:rFonts w:asciiTheme="minorHAnsi" w:hAnsiTheme="minorHAnsi" w:cstheme="minorHAnsi"/>
          <w:i/>
          <w:iCs/>
        </w:rPr>
      </w:pPr>
    </w:p>
    <w:p w14:paraId="1863EC37" w14:textId="4C69C954" w:rsidR="00F11DFD" w:rsidRPr="00D24FF3" w:rsidRDefault="00F11DFD" w:rsidP="008370BA">
      <w:pPr>
        <w:jc w:val="both"/>
        <w:rPr>
          <w:rFonts w:asciiTheme="minorHAnsi" w:hAnsiTheme="minorHAnsi" w:cstheme="minorHAnsi"/>
          <w:i/>
          <w:iCs/>
        </w:rPr>
      </w:pPr>
    </w:p>
    <w:p w14:paraId="115D8312" w14:textId="4B79FE10" w:rsidR="00F11DFD" w:rsidRPr="00D24FF3" w:rsidRDefault="00F11DFD" w:rsidP="008370BA">
      <w:pPr>
        <w:jc w:val="both"/>
        <w:rPr>
          <w:rFonts w:asciiTheme="minorHAnsi" w:hAnsiTheme="minorHAnsi" w:cstheme="minorHAnsi"/>
          <w:i/>
          <w:iCs/>
        </w:rPr>
      </w:pPr>
    </w:p>
    <w:p w14:paraId="22149251" w14:textId="77777777" w:rsidR="00F11DFD" w:rsidRPr="00D24FF3" w:rsidRDefault="00F11DFD" w:rsidP="008370BA">
      <w:pPr>
        <w:jc w:val="both"/>
        <w:rPr>
          <w:rFonts w:asciiTheme="minorHAnsi" w:hAnsiTheme="minorHAnsi" w:cstheme="minorHAnsi"/>
          <w:i/>
          <w:iCs/>
        </w:rPr>
      </w:pPr>
    </w:p>
    <w:p w14:paraId="46587B2D" w14:textId="456BC3B7" w:rsidR="008370BA" w:rsidRPr="00D24FF3" w:rsidRDefault="008370BA" w:rsidP="008370BA">
      <w:pPr>
        <w:jc w:val="both"/>
        <w:rPr>
          <w:rFonts w:asciiTheme="minorHAnsi" w:hAnsiTheme="minorHAnsi" w:cstheme="minorHAnsi"/>
          <w:b/>
          <w:i/>
          <w:iCs/>
          <w:sz w:val="18"/>
          <w:szCs w:val="18"/>
          <w:u w:val="single"/>
        </w:rPr>
      </w:pPr>
      <w:r w:rsidRPr="00D24FF3">
        <w:rPr>
          <w:rFonts w:asciiTheme="minorHAnsi" w:hAnsiTheme="minorHAnsi" w:cstheme="minorHAnsi"/>
          <w:i/>
          <w:iCs/>
          <w:sz w:val="18"/>
          <w:szCs w:val="18"/>
        </w:rPr>
        <w:t xml:space="preserve">OPOMBA: </w:t>
      </w:r>
      <w:r w:rsidR="00703262" w:rsidRPr="00D24FF3">
        <w:rPr>
          <w:rFonts w:asciiTheme="minorHAnsi" w:hAnsiTheme="minorHAnsi" w:cstheme="minorHAnsi"/>
          <w:i/>
          <w:iCs/>
          <w:sz w:val="18"/>
          <w:szCs w:val="18"/>
        </w:rPr>
        <w:t>Ponudbeni p</w:t>
      </w:r>
      <w:r w:rsidRPr="00D24FF3">
        <w:rPr>
          <w:rFonts w:asciiTheme="minorHAnsi" w:hAnsiTheme="minorHAnsi" w:cstheme="minorHAnsi"/>
          <w:i/>
          <w:iCs/>
          <w:sz w:val="18"/>
          <w:szCs w:val="18"/>
        </w:rPr>
        <w:t xml:space="preserve">redračun se izpolni tako, da se izpolnijo </w:t>
      </w:r>
      <w:r w:rsidRPr="00D24FF3">
        <w:rPr>
          <w:rFonts w:asciiTheme="minorHAnsi" w:hAnsiTheme="minorHAnsi" w:cstheme="minorHAnsi"/>
          <w:b/>
          <w:i/>
          <w:iCs/>
          <w:sz w:val="18"/>
          <w:szCs w:val="18"/>
          <w:u w:val="single"/>
        </w:rPr>
        <w:t>VSE OSENČENE POSTAVKE</w:t>
      </w:r>
      <w:r w:rsidR="002B3739" w:rsidRPr="00D24FF3">
        <w:rPr>
          <w:rFonts w:asciiTheme="minorHAnsi" w:hAnsiTheme="minorHAnsi" w:cstheme="minorHAnsi"/>
          <w:bCs/>
          <w:i/>
          <w:iCs/>
          <w:sz w:val="18"/>
          <w:szCs w:val="18"/>
        </w:rPr>
        <w:t xml:space="preserve"> . Vrednosti</w:t>
      </w:r>
      <w:r w:rsidR="002B3739" w:rsidRPr="00D24FF3">
        <w:rPr>
          <w:rFonts w:asciiTheme="minorHAnsi" w:hAnsiTheme="minorHAnsi" w:cstheme="minorHAnsi"/>
          <w:i/>
          <w:iCs/>
          <w:sz w:val="18"/>
          <w:szCs w:val="18"/>
        </w:rPr>
        <w:t xml:space="preserve">  v EUR </w:t>
      </w:r>
      <w:r w:rsidR="003C4213" w:rsidRPr="00D24FF3">
        <w:rPr>
          <w:rFonts w:asciiTheme="minorHAnsi" w:hAnsiTheme="minorHAnsi" w:cstheme="minorHAnsi"/>
          <w:i/>
          <w:iCs/>
          <w:sz w:val="18"/>
          <w:szCs w:val="18"/>
        </w:rPr>
        <w:t>morajo biti določene</w:t>
      </w:r>
      <w:r w:rsidR="00A84010" w:rsidRPr="00D24FF3">
        <w:rPr>
          <w:rFonts w:asciiTheme="minorHAnsi" w:hAnsiTheme="minorHAnsi" w:cstheme="minorHAnsi"/>
          <w:i/>
          <w:iCs/>
          <w:sz w:val="18"/>
          <w:szCs w:val="18"/>
        </w:rPr>
        <w:t xml:space="preserve"> </w:t>
      </w:r>
      <w:r w:rsidR="00C1042A" w:rsidRPr="00D24FF3">
        <w:rPr>
          <w:rFonts w:asciiTheme="minorHAnsi" w:hAnsiTheme="minorHAnsi" w:cstheme="minorHAnsi"/>
          <w:i/>
          <w:iCs/>
          <w:sz w:val="18"/>
          <w:szCs w:val="18"/>
        </w:rPr>
        <w:t>na dve</w:t>
      </w:r>
      <w:r w:rsidRPr="00D24FF3">
        <w:rPr>
          <w:rFonts w:asciiTheme="minorHAnsi" w:hAnsiTheme="minorHAnsi" w:cstheme="minorHAnsi"/>
          <w:i/>
          <w:iCs/>
          <w:sz w:val="18"/>
          <w:szCs w:val="18"/>
        </w:rPr>
        <w:t xml:space="preserve"> decimalki natančno. </w:t>
      </w:r>
    </w:p>
    <w:p w14:paraId="2D268CD1" w14:textId="77777777" w:rsidR="008370BA" w:rsidRPr="00D24FF3" w:rsidRDefault="008370BA" w:rsidP="008370BA">
      <w:pPr>
        <w:rPr>
          <w:rFonts w:asciiTheme="minorHAnsi" w:hAnsiTheme="minorHAnsi" w:cstheme="minorHAnsi"/>
          <w:b/>
          <w:i/>
        </w:rPr>
        <w:sectPr w:rsidR="008370BA" w:rsidRPr="00D24FF3" w:rsidSect="00C62495">
          <w:pgSz w:w="11906" w:h="16838"/>
          <w:pgMar w:top="1843" w:right="1274" w:bottom="1440" w:left="1134" w:header="709" w:footer="870" w:gutter="0"/>
          <w:cols w:space="708"/>
          <w:titlePg/>
          <w:docGrid w:linePitch="360"/>
        </w:sectPr>
      </w:pPr>
      <w:bookmarkStart w:id="40" w:name="_Hlk61942753"/>
      <w:bookmarkEnd w:id="31"/>
      <w:bookmarkEnd w:id="32"/>
    </w:p>
    <w:p w14:paraId="3AF50478" w14:textId="77777777" w:rsidR="008370BA" w:rsidRPr="00D24FF3" w:rsidRDefault="008370BA" w:rsidP="008370BA">
      <w:pPr>
        <w:rPr>
          <w:rFonts w:asciiTheme="minorHAnsi" w:hAnsiTheme="minorHAnsi" w:cstheme="minorHAnsi"/>
          <w:b/>
          <w:bCs/>
          <w:color w:val="000000"/>
        </w:rPr>
      </w:pPr>
      <w:r w:rsidRPr="00D24FF3">
        <w:rPr>
          <w:rFonts w:asciiTheme="minorHAnsi" w:hAnsiTheme="minorHAnsi" w:cstheme="minorHAnsi"/>
          <w:b/>
          <w:i/>
        </w:rPr>
        <w:t>OBR-PONUDBA</w:t>
      </w:r>
    </w:p>
    <w:p w14:paraId="64B94190" w14:textId="77777777" w:rsidR="008370BA" w:rsidRPr="00D24FF3" w:rsidRDefault="008370BA" w:rsidP="008370BA">
      <w:pPr>
        <w:jc w:val="center"/>
        <w:rPr>
          <w:rFonts w:asciiTheme="minorHAnsi" w:hAnsiTheme="minorHAnsi" w:cstheme="minorHAnsi"/>
          <w:b/>
        </w:rPr>
      </w:pPr>
      <w:r w:rsidRPr="00D24FF3">
        <w:rPr>
          <w:rFonts w:asciiTheme="minorHAnsi" w:hAnsiTheme="minorHAnsi" w:cstheme="minorHAnsi"/>
          <w:b/>
          <w:color w:val="000000"/>
        </w:rPr>
        <w:t xml:space="preserve">PONUDBA </w:t>
      </w:r>
    </w:p>
    <w:p w14:paraId="32152694" w14:textId="375D0046" w:rsidR="008370BA" w:rsidRPr="00D24FF3" w:rsidRDefault="008370BA" w:rsidP="008370BA">
      <w:pPr>
        <w:jc w:val="center"/>
        <w:rPr>
          <w:rFonts w:asciiTheme="minorHAnsi" w:hAnsiTheme="minorHAnsi" w:cstheme="minorHAnsi"/>
          <w:color w:val="000000"/>
        </w:rPr>
      </w:pPr>
      <w:r w:rsidRPr="00D24FF3">
        <w:rPr>
          <w:rFonts w:asciiTheme="minorHAnsi" w:hAnsiTheme="minorHAnsi" w:cstheme="minorHAnsi"/>
          <w:b/>
          <w:color w:val="000000"/>
        </w:rPr>
        <w:t>ŠT.</w:t>
      </w:r>
      <w:r w:rsidR="00034354" w:rsidRPr="00D24FF3">
        <w:rPr>
          <w:rFonts w:asciiTheme="minorHAnsi" w:hAnsiTheme="minorHAnsi" w:cstheme="minorHAnsi"/>
          <w:b/>
          <w:color w:val="000000"/>
        </w:rPr>
        <w:t xml:space="preserve"> </w:t>
      </w:r>
      <w:sdt>
        <w:sdtPr>
          <w:rPr>
            <w:rFonts w:asciiTheme="minorHAnsi" w:hAnsiTheme="minorHAnsi" w:cstheme="minorHAnsi"/>
            <w:b/>
          </w:rPr>
          <w:id w:val="-1640112046"/>
          <w:placeholder>
            <w:docPart w:val="DAF2AB471B8743B7A5C1E44E83EB21AF"/>
          </w:placeholder>
          <w:showingPlcHdr/>
          <w:text/>
        </w:sdtPr>
        <w:sdtContent>
          <w:r w:rsidR="00CA0A34" w:rsidRPr="00D24FF3">
            <w:rPr>
              <w:rStyle w:val="Besedilooznabemesta"/>
              <w:rFonts w:asciiTheme="minorHAnsi" w:eastAsiaTheme="majorEastAsia" w:hAnsiTheme="minorHAnsi" w:cstheme="minorHAnsi"/>
            </w:rPr>
            <w:t>Kliknite ali tapnite tukaj, če želite vnesti besedilo.</w:t>
          </w:r>
        </w:sdtContent>
      </w:sdt>
    </w:p>
    <w:p w14:paraId="7075B981" w14:textId="77777777" w:rsidR="008370BA" w:rsidRPr="00D24FF3" w:rsidRDefault="008370BA" w:rsidP="008370BA">
      <w:pPr>
        <w:jc w:val="center"/>
        <w:rPr>
          <w:rFonts w:asciiTheme="minorHAnsi" w:hAnsiTheme="minorHAnsi" w:cstheme="minorHAnsi"/>
        </w:rPr>
      </w:pPr>
    </w:p>
    <w:p w14:paraId="5429A466" w14:textId="3D126057" w:rsidR="00EC50BD" w:rsidRPr="00D24FF3" w:rsidRDefault="008370BA" w:rsidP="00154DFB">
      <w:pPr>
        <w:jc w:val="both"/>
        <w:rPr>
          <w:rFonts w:asciiTheme="minorHAnsi" w:hAnsiTheme="minorHAnsi" w:cstheme="minorHAnsi"/>
          <w:color w:val="000000"/>
        </w:rPr>
      </w:pPr>
      <w:r w:rsidRPr="00D24FF3">
        <w:rPr>
          <w:rFonts w:asciiTheme="minorHAnsi" w:hAnsiTheme="minorHAnsi" w:cstheme="minorHAnsi"/>
          <w:color w:val="000000"/>
        </w:rPr>
        <w:t>Na podlagi obvestila o javnem naročilu objavljenega na Portalu javnih naročil,</w:t>
      </w:r>
      <w:r w:rsidR="00154DFB" w:rsidRPr="00D24FF3">
        <w:rPr>
          <w:rFonts w:asciiTheme="minorHAnsi" w:hAnsiTheme="minorHAnsi" w:cstheme="minorHAnsi"/>
          <w:color w:val="000000"/>
        </w:rPr>
        <w:t xml:space="preserve"> »</w:t>
      </w:r>
      <w:r w:rsidR="00895287" w:rsidRPr="008C64F0">
        <w:rPr>
          <w:rFonts w:asciiTheme="minorHAnsi" w:hAnsiTheme="minorHAnsi" w:cstheme="minorHAnsi"/>
        </w:rPr>
        <w:t>DOBAVA SLUŽBENIH OSEBNIH VOZIL (ELEKTRIČNIH IN KONVENCIONALNEGA)</w:t>
      </w:r>
      <w:r w:rsidRPr="00D24FF3">
        <w:rPr>
          <w:rFonts w:asciiTheme="minorHAnsi" w:hAnsiTheme="minorHAnsi" w:cstheme="minorHAnsi"/>
          <w:color w:val="000000"/>
        </w:rPr>
        <w:t>«</w:t>
      </w:r>
      <w:r w:rsidR="00154DFB" w:rsidRPr="00D24FF3">
        <w:rPr>
          <w:rFonts w:asciiTheme="minorHAnsi" w:hAnsiTheme="minorHAnsi" w:cstheme="minorHAnsi"/>
          <w:color w:val="000000"/>
        </w:rPr>
        <w:t>,</w:t>
      </w:r>
      <w:r w:rsidRPr="00D24FF3">
        <w:rPr>
          <w:rFonts w:asciiTheme="minorHAnsi" w:hAnsiTheme="minorHAnsi" w:cstheme="minorHAnsi"/>
          <w:b/>
        </w:rPr>
        <w:t xml:space="preserve"> </w:t>
      </w:r>
      <w:r w:rsidRPr="00D24FF3">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D24FF3">
            <w:rPr>
              <w:rStyle w:val="Besedilooznabemesta"/>
              <w:rFonts w:asciiTheme="minorHAnsi" w:hAnsiTheme="minorHAnsi" w:cstheme="minorHAnsi"/>
            </w:rPr>
            <w:t>Kliknite ali tapnite tukaj, če želite vnesti datum.</w:t>
          </w:r>
        </w:sdtContent>
      </w:sdt>
      <w:r w:rsidRPr="00D24FF3">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D24FF3">
            <w:rPr>
              <w:rStyle w:val="Besedilooznabemesta"/>
              <w:rFonts w:asciiTheme="minorHAnsi" w:hAnsiTheme="minorHAnsi" w:cstheme="minorHAnsi"/>
            </w:rPr>
            <w:t>Kliknite ali tapnite tukaj, če želite vnesti besedilo.</w:t>
          </w:r>
        </w:sdtContent>
      </w:sdt>
      <w:r w:rsidRPr="00D24FF3">
        <w:rPr>
          <w:rFonts w:asciiTheme="minorHAnsi" w:hAnsiTheme="minorHAnsi" w:cstheme="minorHAnsi"/>
          <w:color w:val="000000"/>
        </w:rPr>
        <w:t>, oddajamo našo ponudbeno dokumentacijo v skladu z navodili za izdelavo ponudbe.</w:t>
      </w:r>
      <w:r w:rsidR="00EC50BD" w:rsidRPr="00D24FF3">
        <w:rPr>
          <w:rFonts w:asciiTheme="minorHAnsi" w:hAnsiTheme="minorHAnsi" w:cstheme="minorHAnsi"/>
          <w:color w:val="000000"/>
        </w:rPr>
        <w:t xml:space="preserve"> </w:t>
      </w:r>
    </w:p>
    <w:p w14:paraId="7D8C95A5" w14:textId="77777777" w:rsidR="008370BA" w:rsidRPr="00D24FF3" w:rsidRDefault="008370BA" w:rsidP="008370BA">
      <w:pPr>
        <w:widowControl w:val="0"/>
        <w:spacing w:line="266" w:lineRule="exact"/>
        <w:jc w:val="both"/>
        <w:rPr>
          <w:rFonts w:asciiTheme="minorHAnsi" w:hAnsiTheme="minorHAnsi" w:cstheme="minorHAnsi"/>
          <w:b/>
          <w:bCs/>
        </w:rPr>
      </w:pPr>
    </w:p>
    <w:p w14:paraId="1555E38A" w14:textId="77777777" w:rsidR="008370BA" w:rsidRPr="00D24FF3" w:rsidRDefault="008370BA" w:rsidP="008370BA">
      <w:pPr>
        <w:spacing w:line="360" w:lineRule="auto"/>
        <w:rPr>
          <w:rFonts w:asciiTheme="minorHAnsi" w:hAnsiTheme="minorHAnsi" w:cstheme="minorHAnsi"/>
          <w:i/>
          <w:color w:val="000000"/>
        </w:rPr>
      </w:pPr>
      <w:r w:rsidRPr="00D24FF3">
        <w:rPr>
          <w:rFonts w:asciiTheme="minorHAnsi" w:hAnsiTheme="minorHAnsi" w:cstheme="minorHAnsi"/>
          <w:color w:val="000000"/>
        </w:rPr>
        <w:t xml:space="preserve">Na predmetno javno naročilo se prijavljamo </w:t>
      </w:r>
      <w:r w:rsidRPr="00D24FF3">
        <w:rPr>
          <w:rFonts w:asciiTheme="minorHAnsi" w:hAnsiTheme="minorHAnsi" w:cstheme="minorHAnsi"/>
          <w:i/>
          <w:iCs/>
          <w:color w:val="000000"/>
        </w:rPr>
        <w:t>(ustrezno označite):</w:t>
      </w:r>
    </w:p>
    <w:p w14:paraId="1B06DDB5" w14:textId="656C826B" w:rsidR="008370BA" w:rsidRPr="00D24FF3" w:rsidRDefault="008370BA" w:rsidP="008370BA">
      <w:pPr>
        <w:pStyle w:val="Odstavekseznama"/>
        <w:widowControl w:val="0"/>
        <w:spacing w:line="266" w:lineRule="exact"/>
        <w:ind w:left="1788" w:hanging="937"/>
        <w:jc w:val="both"/>
        <w:rPr>
          <w:rFonts w:asciiTheme="minorHAnsi" w:hAnsiTheme="minorHAnsi" w:cstheme="minorHAnsi"/>
          <w:b/>
          <w:bCs/>
        </w:rPr>
      </w:pPr>
      <w:r w:rsidRPr="00D24FF3">
        <w:rPr>
          <w:rFonts w:ascii="Segoe UI Symbol" w:hAnsi="Segoe UI Symbol" w:cs="Segoe UI Symbol"/>
          <w:b/>
          <w:bCs/>
        </w:rPr>
        <w:t>☐</w:t>
      </w:r>
      <w:r w:rsidRPr="00D24FF3">
        <w:rPr>
          <w:rFonts w:asciiTheme="minorHAnsi" w:hAnsiTheme="minorHAnsi" w:cstheme="minorHAnsi"/>
          <w:b/>
          <w:bCs/>
        </w:rPr>
        <w:t xml:space="preserve"> samostojno;</w:t>
      </w:r>
    </w:p>
    <w:p w14:paraId="7174218C" w14:textId="462F0359" w:rsidR="008370BA" w:rsidRPr="00D24FF3" w:rsidRDefault="008370BA" w:rsidP="008370BA">
      <w:pPr>
        <w:pStyle w:val="Odstavekseznama"/>
        <w:widowControl w:val="0"/>
        <w:spacing w:line="266" w:lineRule="exact"/>
        <w:ind w:left="1788" w:hanging="937"/>
        <w:jc w:val="both"/>
        <w:rPr>
          <w:rFonts w:asciiTheme="minorHAnsi" w:hAnsiTheme="minorHAnsi" w:cstheme="minorHAnsi"/>
          <w:b/>
          <w:bCs/>
        </w:rPr>
      </w:pPr>
      <w:r w:rsidRPr="00D24FF3">
        <w:rPr>
          <w:rFonts w:ascii="Segoe UI Symbol" w:hAnsi="Segoe UI Symbol" w:cs="Segoe UI Symbol"/>
          <w:b/>
          <w:bCs/>
        </w:rPr>
        <w:t>☐</w:t>
      </w:r>
      <w:r w:rsidRPr="00D24FF3">
        <w:rPr>
          <w:rFonts w:asciiTheme="minorHAnsi" w:hAnsiTheme="minorHAnsi" w:cstheme="minorHAnsi"/>
          <w:b/>
          <w:bCs/>
        </w:rPr>
        <w:t xml:space="preserve"> s skupno ponudbo;</w:t>
      </w:r>
    </w:p>
    <w:p w14:paraId="0F37EBED" w14:textId="4A5F1BE7" w:rsidR="008370BA" w:rsidRPr="00D24FF3" w:rsidRDefault="008370BA" w:rsidP="008370BA">
      <w:pPr>
        <w:pStyle w:val="Odstavekseznama"/>
        <w:widowControl w:val="0"/>
        <w:spacing w:line="266" w:lineRule="exact"/>
        <w:ind w:left="1788" w:hanging="937"/>
        <w:jc w:val="both"/>
        <w:rPr>
          <w:rFonts w:asciiTheme="minorHAnsi" w:hAnsiTheme="minorHAnsi" w:cstheme="minorHAnsi"/>
          <w:b/>
          <w:bCs/>
        </w:rPr>
      </w:pPr>
      <w:r w:rsidRPr="00D24FF3">
        <w:rPr>
          <w:rFonts w:ascii="Segoe UI Symbol" w:hAnsi="Segoe UI Symbol" w:cs="Segoe UI Symbol"/>
          <w:b/>
          <w:bCs/>
        </w:rPr>
        <w:t>☐</w:t>
      </w:r>
      <w:r w:rsidRPr="00D24FF3">
        <w:rPr>
          <w:rFonts w:asciiTheme="minorHAnsi" w:hAnsiTheme="minorHAnsi" w:cstheme="minorHAnsi"/>
          <w:b/>
          <w:bCs/>
        </w:rPr>
        <w:t xml:space="preserve"> s podizvajalci.</w:t>
      </w:r>
    </w:p>
    <w:p w14:paraId="6F62A482" w14:textId="77777777" w:rsidR="008370BA" w:rsidRPr="00D24FF3"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7777777" w:rsidR="008370BA" w:rsidRPr="00D24FF3" w:rsidRDefault="008370BA" w:rsidP="008370BA">
      <w:pPr>
        <w:rPr>
          <w:rFonts w:asciiTheme="minorHAnsi" w:hAnsiTheme="minorHAnsi" w:cstheme="minorHAnsi"/>
          <w:b/>
          <w:bCs/>
          <w:color w:val="000000"/>
        </w:rPr>
      </w:pPr>
      <w:r w:rsidRPr="00D24FF3">
        <w:rPr>
          <w:rFonts w:asciiTheme="minorHAnsi" w:hAnsiTheme="minorHAnsi" w:cstheme="minorHAnsi"/>
          <w:b/>
          <w:bCs/>
          <w:color w:val="000000"/>
        </w:rPr>
        <w:t>1. Podatki o gospodarskem subjektu:</w:t>
      </w:r>
    </w:p>
    <w:p w14:paraId="693D3CF4"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8370BA" w:rsidRPr="00D24FF3"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276BEBC5"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D24FF3"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75442F5C"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8370BA" w:rsidRPr="00D24FF3"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4130A769"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D24FF3"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6A7ECF95"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D24FF3"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21DFD332"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D24FF3"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6EBD0E90"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D24FF3"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677085F0"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D24FF3"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4AF5BC27"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D24FF3"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063AD950" w14:textId="77777777"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D24FF3"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4C67517C" w14:textId="7C98EA64" w:rsidR="008370BA" w:rsidRPr="00D24FF3" w:rsidRDefault="008370BA" w:rsidP="008370BA">
      <w:pPr>
        <w:rPr>
          <w:rFonts w:asciiTheme="minorHAnsi" w:hAnsiTheme="minorHAnsi" w:cstheme="minorHAnsi"/>
        </w:rPr>
      </w:pPr>
      <w:r w:rsidRPr="00D24FF3">
        <w:rPr>
          <w:rFonts w:asciiTheme="minorHAnsi" w:hAnsiTheme="minorHAnsi" w:cstheme="minorHAnsi"/>
          <w:color w:val="000000"/>
        </w:rPr>
        <w:t xml:space="preserve">Odgovorna oseba za izvajanje pogodbe </w:t>
      </w:r>
      <w:r w:rsidRPr="00D24FF3">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D24FF3"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D24FF3" w:rsidRDefault="008370BA" w:rsidP="00271AF1">
                <w:pPr>
                  <w:snapToGrid w:val="0"/>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7C4C2064" w14:textId="77777777" w:rsidR="00175887" w:rsidRPr="00D24FF3" w:rsidRDefault="00175887" w:rsidP="008370BA">
      <w:pPr>
        <w:rPr>
          <w:rFonts w:asciiTheme="minorHAnsi" w:hAnsiTheme="minorHAnsi" w:cstheme="minorHAnsi"/>
          <w:color w:val="000000"/>
        </w:rPr>
      </w:pPr>
    </w:p>
    <w:p w14:paraId="0CF6678B" w14:textId="77777777" w:rsidR="001C7D58" w:rsidRPr="00D24FF3" w:rsidRDefault="001C7D58" w:rsidP="008370BA">
      <w:pPr>
        <w:rPr>
          <w:rFonts w:asciiTheme="minorHAnsi" w:hAnsiTheme="minorHAnsi" w:cstheme="minorHAnsi"/>
          <w:color w:val="000000"/>
        </w:rPr>
      </w:pPr>
    </w:p>
    <w:p w14:paraId="18CE4A4E" w14:textId="21399A93" w:rsidR="008370BA" w:rsidRPr="00D24FF3" w:rsidRDefault="008370BA" w:rsidP="008370BA">
      <w:pPr>
        <w:rPr>
          <w:rFonts w:asciiTheme="minorHAnsi" w:hAnsiTheme="minorHAnsi" w:cstheme="minorHAnsi"/>
          <w:i/>
          <w:color w:val="000000"/>
        </w:rPr>
      </w:pPr>
      <w:r w:rsidRPr="00D24FF3">
        <w:rPr>
          <w:rFonts w:asciiTheme="minorHAnsi" w:hAnsiTheme="minorHAnsi" w:cstheme="minorHAnsi"/>
          <w:color w:val="000000"/>
        </w:rPr>
        <w:t xml:space="preserve">Ponudnik spada v kategorijo mikro, malih ali srednjih podjetij: </w:t>
      </w:r>
      <w:r w:rsidRPr="00D24FF3">
        <w:rPr>
          <w:rFonts w:asciiTheme="minorHAnsi" w:hAnsiTheme="minorHAnsi" w:cstheme="minorHAnsi"/>
          <w:i/>
          <w:color w:val="000000"/>
        </w:rPr>
        <w:t>(ustrezno označite)</w:t>
      </w:r>
    </w:p>
    <w:p w14:paraId="3D0552DA" w14:textId="619C3678" w:rsidR="008370BA" w:rsidRPr="00D24FF3" w:rsidRDefault="008370BA" w:rsidP="008370BA">
      <w:pPr>
        <w:pStyle w:val="Odstavekseznama"/>
        <w:rPr>
          <w:rFonts w:asciiTheme="minorHAnsi" w:hAnsiTheme="minorHAnsi" w:cstheme="minorHAnsi"/>
          <w:color w:val="000000"/>
        </w:rPr>
      </w:pPr>
      <w:r w:rsidRPr="00D24FF3">
        <w:rPr>
          <w:rFonts w:ascii="Segoe UI Symbol" w:eastAsia="MS Gothic" w:hAnsi="Segoe UI Symbol" w:cs="Segoe UI Symbol"/>
          <w:color w:val="000000"/>
        </w:rPr>
        <w:t>☐</w:t>
      </w:r>
      <w:r w:rsidRPr="00D24FF3">
        <w:rPr>
          <w:rFonts w:asciiTheme="minorHAnsi" w:hAnsiTheme="minorHAnsi" w:cstheme="minorHAnsi"/>
          <w:color w:val="000000"/>
        </w:rPr>
        <w:t xml:space="preserve"> DA</w:t>
      </w:r>
    </w:p>
    <w:p w14:paraId="104837BC" w14:textId="798B2043" w:rsidR="008370BA" w:rsidRPr="00D24FF3" w:rsidRDefault="008370BA" w:rsidP="008370BA">
      <w:pPr>
        <w:pStyle w:val="Odstavekseznama"/>
        <w:rPr>
          <w:rFonts w:asciiTheme="minorHAnsi" w:hAnsiTheme="minorHAnsi" w:cstheme="minorHAnsi"/>
          <w:color w:val="000000"/>
        </w:rPr>
      </w:pPr>
      <w:r w:rsidRPr="00D24FF3">
        <w:rPr>
          <w:rFonts w:ascii="Segoe UI Symbol" w:eastAsia="MS Gothic" w:hAnsi="Segoe UI Symbol" w:cs="Segoe UI Symbol"/>
          <w:color w:val="000000"/>
        </w:rPr>
        <w:t>☐</w:t>
      </w:r>
      <w:r w:rsidRPr="00D24FF3">
        <w:rPr>
          <w:rFonts w:asciiTheme="minorHAnsi" w:hAnsiTheme="minorHAnsi" w:cstheme="minorHAnsi"/>
          <w:color w:val="000000"/>
        </w:rPr>
        <w:t xml:space="preserve"> NE</w:t>
      </w:r>
    </w:p>
    <w:p w14:paraId="3D8EE62A" w14:textId="77777777" w:rsidR="008370BA" w:rsidRPr="00D24FF3" w:rsidRDefault="008370BA" w:rsidP="008370BA">
      <w:pPr>
        <w:rPr>
          <w:rFonts w:asciiTheme="minorHAnsi" w:hAnsiTheme="minorHAnsi" w:cstheme="minorHAnsi"/>
          <w:color w:val="000000"/>
        </w:rPr>
      </w:pPr>
    </w:p>
    <w:p w14:paraId="2E209BF2" w14:textId="7670B532" w:rsidR="008370BA" w:rsidRPr="00D24FF3" w:rsidRDefault="00FD2F62" w:rsidP="008370BA">
      <w:pPr>
        <w:rPr>
          <w:rFonts w:asciiTheme="minorHAnsi" w:hAnsiTheme="minorHAnsi" w:cstheme="minorHAnsi"/>
          <w:i/>
          <w:iCs/>
          <w:color w:val="000000"/>
        </w:rPr>
      </w:pPr>
      <w:r w:rsidRPr="00D24FF3">
        <w:rPr>
          <w:rFonts w:asciiTheme="minorHAnsi" w:hAnsiTheme="minorHAnsi" w:cstheme="minorHAnsi"/>
          <w:b/>
          <w:color w:val="000000"/>
        </w:rPr>
        <w:t>2</w:t>
      </w:r>
      <w:r w:rsidR="008370BA" w:rsidRPr="00D24FF3">
        <w:rPr>
          <w:rFonts w:asciiTheme="minorHAnsi" w:hAnsiTheme="minorHAnsi" w:cstheme="minorHAnsi"/>
          <w:b/>
          <w:color w:val="000000"/>
        </w:rPr>
        <w:t>. Skupna ponudba</w:t>
      </w:r>
      <w:r w:rsidR="008370BA" w:rsidRPr="00D24FF3">
        <w:rPr>
          <w:rFonts w:asciiTheme="minorHAnsi" w:hAnsiTheme="minorHAnsi" w:cstheme="minorHAnsi"/>
          <w:color w:val="000000"/>
        </w:rPr>
        <w:t xml:space="preserve"> </w:t>
      </w:r>
      <w:r w:rsidR="008370BA" w:rsidRPr="00D24FF3">
        <w:rPr>
          <w:rFonts w:asciiTheme="minorHAnsi" w:hAnsiTheme="minorHAnsi" w:cstheme="minorHAnsi"/>
          <w:i/>
          <w:iCs/>
          <w:color w:val="000000"/>
        </w:rPr>
        <w:t>(ponudniki izpolnijo, če so predložili skupno ponudbo)</w:t>
      </w:r>
    </w:p>
    <w:p w14:paraId="340B5FB7" w14:textId="77777777" w:rsidR="008370BA" w:rsidRPr="00D24FF3" w:rsidRDefault="008370BA" w:rsidP="008370BA">
      <w:pPr>
        <w:rPr>
          <w:rFonts w:asciiTheme="minorHAnsi" w:hAnsiTheme="minorHAnsi" w:cstheme="minorHAnsi"/>
          <w:color w:val="000000"/>
        </w:rPr>
      </w:pPr>
    </w:p>
    <w:p w14:paraId="3363D04A" w14:textId="77777777" w:rsidR="008370BA" w:rsidRPr="00D24FF3" w:rsidRDefault="008370BA" w:rsidP="008370BA">
      <w:pPr>
        <w:rPr>
          <w:rFonts w:asciiTheme="minorHAnsi" w:hAnsiTheme="minorHAnsi" w:cstheme="minorHAnsi"/>
          <w:color w:val="000000"/>
        </w:rPr>
      </w:pPr>
      <w:r w:rsidRPr="00D24FF3">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D24FF3" w14:paraId="45B75D0F" w14:textId="77777777" w:rsidTr="00271AF1">
        <w:tc>
          <w:tcPr>
            <w:tcW w:w="468" w:type="dxa"/>
          </w:tcPr>
          <w:p w14:paraId="173A7470" w14:textId="77777777" w:rsidR="008370BA" w:rsidRPr="00D24FF3" w:rsidRDefault="008370BA" w:rsidP="00271AF1">
            <w:pPr>
              <w:rPr>
                <w:rFonts w:asciiTheme="minorHAnsi" w:hAnsiTheme="minorHAnsi" w:cstheme="minorHAnsi"/>
                <w:color w:val="000000"/>
              </w:rPr>
            </w:pPr>
            <w:r w:rsidRPr="00D24FF3">
              <w:rPr>
                <w:rFonts w:asciiTheme="minorHAnsi" w:hAnsiTheme="minorHAnsi" w:cstheme="minorHAnsi"/>
                <w:color w:val="000000"/>
              </w:rPr>
              <w:t>Št.</w:t>
            </w:r>
          </w:p>
        </w:tc>
        <w:tc>
          <w:tcPr>
            <w:tcW w:w="8818" w:type="dxa"/>
          </w:tcPr>
          <w:p w14:paraId="3891A017" w14:textId="77777777" w:rsidR="008370BA" w:rsidRPr="00D24FF3" w:rsidRDefault="008370BA" w:rsidP="00271AF1">
            <w:pPr>
              <w:jc w:val="center"/>
              <w:rPr>
                <w:rFonts w:asciiTheme="minorHAnsi" w:hAnsiTheme="minorHAnsi" w:cstheme="minorHAnsi"/>
                <w:color w:val="000000"/>
              </w:rPr>
            </w:pPr>
            <w:r w:rsidRPr="00D24FF3">
              <w:rPr>
                <w:rFonts w:asciiTheme="minorHAnsi" w:hAnsiTheme="minorHAnsi" w:cstheme="minorHAnsi"/>
                <w:color w:val="000000"/>
              </w:rPr>
              <w:t>Naziv partnerja v skupni ponudbi</w:t>
            </w:r>
          </w:p>
        </w:tc>
      </w:tr>
      <w:tr w:rsidR="008370BA" w:rsidRPr="00D24FF3" w14:paraId="6A481F9E" w14:textId="77777777" w:rsidTr="00271AF1">
        <w:tc>
          <w:tcPr>
            <w:tcW w:w="468" w:type="dxa"/>
          </w:tcPr>
          <w:p w14:paraId="2679E5F6" w14:textId="77777777" w:rsidR="008370BA" w:rsidRPr="00D24FF3" w:rsidRDefault="008370BA" w:rsidP="00271AF1">
            <w:pPr>
              <w:rPr>
                <w:rFonts w:asciiTheme="minorHAnsi" w:hAnsiTheme="minorHAnsi" w:cstheme="minorHAnsi"/>
                <w:color w:val="000000"/>
              </w:rPr>
            </w:pPr>
            <w:r w:rsidRPr="00D24FF3">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D24FF3" w:rsidRDefault="008370BA" w:rsidP="00271AF1">
                <w:pPr>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r w:rsidR="008370BA" w:rsidRPr="00D24FF3" w14:paraId="723F99ED" w14:textId="77777777" w:rsidTr="00271AF1">
        <w:tc>
          <w:tcPr>
            <w:tcW w:w="468" w:type="dxa"/>
          </w:tcPr>
          <w:p w14:paraId="6BF1D0FB" w14:textId="77777777" w:rsidR="008370BA" w:rsidRPr="00D24FF3" w:rsidRDefault="008370BA" w:rsidP="00271AF1">
            <w:pPr>
              <w:rPr>
                <w:rFonts w:asciiTheme="minorHAnsi" w:hAnsiTheme="minorHAnsi" w:cstheme="minorHAnsi"/>
                <w:color w:val="000000"/>
              </w:rPr>
            </w:pPr>
            <w:r w:rsidRPr="00D24FF3">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D24FF3" w:rsidRDefault="008370BA" w:rsidP="00271AF1">
                <w:pPr>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r w:rsidR="008370BA" w:rsidRPr="00D24FF3" w14:paraId="432840CC" w14:textId="77777777" w:rsidTr="00271AF1">
        <w:tc>
          <w:tcPr>
            <w:tcW w:w="468" w:type="dxa"/>
          </w:tcPr>
          <w:p w14:paraId="0D01090B" w14:textId="77777777" w:rsidR="008370BA" w:rsidRPr="00D24FF3" w:rsidRDefault="008370BA" w:rsidP="00271AF1">
            <w:pPr>
              <w:rPr>
                <w:rFonts w:asciiTheme="minorHAnsi" w:hAnsiTheme="minorHAnsi" w:cstheme="minorHAnsi"/>
                <w:color w:val="000000"/>
              </w:rPr>
            </w:pPr>
            <w:r w:rsidRPr="00D24FF3">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D24FF3" w:rsidRDefault="008370BA" w:rsidP="00271AF1">
                <w:pPr>
                  <w:rPr>
                    <w:rFonts w:asciiTheme="minorHAnsi" w:hAnsiTheme="minorHAnsi" w:cstheme="minorHAnsi"/>
                    <w:color w:val="000000"/>
                  </w:rPr>
                </w:pPr>
                <w:r w:rsidRPr="00D24FF3">
                  <w:rPr>
                    <w:rStyle w:val="Besedilooznabemesta"/>
                    <w:rFonts w:asciiTheme="minorHAnsi" w:hAnsiTheme="minorHAnsi" w:cstheme="minorHAnsi"/>
                  </w:rPr>
                  <w:t>Kliknite ali tapnite tukaj, če želite vnesti besedilo.</w:t>
                </w:r>
              </w:p>
            </w:tc>
          </w:sdtContent>
        </w:sdt>
      </w:tr>
    </w:tbl>
    <w:p w14:paraId="7A4ABA08" w14:textId="1AB94E06" w:rsidR="008370BA" w:rsidRPr="00D24FF3" w:rsidRDefault="008370BA" w:rsidP="008370BA">
      <w:pPr>
        <w:rPr>
          <w:rFonts w:asciiTheme="minorHAnsi" w:hAnsiTheme="minorHAnsi" w:cstheme="minorHAnsi"/>
          <w:i/>
          <w:color w:val="000000"/>
        </w:rPr>
      </w:pPr>
      <w:r w:rsidRPr="00D24FF3">
        <w:rPr>
          <w:rFonts w:asciiTheme="minorHAnsi" w:hAnsiTheme="minorHAnsi" w:cstheme="minorHAnsi"/>
          <w:i/>
          <w:color w:val="000000"/>
        </w:rPr>
        <w:t xml:space="preserve">Podatki o partnerju v skupni ponudbi (ponudnik kopira podatke o gospodarskem subjektu pod točko </w:t>
      </w:r>
      <w:r w:rsidR="00FD2F62" w:rsidRPr="00D24FF3">
        <w:rPr>
          <w:rFonts w:asciiTheme="minorHAnsi" w:hAnsiTheme="minorHAnsi" w:cstheme="minorHAnsi"/>
          <w:i/>
          <w:color w:val="000000"/>
        </w:rPr>
        <w:t>1.</w:t>
      </w:r>
      <w:r w:rsidRPr="00D24FF3">
        <w:rPr>
          <w:rFonts w:asciiTheme="minorHAnsi" w:hAnsiTheme="minorHAnsi" w:cstheme="minorHAnsi"/>
          <w:i/>
          <w:color w:val="000000"/>
        </w:rPr>
        <w:t xml:space="preserve"> in izpolni v celoti za vsakega od partnerjev v skupni ponudbi). </w:t>
      </w:r>
    </w:p>
    <w:p w14:paraId="1FCFC2A3" w14:textId="77777777" w:rsidR="008370BA" w:rsidRPr="00D24FF3" w:rsidRDefault="008370BA" w:rsidP="008370BA">
      <w:pPr>
        <w:rPr>
          <w:rFonts w:asciiTheme="minorHAnsi" w:hAnsiTheme="minorHAnsi" w:cstheme="minorHAnsi"/>
          <w:color w:val="000000"/>
        </w:rPr>
      </w:pPr>
    </w:p>
    <w:p w14:paraId="006AB944" w14:textId="3A31F88D" w:rsidR="008370BA" w:rsidRPr="00D24FF3" w:rsidRDefault="00FD2F62" w:rsidP="008370BA">
      <w:pPr>
        <w:rPr>
          <w:rFonts w:asciiTheme="minorHAnsi" w:hAnsiTheme="minorHAnsi" w:cstheme="minorHAnsi"/>
          <w:b/>
          <w:color w:val="000000"/>
        </w:rPr>
      </w:pPr>
      <w:r w:rsidRPr="00D24FF3">
        <w:rPr>
          <w:rFonts w:asciiTheme="minorHAnsi" w:hAnsiTheme="minorHAnsi" w:cstheme="minorHAnsi"/>
          <w:b/>
          <w:color w:val="000000"/>
        </w:rPr>
        <w:t>3</w:t>
      </w:r>
      <w:r w:rsidR="008370BA" w:rsidRPr="00D24FF3">
        <w:rPr>
          <w:rFonts w:asciiTheme="minorHAnsi" w:hAnsiTheme="minorHAnsi" w:cstheme="minorHAnsi"/>
          <w:b/>
          <w:color w:val="000000"/>
        </w:rPr>
        <w:t>. Nastopanje s podizvajalci</w:t>
      </w:r>
    </w:p>
    <w:p w14:paraId="19521536" w14:textId="77777777" w:rsidR="008370BA" w:rsidRPr="00D24FF3" w:rsidRDefault="008370BA" w:rsidP="008370BA">
      <w:pPr>
        <w:rPr>
          <w:rFonts w:asciiTheme="minorHAnsi" w:hAnsiTheme="minorHAnsi" w:cstheme="minorHAnsi"/>
          <w:color w:val="000000"/>
        </w:rPr>
      </w:pPr>
      <w:r w:rsidRPr="00D24FF3">
        <w:rPr>
          <w:rFonts w:asciiTheme="minorHAnsi" w:hAnsiTheme="minorHAnsi" w:cstheme="minorHAnsi"/>
          <w:color w:val="000000"/>
        </w:rPr>
        <w:t xml:space="preserve">Ponudnik nastopa s podizvajalci </w:t>
      </w:r>
      <w:r w:rsidRPr="00D24FF3">
        <w:rPr>
          <w:rFonts w:asciiTheme="minorHAnsi" w:hAnsiTheme="minorHAnsi" w:cstheme="minorHAnsi"/>
          <w:i/>
          <w:color w:val="000000"/>
        </w:rPr>
        <w:t>(ustrezno označite)</w:t>
      </w:r>
    </w:p>
    <w:p w14:paraId="7D04723C" w14:textId="2ED3B80D" w:rsidR="008370BA" w:rsidRPr="00D24FF3" w:rsidRDefault="008370BA" w:rsidP="008370BA">
      <w:pPr>
        <w:pStyle w:val="Odstavekseznama"/>
        <w:rPr>
          <w:rFonts w:asciiTheme="minorHAnsi" w:hAnsiTheme="minorHAnsi" w:cstheme="minorHAnsi"/>
          <w:color w:val="000000"/>
        </w:rPr>
      </w:pPr>
      <w:r w:rsidRPr="00D24FF3">
        <w:rPr>
          <w:rFonts w:ascii="Segoe UI Symbol" w:eastAsia="MS Gothic" w:hAnsi="Segoe UI Symbol" w:cs="Segoe UI Symbol"/>
          <w:color w:val="000000"/>
        </w:rPr>
        <w:t>☐</w:t>
      </w:r>
      <w:r w:rsidRPr="00D24FF3">
        <w:rPr>
          <w:rFonts w:asciiTheme="minorHAnsi" w:hAnsiTheme="minorHAnsi" w:cstheme="minorHAnsi"/>
          <w:color w:val="000000"/>
        </w:rPr>
        <w:t xml:space="preserve"> DA</w:t>
      </w:r>
    </w:p>
    <w:p w14:paraId="2E9F674A" w14:textId="0FDA0B90" w:rsidR="008370BA" w:rsidRPr="00D24FF3" w:rsidRDefault="008370BA" w:rsidP="008370BA">
      <w:pPr>
        <w:pStyle w:val="Odstavekseznama"/>
        <w:rPr>
          <w:rFonts w:asciiTheme="minorHAnsi" w:hAnsiTheme="minorHAnsi" w:cstheme="minorHAnsi"/>
          <w:color w:val="000000"/>
        </w:rPr>
      </w:pPr>
      <w:r w:rsidRPr="00D24FF3">
        <w:rPr>
          <w:rFonts w:ascii="Segoe UI Symbol" w:eastAsia="MS Gothic" w:hAnsi="Segoe UI Symbol" w:cs="Segoe UI Symbol"/>
          <w:color w:val="000000"/>
        </w:rPr>
        <w:t>☐</w:t>
      </w:r>
      <w:r w:rsidRPr="00D24FF3">
        <w:rPr>
          <w:rFonts w:asciiTheme="minorHAnsi" w:hAnsiTheme="minorHAnsi" w:cstheme="minorHAnsi"/>
          <w:color w:val="000000"/>
        </w:rPr>
        <w:t xml:space="preserve"> NE</w:t>
      </w:r>
    </w:p>
    <w:p w14:paraId="344A4AF0" w14:textId="77777777" w:rsidR="008370BA" w:rsidRPr="00D24FF3" w:rsidRDefault="008370BA" w:rsidP="008370BA">
      <w:pPr>
        <w:rPr>
          <w:rFonts w:asciiTheme="minorHAnsi" w:hAnsiTheme="minorHAnsi" w:cstheme="minorHAnsi"/>
          <w:color w:val="000000"/>
        </w:rPr>
      </w:pPr>
      <w:r w:rsidRPr="00D24FF3">
        <w:rPr>
          <w:rFonts w:asciiTheme="minorHAnsi" w:hAnsiTheme="minorHAnsi" w:cstheme="minorHAnsi"/>
          <w:color w:val="000000"/>
        </w:rPr>
        <w:t>Ponudnik, ki nastopa s podizvajalci, mora za vsakega od podizvajalcev predložiti:</w:t>
      </w:r>
    </w:p>
    <w:p w14:paraId="2129B6DA" w14:textId="77777777" w:rsidR="008370BA" w:rsidRPr="00D24FF3" w:rsidRDefault="008370BA" w:rsidP="00EF1442">
      <w:pPr>
        <w:pStyle w:val="Odstavekseznama"/>
        <w:numPr>
          <w:ilvl w:val="0"/>
          <w:numId w:val="15"/>
        </w:numPr>
        <w:rPr>
          <w:rFonts w:asciiTheme="minorHAnsi" w:hAnsiTheme="minorHAnsi" w:cstheme="minorHAnsi"/>
        </w:rPr>
      </w:pPr>
      <w:r w:rsidRPr="00D24FF3">
        <w:rPr>
          <w:rFonts w:asciiTheme="minorHAnsi" w:hAnsiTheme="minorHAnsi" w:cstheme="minorHAnsi"/>
        </w:rPr>
        <w:t xml:space="preserve">obrazec </w:t>
      </w:r>
      <w:r w:rsidRPr="00D24FF3">
        <w:rPr>
          <w:rFonts w:asciiTheme="minorHAnsi" w:hAnsiTheme="minorHAnsi" w:cstheme="minorHAnsi"/>
          <w:b/>
        </w:rPr>
        <w:t xml:space="preserve">Podizvajalci v ponudbi (OBR-3) </w:t>
      </w:r>
      <w:r w:rsidRPr="00D24FF3">
        <w:rPr>
          <w:rFonts w:asciiTheme="minorHAnsi" w:hAnsiTheme="minorHAnsi" w:cstheme="minorHAnsi"/>
        </w:rPr>
        <w:t>in soglasje za neposredna plačila (če podizvajalec zahteva neposredno plačilo).</w:t>
      </w:r>
    </w:p>
    <w:p w14:paraId="58587E9E" w14:textId="77777777" w:rsidR="008370BA" w:rsidRPr="00D24FF3" w:rsidRDefault="008370BA" w:rsidP="008370BA">
      <w:pPr>
        <w:rPr>
          <w:rFonts w:asciiTheme="minorHAnsi" w:hAnsiTheme="minorHAnsi" w:cstheme="minorHAnsi"/>
        </w:rPr>
      </w:pPr>
    </w:p>
    <w:p w14:paraId="55FE60CB" w14:textId="77777777" w:rsidR="008370BA" w:rsidRPr="00D24FF3" w:rsidRDefault="008370BA" w:rsidP="008370BA">
      <w:pPr>
        <w:rPr>
          <w:rFonts w:asciiTheme="minorHAnsi" w:hAnsiTheme="minorHAnsi" w:cstheme="minorHAnsi"/>
          <w:color w:val="000000"/>
        </w:rPr>
      </w:pPr>
      <w:r w:rsidRPr="00D24FF3">
        <w:rPr>
          <w:rFonts w:asciiTheme="minorHAnsi" w:hAnsiTheme="minorHAnsi" w:cstheme="minorHAnsi"/>
          <w:color w:val="000000"/>
        </w:rPr>
        <w:t>Ponudniku, ki nastopa brez podizvajalcev, zgoraj navedenih dokazil ni potrebno predložiti.</w:t>
      </w:r>
    </w:p>
    <w:p w14:paraId="1AD42D15" w14:textId="77777777" w:rsidR="008370BA" w:rsidRPr="00D24FF3" w:rsidRDefault="008370BA" w:rsidP="008370BA">
      <w:pPr>
        <w:rPr>
          <w:rFonts w:asciiTheme="minorHAnsi" w:hAnsiTheme="minorHAnsi" w:cstheme="minorHAnsi"/>
          <w:color w:val="000000"/>
        </w:rPr>
      </w:pPr>
    </w:p>
    <w:p w14:paraId="58D2303B"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D24FF3" w14:paraId="073A7910" w14:textId="77777777" w:rsidTr="00271AF1">
        <w:trPr>
          <w:trHeight w:val="250"/>
        </w:trPr>
        <w:tc>
          <w:tcPr>
            <w:tcW w:w="9747" w:type="dxa"/>
          </w:tcPr>
          <w:p w14:paraId="12912AB7" w14:textId="77777777" w:rsidR="008370BA" w:rsidRPr="00D24FF3" w:rsidRDefault="008370BA" w:rsidP="00271AF1">
            <w:pPr>
              <w:autoSpaceDE w:val="0"/>
              <w:autoSpaceDN w:val="0"/>
              <w:adjustRightInd w:val="0"/>
              <w:rPr>
                <w:rFonts w:asciiTheme="minorHAnsi" w:hAnsiTheme="minorHAnsi" w:cstheme="minorHAnsi"/>
              </w:rPr>
            </w:pPr>
          </w:p>
          <w:p w14:paraId="66207BCE" w14:textId="77777777" w:rsidR="008370BA" w:rsidRPr="00D24FF3" w:rsidRDefault="008370BA" w:rsidP="00271AF1">
            <w:pPr>
              <w:autoSpaceDE w:val="0"/>
              <w:autoSpaceDN w:val="0"/>
              <w:adjustRightInd w:val="0"/>
              <w:rPr>
                <w:rFonts w:asciiTheme="minorHAnsi" w:hAnsiTheme="minorHAnsi" w:cstheme="minorHAnsi"/>
              </w:rPr>
            </w:pPr>
            <w:r w:rsidRPr="00D24FF3">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r>
      <w:tr w:rsidR="008370BA" w:rsidRPr="00D24FF3" w14:paraId="28101906" w14:textId="77777777" w:rsidTr="00271AF1">
        <w:trPr>
          <w:trHeight w:val="250"/>
        </w:trPr>
        <w:tc>
          <w:tcPr>
            <w:tcW w:w="9747" w:type="dxa"/>
          </w:tcPr>
          <w:p w14:paraId="4C1DA357" w14:textId="77777777" w:rsidR="008370BA" w:rsidRPr="00D24FF3" w:rsidRDefault="008370BA" w:rsidP="00271AF1">
            <w:pPr>
              <w:autoSpaceDE w:val="0"/>
              <w:autoSpaceDN w:val="0"/>
              <w:adjustRightInd w:val="0"/>
              <w:rPr>
                <w:rFonts w:asciiTheme="minorHAnsi" w:hAnsiTheme="minorHAnsi" w:cstheme="minorHAnsi"/>
              </w:rPr>
            </w:pPr>
            <w:r w:rsidRPr="00D24FF3">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r>
      <w:tr w:rsidR="008370BA" w:rsidRPr="00D24FF3" w14:paraId="1872DBFA" w14:textId="77777777" w:rsidTr="00271AF1">
        <w:trPr>
          <w:trHeight w:val="103"/>
        </w:trPr>
        <w:tc>
          <w:tcPr>
            <w:tcW w:w="9747" w:type="dxa"/>
          </w:tcPr>
          <w:p w14:paraId="73D39E75" w14:textId="77777777" w:rsidR="008370BA" w:rsidRPr="00D24FF3" w:rsidRDefault="008370BA" w:rsidP="00271AF1">
            <w:pPr>
              <w:autoSpaceDE w:val="0"/>
              <w:autoSpaceDN w:val="0"/>
              <w:adjustRightInd w:val="0"/>
              <w:rPr>
                <w:rFonts w:asciiTheme="minorHAnsi" w:hAnsiTheme="minorHAnsi" w:cstheme="minorHAnsi"/>
              </w:rPr>
            </w:pPr>
            <w:r w:rsidRPr="00D24FF3">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r>
      <w:tr w:rsidR="008370BA" w:rsidRPr="00D24FF3" w14:paraId="0BD86456" w14:textId="77777777" w:rsidTr="00271AF1">
        <w:trPr>
          <w:trHeight w:val="251"/>
        </w:trPr>
        <w:tc>
          <w:tcPr>
            <w:tcW w:w="9747" w:type="dxa"/>
          </w:tcPr>
          <w:p w14:paraId="53981131" w14:textId="77777777" w:rsidR="008370BA" w:rsidRPr="00D24FF3" w:rsidRDefault="008370BA" w:rsidP="00271AF1">
            <w:pPr>
              <w:autoSpaceDE w:val="0"/>
              <w:autoSpaceDN w:val="0"/>
              <w:adjustRightInd w:val="0"/>
              <w:rPr>
                <w:rFonts w:asciiTheme="minorHAnsi" w:hAnsiTheme="minorHAnsi" w:cstheme="minorHAnsi"/>
              </w:rPr>
            </w:pPr>
            <w:r w:rsidRPr="00D24FF3">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r>
      <w:tr w:rsidR="008370BA" w:rsidRPr="00D24FF3" w14:paraId="472B0437" w14:textId="77777777" w:rsidTr="00271AF1">
        <w:trPr>
          <w:trHeight w:val="103"/>
        </w:trPr>
        <w:tc>
          <w:tcPr>
            <w:tcW w:w="9747" w:type="dxa"/>
          </w:tcPr>
          <w:p w14:paraId="6DD95F54" w14:textId="77777777" w:rsidR="008370BA" w:rsidRPr="00D24FF3" w:rsidRDefault="008370BA" w:rsidP="00271AF1">
            <w:pPr>
              <w:autoSpaceDE w:val="0"/>
              <w:autoSpaceDN w:val="0"/>
              <w:adjustRightInd w:val="0"/>
              <w:rPr>
                <w:rFonts w:asciiTheme="minorHAnsi" w:hAnsiTheme="minorHAnsi" w:cstheme="minorHAnsi"/>
              </w:rPr>
            </w:pPr>
            <w:r w:rsidRPr="00D24FF3">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r>
    </w:tbl>
    <w:p w14:paraId="2FFFDFB9" w14:textId="77777777" w:rsidR="008370BA" w:rsidRPr="00D24FF3" w:rsidRDefault="008370BA" w:rsidP="008370BA">
      <w:pPr>
        <w:tabs>
          <w:tab w:val="left" w:pos="1134"/>
        </w:tabs>
        <w:rPr>
          <w:rFonts w:asciiTheme="minorHAnsi" w:hAnsiTheme="minorHAnsi" w:cstheme="minorHAnsi"/>
          <w:color w:val="000000"/>
        </w:rPr>
      </w:pPr>
    </w:p>
    <w:p w14:paraId="06369201" w14:textId="77777777" w:rsidR="008370BA" w:rsidRPr="00D24FF3" w:rsidRDefault="008370BA" w:rsidP="008370BA">
      <w:pPr>
        <w:tabs>
          <w:tab w:val="left" w:pos="1134"/>
        </w:tabs>
        <w:rPr>
          <w:rFonts w:asciiTheme="minorHAnsi" w:hAnsiTheme="minorHAnsi" w:cstheme="minorHAnsi"/>
          <w:color w:val="000000"/>
        </w:rPr>
      </w:pPr>
    </w:p>
    <w:p w14:paraId="6F90E233" w14:textId="77777777" w:rsidR="008370BA" w:rsidRPr="00D24FF3" w:rsidRDefault="008370BA" w:rsidP="008370BA">
      <w:pPr>
        <w:tabs>
          <w:tab w:val="left" w:pos="5760"/>
        </w:tabs>
        <w:rPr>
          <w:rFonts w:asciiTheme="minorHAnsi" w:hAnsiTheme="minorHAnsi" w:cstheme="minorHAnsi"/>
          <w:color w:val="000000"/>
        </w:rPr>
      </w:pPr>
      <w:r w:rsidRPr="00D24FF3">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D24FF3">
            <w:rPr>
              <w:rStyle w:val="Besedilooznabemesta"/>
              <w:rFonts w:asciiTheme="minorHAnsi" w:eastAsia="MS ??" w:hAnsiTheme="minorHAnsi" w:cstheme="minorHAnsi"/>
            </w:rPr>
            <w:t>Kliknite ali tapnite tukaj, če želite vnesti datum.</w:t>
          </w:r>
        </w:sdtContent>
      </w:sdt>
      <w:r w:rsidRPr="00D24FF3">
        <w:rPr>
          <w:rFonts w:asciiTheme="minorHAnsi" w:hAnsiTheme="minorHAnsi" w:cstheme="minorHAnsi"/>
          <w:color w:val="000000"/>
        </w:rPr>
        <w:tab/>
        <w:t>Žig in podpis ponudnika:</w:t>
      </w:r>
    </w:p>
    <w:p w14:paraId="24429EF6" w14:textId="77777777" w:rsidR="008370BA" w:rsidRPr="00D24FF3" w:rsidRDefault="008370BA" w:rsidP="008370BA">
      <w:pPr>
        <w:rPr>
          <w:rFonts w:asciiTheme="minorHAnsi" w:hAnsiTheme="minorHAnsi" w:cstheme="minorHAnsi"/>
          <w:b/>
          <w:i/>
        </w:rPr>
      </w:pPr>
    </w:p>
    <w:p w14:paraId="6B51C2CB" w14:textId="41A11E1A" w:rsidR="008370BA" w:rsidRPr="00D24FF3" w:rsidRDefault="008370BA" w:rsidP="008370BA">
      <w:pPr>
        <w:rPr>
          <w:rFonts w:asciiTheme="minorHAnsi" w:hAnsiTheme="minorHAnsi" w:cstheme="minorHAnsi"/>
          <w:b/>
          <w:i/>
        </w:rPr>
      </w:pPr>
      <w:r w:rsidRPr="00D24FF3">
        <w:rPr>
          <w:rFonts w:asciiTheme="minorHAnsi" w:hAnsiTheme="minorHAnsi" w:cstheme="minorHAnsi"/>
          <w:b/>
          <w:i/>
        </w:rPr>
        <w:br w:type="page"/>
        <w:t>OBR-3</w:t>
      </w:r>
    </w:p>
    <w:p w14:paraId="3AAAC4D5" w14:textId="77777777" w:rsidR="008370BA" w:rsidRPr="00D24FF3" w:rsidRDefault="008370BA" w:rsidP="008370BA">
      <w:pPr>
        <w:autoSpaceDE w:val="0"/>
        <w:autoSpaceDN w:val="0"/>
        <w:adjustRightInd w:val="0"/>
        <w:rPr>
          <w:rFonts w:asciiTheme="minorHAnsi" w:hAnsiTheme="minorHAnsi" w:cstheme="minorHAnsi"/>
          <w:b/>
          <w:i/>
        </w:rPr>
      </w:pPr>
    </w:p>
    <w:p w14:paraId="444DE630" w14:textId="77777777" w:rsidR="008370BA" w:rsidRPr="00D24FF3" w:rsidRDefault="008370BA" w:rsidP="005F1ED5">
      <w:pPr>
        <w:pStyle w:val="Heading"/>
        <w:rPr>
          <w:rFonts w:asciiTheme="minorHAnsi" w:hAnsiTheme="minorHAnsi" w:cstheme="minorHAnsi"/>
          <w:sz w:val="24"/>
          <w:lang w:val="sl-SI"/>
        </w:rPr>
      </w:pPr>
      <w:r w:rsidRPr="00D24FF3">
        <w:rPr>
          <w:rFonts w:asciiTheme="minorHAnsi" w:hAnsiTheme="minorHAnsi" w:cstheme="minorHAnsi"/>
          <w:sz w:val="24"/>
          <w:lang w:val="sl-SI"/>
        </w:rPr>
        <w:t>PODIZVAJALCI V PONUDBI</w:t>
      </w:r>
      <w:r w:rsidRPr="00D24FF3">
        <w:rPr>
          <w:rFonts w:asciiTheme="minorHAnsi" w:hAnsiTheme="minorHAnsi" w:cstheme="minorHAnsi"/>
          <w:vertAlign w:val="superscript"/>
          <w:lang w:val="sl-SI"/>
        </w:rPr>
        <w:footnoteReference w:id="3"/>
      </w:r>
    </w:p>
    <w:p w14:paraId="51871AF7" w14:textId="1662742A" w:rsidR="005F1ED5" w:rsidRPr="00D24FF3" w:rsidRDefault="00374449" w:rsidP="005F1ED5">
      <w:pPr>
        <w:pStyle w:val="Telobesedila"/>
        <w:jc w:val="center"/>
        <w:rPr>
          <w:rFonts w:asciiTheme="minorHAnsi" w:hAnsiTheme="minorHAnsi" w:cstheme="minorHAnsi"/>
          <w:b/>
          <w:i w:val="0"/>
          <w:iCs/>
          <w:sz w:val="24"/>
          <w:szCs w:val="24"/>
          <w:lang w:val="sl-SI"/>
        </w:rPr>
      </w:pPr>
      <w:r w:rsidRPr="00D24FF3">
        <w:rPr>
          <w:rFonts w:asciiTheme="minorHAnsi" w:hAnsiTheme="minorHAnsi" w:cstheme="minorHAnsi"/>
          <w:b/>
          <w:i w:val="0"/>
          <w:iCs/>
          <w:sz w:val="24"/>
          <w:szCs w:val="24"/>
          <w:lang w:val="sl-SI"/>
        </w:rPr>
        <w:t>“</w:t>
      </w:r>
      <w:r w:rsidR="00B957B4" w:rsidRPr="008C64F0">
        <w:rPr>
          <w:rFonts w:asciiTheme="minorHAnsi" w:hAnsiTheme="minorHAnsi" w:cstheme="minorHAnsi"/>
        </w:rPr>
        <w:t>DOBAVA SLUŽBENIH OSEBNIH VOZIL (ELEKTRIČNIH IN KONVENCIONALNEGA)</w:t>
      </w:r>
      <w:r w:rsidR="00EA7105" w:rsidRPr="00D24FF3">
        <w:rPr>
          <w:rFonts w:asciiTheme="minorHAnsi" w:hAnsiTheme="minorHAnsi" w:cstheme="minorHAnsi"/>
          <w:b/>
          <w:i w:val="0"/>
          <w:iCs/>
          <w:sz w:val="24"/>
          <w:szCs w:val="24"/>
          <w:lang w:val="sl-SI"/>
        </w:rPr>
        <w:t>”</w:t>
      </w:r>
    </w:p>
    <w:p w14:paraId="2B07BCC3" w14:textId="77777777" w:rsidR="00374449" w:rsidRPr="00D24FF3" w:rsidRDefault="00374449" w:rsidP="005F1ED5">
      <w:pPr>
        <w:pStyle w:val="Telobesedila"/>
        <w:jc w:val="center"/>
        <w:rPr>
          <w:rFonts w:asciiTheme="minorHAnsi" w:hAnsiTheme="minorHAnsi" w:cstheme="minorHAnsi"/>
          <w:b/>
          <w:bCs/>
          <w:i w:val="0"/>
          <w:kern w:val="0"/>
          <w:sz w:val="24"/>
          <w:szCs w:val="24"/>
          <w:lang w:val="sl-SI" w:eastAsia="zh-CN" w:bidi="ar-SA"/>
        </w:rPr>
      </w:pPr>
    </w:p>
    <w:p w14:paraId="59D74644"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 xml:space="preserve">Ponudnik: </w:t>
      </w:r>
      <w:sdt>
        <w:sdtPr>
          <w:rPr>
            <w:rFonts w:asciiTheme="minorHAnsi" w:hAnsiTheme="minorHAnsi" w:cstheme="minorHAnsi"/>
          </w:rPr>
          <w:id w:val="1288699367"/>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32AF7D90"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1170D582"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30BB87B0"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25512BE7"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360E02E7"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5292246B"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4B8C082B"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D24FF3">
            <w:rPr>
              <w:rStyle w:val="Besedilooznabemesta"/>
              <w:rFonts w:asciiTheme="minorHAnsi" w:hAnsiTheme="minorHAnsi" w:cstheme="minorHAnsi"/>
            </w:rPr>
            <w:t>Kliknite ali tapnite tukaj, če želite vnesti besedilo.</w:t>
          </w:r>
        </w:sdtContent>
      </w:sdt>
    </w:p>
    <w:p w14:paraId="562237A8"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r w:rsidRPr="00D24FF3">
        <w:rPr>
          <w:rFonts w:asciiTheme="minorHAnsi" w:hAnsiTheme="minorHAnsi" w:cstheme="minorHAnsi"/>
        </w:rPr>
        <w:t xml:space="preserve"> EUR</w:t>
      </w:r>
    </w:p>
    <w:p w14:paraId="79BE004B" w14:textId="77777777" w:rsidR="008370BA" w:rsidRPr="00D24FF3" w:rsidRDefault="008370BA" w:rsidP="008370BA">
      <w:pPr>
        <w:rPr>
          <w:rFonts w:asciiTheme="minorHAnsi" w:hAnsiTheme="minorHAnsi" w:cstheme="minorHAnsi"/>
        </w:rPr>
      </w:pPr>
      <w:r w:rsidRPr="00D24FF3">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091E3C67" w14:textId="77777777" w:rsidR="008370BA" w:rsidRPr="00D24FF3" w:rsidRDefault="008370BA" w:rsidP="008370BA">
      <w:pPr>
        <w:jc w:val="both"/>
        <w:rPr>
          <w:rFonts w:asciiTheme="minorHAnsi" w:hAnsiTheme="minorHAnsi" w:cstheme="minorHAnsi"/>
          <w:i/>
        </w:rPr>
      </w:pPr>
    </w:p>
    <w:p w14:paraId="67FFF855" w14:textId="77777777" w:rsidR="008370BA" w:rsidRPr="00D24FF3" w:rsidRDefault="008370BA" w:rsidP="008370BA">
      <w:pPr>
        <w:spacing w:line="360" w:lineRule="auto"/>
        <w:jc w:val="both"/>
        <w:rPr>
          <w:rFonts w:asciiTheme="minorHAnsi" w:hAnsiTheme="minorHAnsi" w:cstheme="minorHAnsi"/>
        </w:rPr>
      </w:pPr>
    </w:p>
    <w:p w14:paraId="61E6C891"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V skladu s petim odstavkom 94. člena ZJN-3 zahtevamo neposredno plačilo s strani naročnika.</w:t>
      </w:r>
    </w:p>
    <w:p w14:paraId="6DA94DE5"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i/>
        </w:rPr>
        <w:t xml:space="preserve">(ustrezno označite): </w:t>
      </w:r>
      <w:r w:rsidRPr="00D24FF3">
        <w:rPr>
          <w:rFonts w:asciiTheme="minorHAnsi" w:hAnsiTheme="minorHAnsi" w:cstheme="minorHAnsi"/>
          <w:i/>
        </w:rPr>
        <w:tab/>
      </w:r>
    </w:p>
    <w:p w14:paraId="131E47A0" w14:textId="79530BAF" w:rsidR="008370BA" w:rsidRPr="00D24FF3" w:rsidRDefault="008370BA" w:rsidP="008370BA">
      <w:pPr>
        <w:spacing w:before="60" w:after="60" w:line="360" w:lineRule="auto"/>
        <w:jc w:val="center"/>
        <w:rPr>
          <w:rFonts w:asciiTheme="minorHAnsi" w:hAnsiTheme="minorHAnsi" w:cstheme="minorHAnsi"/>
        </w:rPr>
      </w:pPr>
      <w:r w:rsidRPr="00D24FF3">
        <w:rPr>
          <w:rFonts w:ascii="Segoe UI Symbol" w:eastAsia="MS Gothic" w:hAnsi="Segoe UI Symbol" w:cs="Segoe UI Symbol"/>
        </w:rPr>
        <w:t>☐</w:t>
      </w:r>
      <w:r w:rsidRPr="00D24FF3">
        <w:rPr>
          <w:rFonts w:asciiTheme="minorHAnsi" w:hAnsiTheme="minorHAnsi" w:cstheme="minorHAnsi"/>
        </w:rPr>
        <w:t xml:space="preserve">DA </w:t>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Segoe UI Symbol" w:eastAsia="MS Gothic" w:hAnsi="Segoe UI Symbol" w:cs="Segoe UI Symbol"/>
        </w:rPr>
        <w:t>☐</w:t>
      </w:r>
      <w:r w:rsidRPr="00D24FF3">
        <w:rPr>
          <w:rFonts w:asciiTheme="minorHAnsi" w:hAnsiTheme="minorHAnsi" w:cstheme="minorHAnsi"/>
        </w:rPr>
        <w:t xml:space="preserve">NE </w:t>
      </w:r>
    </w:p>
    <w:p w14:paraId="0BAE7B4D"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D24FF3" w:rsidRDefault="008370BA" w:rsidP="008370BA">
      <w:pPr>
        <w:jc w:val="both"/>
        <w:rPr>
          <w:rFonts w:asciiTheme="minorHAnsi" w:hAnsiTheme="minorHAnsi" w:cstheme="minorHAnsi"/>
        </w:rPr>
      </w:pPr>
    </w:p>
    <w:p w14:paraId="4FA7D3DA" w14:textId="77777777" w:rsidR="008370BA" w:rsidRPr="00D24FF3" w:rsidRDefault="008370BA" w:rsidP="008370BA">
      <w:pPr>
        <w:jc w:val="both"/>
        <w:rPr>
          <w:rFonts w:asciiTheme="minorHAnsi" w:hAnsiTheme="minorHAnsi" w:cstheme="minorHAnsi"/>
        </w:rPr>
      </w:pPr>
    </w:p>
    <w:p w14:paraId="74772DE8" w14:textId="77777777" w:rsidR="008370BA" w:rsidRPr="00D24FF3" w:rsidRDefault="008370BA" w:rsidP="008370BA">
      <w:pPr>
        <w:spacing w:line="360" w:lineRule="auto"/>
        <w:rPr>
          <w:rFonts w:asciiTheme="minorHAnsi" w:hAnsiTheme="minorHAnsi" w:cstheme="minorHAnsi"/>
        </w:rPr>
      </w:pPr>
      <w:r w:rsidRPr="00D24FF3">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D24FF3">
            <w:rPr>
              <w:rStyle w:val="Besedilooznabemesta"/>
              <w:rFonts w:asciiTheme="minorHAnsi" w:hAnsiTheme="minorHAnsi" w:cstheme="minorHAnsi"/>
            </w:rPr>
            <w:t>Kliknite ali tapnite tukaj, če želite vnesti besedilo.</w:t>
          </w:r>
        </w:sdtContent>
      </w:sdt>
      <w:r w:rsidRPr="00D24FF3">
        <w:rPr>
          <w:rFonts w:asciiTheme="minorHAnsi" w:hAnsiTheme="minorHAnsi" w:cstheme="minorHAnsi"/>
        </w:rPr>
        <w:t xml:space="preserve">            </w:t>
      </w:r>
    </w:p>
    <w:p w14:paraId="1B2903B6" w14:textId="77777777" w:rsidR="008370BA" w:rsidRPr="00D24FF3" w:rsidRDefault="008370BA" w:rsidP="008370BA">
      <w:pPr>
        <w:spacing w:line="360" w:lineRule="auto"/>
        <w:rPr>
          <w:rFonts w:asciiTheme="minorHAnsi" w:hAnsiTheme="minorHAnsi" w:cstheme="minorHAnsi"/>
        </w:rPr>
      </w:pPr>
    </w:p>
    <w:p w14:paraId="0F801C49" w14:textId="77777777" w:rsidR="008370BA" w:rsidRPr="00D24FF3" w:rsidRDefault="008370BA" w:rsidP="008370BA">
      <w:pPr>
        <w:spacing w:line="360" w:lineRule="auto"/>
        <w:ind w:left="2832" w:firstLine="708"/>
        <w:jc w:val="center"/>
        <w:rPr>
          <w:rFonts w:asciiTheme="minorHAnsi" w:hAnsiTheme="minorHAnsi" w:cstheme="minorHAnsi"/>
        </w:rPr>
      </w:pPr>
      <w:r w:rsidRPr="00D24FF3">
        <w:rPr>
          <w:rFonts w:asciiTheme="minorHAnsi" w:hAnsiTheme="minorHAnsi" w:cstheme="minorHAnsi"/>
        </w:rPr>
        <w:t>Žig in podpis podizvajalca:</w:t>
      </w:r>
    </w:p>
    <w:p w14:paraId="40C9D4B7" w14:textId="77777777" w:rsidR="008370BA" w:rsidRPr="00D24FF3" w:rsidRDefault="008370BA" w:rsidP="008370BA">
      <w:pPr>
        <w:jc w:val="both"/>
        <w:rPr>
          <w:rFonts w:asciiTheme="minorHAnsi" w:hAnsiTheme="minorHAnsi" w:cstheme="minorHAnsi"/>
          <w:i/>
          <w:sz w:val="22"/>
          <w:szCs w:val="22"/>
        </w:rPr>
      </w:pPr>
    </w:p>
    <w:p w14:paraId="19F2532A" w14:textId="77777777" w:rsidR="008370BA" w:rsidRPr="00D24FF3" w:rsidRDefault="008370BA" w:rsidP="008370BA">
      <w:pPr>
        <w:jc w:val="both"/>
        <w:rPr>
          <w:rFonts w:asciiTheme="minorHAnsi" w:hAnsiTheme="minorHAnsi" w:cstheme="minorHAnsi"/>
          <w:i/>
          <w:sz w:val="22"/>
          <w:szCs w:val="22"/>
        </w:rPr>
      </w:pPr>
    </w:p>
    <w:p w14:paraId="006D2E34" w14:textId="77777777" w:rsidR="008370BA" w:rsidRPr="00D24FF3" w:rsidRDefault="008370BA" w:rsidP="008370BA">
      <w:pPr>
        <w:jc w:val="both"/>
        <w:rPr>
          <w:rFonts w:asciiTheme="minorHAnsi" w:hAnsiTheme="minorHAnsi" w:cstheme="minorHAnsi"/>
          <w:i/>
          <w:sz w:val="22"/>
          <w:szCs w:val="22"/>
        </w:rPr>
      </w:pPr>
    </w:p>
    <w:p w14:paraId="7792405A" w14:textId="77777777" w:rsidR="008370BA" w:rsidRPr="00D24FF3" w:rsidRDefault="008370BA" w:rsidP="008370BA">
      <w:pPr>
        <w:jc w:val="both"/>
        <w:rPr>
          <w:rFonts w:asciiTheme="minorHAnsi" w:hAnsiTheme="minorHAnsi" w:cstheme="minorHAnsi"/>
          <w:i/>
          <w:sz w:val="22"/>
          <w:szCs w:val="22"/>
        </w:rPr>
      </w:pPr>
    </w:p>
    <w:p w14:paraId="40BBB721" w14:textId="77777777" w:rsidR="008370BA" w:rsidRPr="00D24FF3" w:rsidRDefault="008370BA" w:rsidP="008370BA">
      <w:pPr>
        <w:jc w:val="both"/>
        <w:rPr>
          <w:rFonts w:asciiTheme="minorHAnsi" w:hAnsiTheme="minorHAnsi" w:cstheme="minorHAnsi"/>
          <w:i/>
          <w:sz w:val="22"/>
          <w:szCs w:val="22"/>
        </w:rPr>
      </w:pPr>
    </w:p>
    <w:p w14:paraId="07D87DF7" w14:textId="77777777" w:rsidR="008370BA" w:rsidRPr="00D24FF3" w:rsidRDefault="008370BA" w:rsidP="008370BA">
      <w:pPr>
        <w:autoSpaceDE w:val="0"/>
        <w:autoSpaceDN w:val="0"/>
        <w:adjustRightInd w:val="0"/>
        <w:rPr>
          <w:rFonts w:asciiTheme="minorHAnsi" w:hAnsiTheme="minorHAnsi" w:cstheme="minorHAnsi"/>
          <w:b/>
          <w:i/>
        </w:rPr>
        <w:sectPr w:rsidR="008370BA" w:rsidRPr="00D24FF3" w:rsidSect="00346199">
          <w:pgSz w:w="11906" w:h="16838"/>
          <w:pgMar w:top="1985" w:right="1274" w:bottom="1440" w:left="1134" w:header="709" w:footer="709" w:gutter="0"/>
          <w:cols w:space="708"/>
          <w:docGrid w:linePitch="360"/>
        </w:sectPr>
      </w:pPr>
    </w:p>
    <w:p w14:paraId="17652FCB" w14:textId="77777777" w:rsidR="008370BA" w:rsidRPr="00D24FF3" w:rsidRDefault="008370BA" w:rsidP="008370BA">
      <w:pPr>
        <w:autoSpaceDE w:val="0"/>
        <w:autoSpaceDN w:val="0"/>
        <w:adjustRightInd w:val="0"/>
        <w:rPr>
          <w:rFonts w:asciiTheme="minorHAnsi" w:hAnsiTheme="minorHAnsi" w:cstheme="minorHAnsi"/>
          <w:b/>
          <w:i/>
        </w:rPr>
      </w:pPr>
      <w:r w:rsidRPr="00D24FF3">
        <w:rPr>
          <w:rFonts w:asciiTheme="minorHAnsi" w:hAnsiTheme="minorHAnsi" w:cstheme="minorHAnsi"/>
          <w:b/>
          <w:i/>
        </w:rPr>
        <w:t>OBR-5</w:t>
      </w:r>
    </w:p>
    <w:p w14:paraId="1FE74807" w14:textId="77777777" w:rsidR="008370BA" w:rsidRPr="00D24FF3" w:rsidRDefault="008370BA" w:rsidP="008370BA">
      <w:pPr>
        <w:autoSpaceDE w:val="0"/>
        <w:rPr>
          <w:rFonts w:asciiTheme="minorHAnsi" w:hAnsiTheme="minorHAnsi" w:cstheme="minorHAnsi"/>
          <w:b/>
          <w:i/>
        </w:rPr>
      </w:pPr>
      <w:bookmarkStart w:id="41" w:name="_Hlk46143986"/>
      <w:r w:rsidRPr="00D24FF3">
        <w:rPr>
          <w:rFonts w:asciiTheme="minorHAnsi" w:hAnsiTheme="minorHAnsi" w:cstheme="minorHAnsi"/>
          <w:b/>
          <w:i/>
        </w:rPr>
        <w:t>Vzorec pogodbe</w:t>
      </w:r>
    </w:p>
    <w:bookmarkEnd w:id="41"/>
    <w:p w14:paraId="65A7E9B7" w14:textId="77777777" w:rsidR="008370BA" w:rsidRPr="00D24FF3" w:rsidRDefault="008370BA" w:rsidP="008370BA">
      <w:pPr>
        <w:rPr>
          <w:rFonts w:asciiTheme="minorHAnsi" w:hAnsiTheme="minorHAnsi" w:cstheme="minorHAnsi"/>
          <w:b/>
        </w:rPr>
      </w:pPr>
    </w:p>
    <w:p w14:paraId="63DB428E" w14:textId="6988B42A" w:rsidR="00663A99" w:rsidRPr="00D24FF3" w:rsidRDefault="00B06102" w:rsidP="00663A99">
      <w:pPr>
        <w:tabs>
          <w:tab w:val="left" w:pos="284"/>
          <w:tab w:val="center" w:pos="4394"/>
        </w:tabs>
        <w:jc w:val="center"/>
        <w:rPr>
          <w:rFonts w:asciiTheme="minorHAnsi" w:hAnsiTheme="minorHAnsi" w:cstheme="minorHAnsi"/>
          <w:b/>
        </w:rPr>
      </w:pPr>
      <w:bookmarkStart w:id="42" w:name="_Hlk96084249"/>
      <w:r w:rsidRPr="00D24FF3">
        <w:rPr>
          <w:rFonts w:asciiTheme="minorHAnsi" w:hAnsiTheme="minorHAnsi" w:cstheme="minorHAnsi"/>
          <w:b/>
        </w:rPr>
        <w:t xml:space="preserve">POGODBA O DOBAVI </w:t>
      </w:r>
      <w:r w:rsidR="00974DCF">
        <w:rPr>
          <w:rFonts w:asciiTheme="minorHAnsi" w:hAnsiTheme="minorHAnsi" w:cstheme="minorHAnsi"/>
          <w:b/>
        </w:rPr>
        <w:t>VOZILA</w:t>
      </w:r>
    </w:p>
    <w:p w14:paraId="1F297024" w14:textId="766D7440" w:rsidR="008370BA" w:rsidRPr="00611840" w:rsidRDefault="008370BA" w:rsidP="00611840">
      <w:pPr>
        <w:pStyle w:val="HTML-oblikovano"/>
        <w:jc w:val="center"/>
        <w:rPr>
          <w:rFonts w:asciiTheme="minorHAnsi" w:hAnsiTheme="minorHAnsi" w:cstheme="minorHAnsi"/>
          <w:b/>
          <w:sz w:val="24"/>
          <w:szCs w:val="24"/>
        </w:rPr>
      </w:pPr>
      <w:r w:rsidRPr="00D24FF3">
        <w:rPr>
          <w:rFonts w:asciiTheme="minorHAnsi" w:hAnsiTheme="minorHAnsi" w:cstheme="minorHAnsi"/>
          <w:b/>
          <w:sz w:val="24"/>
          <w:szCs w:val="24"/>
        </w:rPr>
        <w:t xml:space="preserve">ŠT. </w:t>
      </w:r>
      <w:r w:rsidR="00611840" w:rsidRPr="00611840">
        <w:rPr>
          <w:rFonts w:asciiTheme="minorHAnsi" w:hAnsiTheme="minorHAnsi" w:cstheme="minorHAnsi"/>
          <w:b/>
          <w:sz w:val="24"/>
          <w:szCs w:val="24"/>
        </w:rPr>
        <w:t>NMV-B-</w:t>
      </w:r>
      <w:r w:rsidR="00102D32">
        <w:rPr>
          <w:rFonts w:asciiTheme="minorHAnsi" w:hAnsiTheme="minorHAnsi" w:cstheme="minorHAnsi"/>
          <w:b/>
          <w:sz w:val="24"/>
          <w:szCs w:val="24"/>
        </w:rPr>
        <w:t>2</w:t>
      </w:r>
      <w:r w:rsidR="00611840" w:rsidRPr="00611840">
        <w:rPr>
          <w:rFonts w:asciiTheme="minorHAnsi" w:hAnsiTheme="minorHAnsi" w:cstheme="minorHAnsi"/>
          <w:b/>
          <w:sz w:val="24"/>
          <w:szCs w:val="24"/>
        </w:rPr>
        <w:t>/202</w:t>
      </w:r>
      <w:r w:rsidR="00102D32">
        <w:rPr>
          <w:rFonts w:asciiTheme="minorHAnsi" w:hAnsiTheme="minorHAnsi" w:cstheme="minorHAnsi"/>
          <w:b/>
          <w:sz w:val="24"/>
          <w:szCs w:val="24"/>
        </w:rPr>
        <w:t>6</w:t>
      </w:r>
    </w:p>
    <w:p w14:paraId="13BFD7B1"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ki sta jo sklenila</w:t>
      </w:r>
    </w:p>
    <w:p w14:paraId="41C26722" w14:textId="77777777" w:rsidR="008370BA" w:rsidRPr="00D24FF3" w:rsidRDefault="008370BA" w:rsidP="008370BA">
      <w:pPr>
        <w:jc w:val="both"/>
        <w:rPr>
          <w:rFonts w:asciiTheme="minorHAnsi" w:hAnsiTheme="minorHAnsi" w:cstheme="minorHAnsi"/>
        </w:rPr>
      </w:pPr>
    </w:p>
    <w:p w14:paraId="4F2055E2" w14:textId="10F85391" w:rsidR="000C593A" w:rsidRPr="00D24FF3" w:rsidRDefault="000C593A" w:rsidP="000C593A">
      <w:pPr>
        <w:jc w:val="both"/>
        <w:rPr>
          <w:rFonts w:asciiTheme="minorHAnsi" w:hAnsiTheme="minorHAnsi" w:cstheme="minorHAnsi"/>
        </w:rPr>
      </w:pPr>
      <w:r w:rsidRPr="00D24FF3">
        <w:rPr>
          <w:rFonts w:asciiTheme="minorHAnsi" w:hAnsiTheme="minorHAnsi" w:cstheme="minorHAnsi"/>
        </w:rPr>
        <w:t xml:space="preserve">kot </w:t>
      </w:r>
      <w:r w:rsidR="000101DE">
        <w:rPr>
          <w:rFonts w:asciiTheme="minorHAnsi" w:hAnsiTheme="minorHAnsi" w:cstheme="minorHAnsi"/>
        </w:rPr>
        <w:t>kupec</w:t>
      </w:r>
      <w:r w:rsidRPr="00D24FF3">
        <w:rPr>
          <w:rFonts w:asciiTheme="minorHAnsi" w:hAnsiTheme="minorHAnsi" w:cstheme="minorHAnsi"/>
        </w:rPr>
        <w:t xml:space="preserve">: </w:t>
      </w:r>
      <w:r w:rsidR="001A7042" w:rsidRPr="00D24FF3">
        <w:rPr>
          <w:rFonts w:asciiTheme="minorHAnsi" w:hAnsiTheme="minorHAnsi" w:cstheme="minorHAnsi"/>
        </w:rPr>
        <w:tab/>
      </w:r>
      <w:r w:rsidR="001A7042" w:rsidRPr="00D24FF3">
        <w:rPr>
          <w:rFonts w:asciiTheme="minorHAnsi" w:hAnsiTheme="minorHAnsi" w:cstheme="minorHAnsi"/>
        </w:rPr>
        <w:tab/>
      </w:r>
      <w:r w:rsidRPr="00D24FF3">
        <w:rPr>
          <w:rFonts w:asciiTheme="minorHAnsi" w:hAnsiTheme="minorHAnsi" w:cstheme="minorHAnsi"/>
        </w:rPr>
        <w:t>Zdravstveni dom Murska Sobota, Grajska ulica 24, 9000 Murska Sobota</w:t>
      </w:r>
    </w:p>
    <w:p w14:paraId="268BAE4C" w14:textId="253DDE15" w:rsidR="000C593A" w:rsidRPr="00D24FF3" w:rsidRDefault="000C593A" w:rsidP="000C593A">
      <w:pPr>
        <w:jc w:val="both"/>
        <w:rPr>
          <w:rFonts w:asciiTheme="minorHAnsi" w:hAnsiTheme="minorHAnsi" w:cstheme="minorHAnsi"/>
        </w:rPr>
      </w:pPr>
      <w:r w:rsidRPr="00D24FF3">
        <w:rPr>
          <w:rFonts w:asciiTheme="minorHAnsi" w:hAnsiTheme="minorHAnsi" w:cstheme="minorHAnsi"/>
        </w:rPr>
        <w:t xml:space="preserve">ki ga zastopa: </w:t>
      </w:r>
      <w:r w:rsidR="001A7042" w:rsidRPr="00D24FF3">
        <w:rPr>
          <w:rFonts w:asciiTheme="minorHAnsi" w:hAnsiTheme="minorHAnsi" w:cstheme="minorHAnsi"/>
        </w:rPr>
        <w:tab/>
      </w:r>
      <w:r w:rsidR="001A7042" w:rsidRPr="00D24FF3">
        <w:rPr>
          <w:rFonts w:asciiTheme="minorHAnsi" w:hAnsiTheme="minorHAnsi" w:cstheme="minorHAnsi"/>
        </w:rPr>
        <w:tab/>
      </w:r>
      <w:r w:rsidRPr="00D24FF3">
        <w:rPr>
          <w:rFonts w:asciiTheme="minorHAnsi" w:hAnsiTheme="minorHAnsi" w:cstheme="minorHAnsi"/>
        </w:rPr>
        <w:t>direktorica Edith Žižek Sapač, dr.med.spec.</w:t>
      </w:r>
    </w:p>
    <w:p w14:paraId="57AA625D" w14:textId="517D9B47" w:rsidR="000C593A" w:rsidRPr="00D24FF3" w:rsidRDefault="000C593A" w:rsidP="000C593A">
      <w:pPr>
        <w:jc w:val="both"/>
        <w:rPr>
          <w:rFonts w:asciiTheme="minorHAnsi" w:hAnsiTheme="minorHAnsi" w:cstheme="minorHAnsi"/>
        </w:rPr>
      </w:pPr>
      <w:r w:rsidRPr="00D24FF3">
        <w:rPr>
          <w:rFonts w:asciiTheme="minorHAnsi" w:hAnsiTheme="minorHAnsi" w:cstheme="minorHAnsi"/>
        </w:rPr>
        <w:t xml:space="preserve">Matična številka: </w:t>
      </w:r>
      <w:r w:rsidR="001A7042" w:rsidRPr="00D24FF3">
        <w:rPr>
          <w:rFonts w:asciiTheme="minorHAnsi" w:hAnsiTheme="minorHAnsi" w:cstheme="minorHAnsi"/>
        </w:rPr>
        <w:tab/>
      </w:r>
      <w:r w:rsidRPr="00D24FF3">
        <w:rPr>
          <w:rFonts w:asciiTheme="minorHAnsi" w:hAnsiTheme="minorHAnsi" w:cstheme="minorHAnsi"/>
        </w:rPr>
        <w:t>5801915000</w:t>
      </w:r>
    </w:p>
    <w:p w14:paraId="3E8C71F0" w14:textId="4BC4CEF6" w:rsidR="000C593A" w:rsidRPr="00D24FF3" w:rsidRDefault="000C593A" w:rsidP="000C593A">
      <w:pPr>
        <w:jc w:val="both"/>
        <w:rPr>
          <w:rFonts w:asciiTheme="minorHAnsi" w:hAnsiTheme="minorHAnsi" w:cstheme="minorHAnsi"/>
        </w:rPr>
      </w:pPr>
      <w:r w:rsidRPr="00D24FF3">
        <w:rPr>
          <w:rFonts w:asciiTheme="minorHAnsi" w:hAnsiTheme="minorHAnsi" w:cstheme="minorHAnsi"/>
        </w:rPr>
        <w:t xml:space="preserve">ID za DDV: </w:t>
      </w:r>
      <w:r w:rsidR="001A7042" w:rsidRPr="00D24FF3">
        <w:rPr>
          <w:rFonts w:asciiTheme="minorHAnsi" w:hAnsiTheme="minorHAnsi" w:cstheme="minorHAnsi"/>
        </w:rPr>
        <w:tab/>
      </w:r>
      <w:r w:rsidR="001A7042" w:rsidRPr="00D24FF3">
        <w:rPr>
          <w:rFonts w:asciiTheme="minorHAnsi" w:hAnsiTheme="minorHAnsi" w:cstheme="minorHAnsi"/>
        </w:rPr>
        <w:tab/>
      </w:r>
      <w:r w:rsidRPr="00D24FF3">
        <w:rPr>
          <w:rFonts w:asciiTheme="minorHAnsi" w:hAnsiTheme="minorHAnsi" w:cstheme="minorHAnsi"/>
        </w:rPr>
        <w:t>SI94095400</w:t>
      </w:r>
    </w:p>
    <w:p w14:paraId="2CFBCA19" w14:textId="58449B5E" w:rsidR="000C593A" w:rsidRPr="00D24FF3" w:rsidRDefault="000C593A" w:rsidP="000C593A">
      <w:pPr>
        <w:rPr>
          <w:rFonts w:asciiTheme="minorHAnsi" w:hAnsiTheme="minorHAnsi" w:cstheme="minorHAnsi"/>
        </w:rPr>
      </w:pPr>
      <w:r w:rsidRPr="00D24FF3">
        <w:rPr>
          <w:rFonts w:asciiTheme="minorHAnsi" w:hAnsiTheme="minorHAnsi" w:cstheme="minorHAnsi"/>
        </w:rPr>
        <w:t xml:space="preserve">Transakcijski račun: </w:t>
      </w:r>
      <w:r w:rsidR="001A7042" w:rsidRPr="00D24FF3">
        <w:rPr>
          <w:rFonts w:asciiTheme="minorHAnsi" w:hAnsiTheme="minorHAnsi" w:cstheme="minorHAnsi"/>
        </w:rPr>
        <w:tab/>
      </w:r>
      <w:r w:rsidRPr="00D24FF3">
        <w:rPr>
          <w:rFonts w:asciiTheme="minorHAnsi" w:hAnsiTheme="minorHAnsi" w:cstheme="minorHAnsi"/>
        </w:rPr>
        <w:t>IBAN SI56 0128 0603 0922 660</w:t>
      </w:r>
    </w:p>
    <w:p w14:paraId="66EDE598" w14:textId="77777777" w:rsidR="008370BA" w:rsidRPr="00D24FF3" w:rsidRDefault="008370BA" w:rsidP="008370BA">
      <w:pPr>
        <w:jc w:val="both"/>
        <w:rPr>
          <w:rFonts w:asciiTheme="minorHAnsi" w:hAnsiTheme="minorHAnsi" w:cstheme="minorHAnsi"/>
        </w:rPr>
      </w:pPr>
    </w:p>
    <w:p w14:paraId="4F8DE8C3" w14:textId="77777777" w:rsidR="008370BA" w:rsidRPr="00D24FF3" w:rsidRDefault="008370BA" w:rsidP="008370BA">
      <w:pPr>
        <w:jc w:val="both"/>
        <w:rPr>
          <w:rFonts w:asciiTheme="minorHAnsi" w:hAnsiTheme="minorHAnsi" w:cstheme="minorHAnsi"/>
        </w:rPr>
      </w:pPr>
    </w:p>
    <w:p w14:paraId="122753F0" w14:textId="77777777" w:rsidR="008370BA" w:rsidRPr="00D24FF3" w:rsidRDefault="008370BA" w:rsidP="008370BA">
      <w:pPr>
        <w:jc w:val="both"/>
        <w:rPr>
          <w:rFonts w:asciiTheme="minorHAnsi" w:hAnsiTheme="minorHAnsi" w:cstheme="minorHAnsi"/>
        </w:rPr>
      </w:pPr>
      <w:r w:rsidRPr="00D24FF3">
        <w:rPr>
          <w:rFonts w:asciiTheme="minorHAnsi" w:hAnsiTheme="minorHAnsi" w:cstheme="minorHAnsi"/>
        </w:rPr>
        <w:t xml:space="preserve">in </w:t>
      </w:r>
    </w:p>
    <w:p w14:paraId="09CBE287" w14:textId="19CBA448" w:rsidR="008370BA" w:rsidRPr="00D24FF3" w:rsidRDefault="008370BA" w:rsidP="00163D82">
      <w:pPr>
        <w:jc w:val="both"/>
        <w:rPr>
          <w:rFonts w:asciiTheme="minorHAnsi" w:hAnsiTheme="minorHAnsi" w:cstheme="minorHAnsi"/>
        </w:rPr>
      </w:pPr>
      <w:r w:rsidRPr="00D24FF3">
        <w:rPr>
          <w:rFonts w:asciiTheme="minorHAnsi" w:hAnsiTheme="minorHAnsi" w:cstheme="minorHAnsi"/>
        </w:rPr>
        <w:t xml:space="preserve">kot </w:t>
      </w:r>
      <w:r w:rsidR="000101DE">
        <w:rPr>
          <w:rFonts w:asciiTheme="minorHAnsi" w:hAnsiTheme="minorHAnsi" w:cstheme="minorHAnsi"/>
        </w:rPr>
        <w:t>prodajalec</w:t>
      </w:r>
      <w:r w:rsidRPr="00D24FF3">
        <w:rPr>
          <w:rFonts w:asciiTheme="minorHAnsi" w:hAnsiTheme="minorHAnsi" w:cstheme="minorHAnsi"/>
        </w:rPr>
        <w:t>:</w:t>
      </w:r>
      <w:r w:rsidRPr="00D24FF3">
        <w:rPr>
          <w:rFonts w:asciiTheme="minorHAnsi" w:hAnsiTheme="minorHAnsi" w:cstheme="minorHAnsi"/>
        </w:rPr>
        <w:tab/>
      </w:r>
      <w:sdt>
        <w:sdtPr>
          <w:rPr>
            <w:rFonts w:asciiTheme="minorHAnsi" w:hAnsiTheme="minorHAnsi" w:cstheme="minorHAnsi"/>
          </w:rPr>
          <w:id w:val="206314693"/>
          <w:placeholder>
            <w:docPart w:val="9C01FAE2050C4099858F1D96E846E2A1"/>
          </w:placeholder>
          <w:showingPlcHdr/>
          <w:text/>
        </w:sdtPr>
        <w:sdtContent>
          <w:r w:rsidRPr="00D24FF3">
            <w:rPr>
              <w:rStyle w:val="Besedilooznabemesta"/>
              <w:rFonts w:asciiTheme="minorHAnsi" w:eastAsiaTheme="minorHAnsi" w:hAnsiTheme="minorHAnsi" w:cstheme="minorHAnsi"/>
            </w:rPr>
            <w:t>Kliknite ali tapnite tukaj, če želite vnesti besedilo.</w:t>
          </w:r>
        </w:sdtContent>
      </w:sdt>
    </w:p>
    <w:p w14:paraId="6DBDFB54" w14:textId="77777777" w:rsidR="008370BA" w:rsidRPr="00D24FF3" w:rsidRDefault="008370BA" w:rsidP="00163D82">
      <w:pPr>
        <w:jc w:val="both"/>
        <w:rPr>
          <w:rFonts w:asciiTheme="minorHAnsi" w:hAnsiTheme="minorHAnsi" w:cstheme="minorHAnsi"/>
        </w:rPr>
      </w:pPr>
      <w:r w:rsidRPr="00D24FF3">
        <w:rPr>
          <w:rFonts w:asciiTheme="minorHAnsi" w:hAnsiTheme="minorHAnsi" w:cstheme="minorHAnsi"/>
        </w:rPr>
        <w:t>ki ga zastopa:</w:t>
      </w:r>
      <w:r w:rsidRPr="00D24FF3">
        <w:rPr>
          <w:rFonts w:asciiTheme="minorHAnsi" w:hAnsiTheme="minorHAnsi" w:cstheme="minorHAnsi"/>
        </w:rPr>
        <w:tab/>
      </w:r>
      <w:r w:rsidRPr="00D24FF3">
        <w:rPr>
          <w:rFonts w:asciiTheme="minorHAnsi" w:hAnsiTheme="minorHAnsi" w:cstheme="minorHAnsi"/>
        </w:rPr>
        <w:tab/>
      </w:r>
      <w:sdt>
        <w:sdtPr>
          <w:rPr>
            <w:rFonts w:asciiTheme="minorHAnsi" w:hAnsiTheme="minorHAnsi" w:cstheme="minorHAnsi"/>
          </w:rPr>
          <w:id w:val="701517416"/>
          <w:placeholder>
            <w:docPart w:val="9C01FAE2050C4099858F1D96E846E2A1"/>
          </w:placeholder>
          <w:showingPlcHdr/>
          <w:text/>
        </w:sdtPr>
        <w:sdtContent>
          <w:r w:rsidRPr="00D24FF3">
            <w:rPr>
              <w:rStyle w:val="Besedilooznabemesta"/>
              <w:rFonts w:asciiTheme="minorHAnsi" w:eastAsiaTheme="minorHAnsi" w:hAnsiTheme="minorHAnsi" w:cstheme="minorHAnsi"/>
            </w:rPr>
            <w:t>Kliknite ali tapnite tukaj, če želite vnesti besedilo.</w:t>
          </w:r>
        </w:sdtContent>
      </w:sdt>
    </w:p>
    <w:p w14:paraId="2C5FBEC0" w14:textId="77777777" w:rsidR="008370BA" w:rsidRPr="00D24FF3" w:rsidRDefault="008370BA" w:rsidP="00163D82">
      <w:pPr>
        <w:jc w:val="both"/>
        <w:rPr>
          <w:rFonts w:asciiTheme="minorHAnsi" w:hAnsiTheme="minorHAnsi" w:cstheme="minorHAnsi"/>
        </w:rPr>
      </w:pPr>
      <w:r w:rsidRPr="00D24FF3">
        <w:rPr>
          <w:rFonts w:asciiTheme="minorHAnsi" w:hAnsiTheme="minorHAnsi" w:cstheme="minorHAnsi"/>
        </w:rPr>
        <w:t>Matična številka:</w:t>
      </w:r>
      <w:r w:rsidRPr="00D24FF3">
        <w:rPr>
          <w:rFonts w:asciiTheme="minorHAnsi" w:hAnsiTheme="minorHAnsi" w:cstheme="minorHAnsi"/>
        </w:rPr>
        <w:tab/>
      </w:r>
      <w:sdt>
        <w:sdtPr>
          <w:rPr>
            <w:rFonts w:asciiTheme="minorHAnsi" w:hAnsiTheme="minorHAnsi" w:cstheme="minorHAnsi"/>
          </w:rPr>
          <w:id w:val="694045867"/>
          <w:placeholder>
            <w:docPart w:val="9C01FAE2050C4099858F1D96E846E2A1"/>
          </w:placeholder>
          <w:showingPlcHdr/>
          <w:text/>
        </w:sdtPr>
        <w:sdtContent>
          <w:r w:rsidRPr="00D24FF3">
            <w:rPr>
              <w:rStyle w:val="Besedilooznabemesta"/>
              <w:rFonts w:asciiTheme="minorHAnsi" w:eastAsiaTheme="minorHAnsi" w:hAnsiTheme="minorHAnsi" w:cstheme="minorHAnsi"/>
            </w:rPr>
            <w:t>Kliknite ali tapnite tukaj, če želite vnesti besedilo.</w:t>
          </w:r>
        </w:sdtContent>
      </w:sdt>
    </w:p>
    <w:p w14:paraId="7025A1B1" w14:textId="77777777" w:rsidR="008370BA" w:rsidRPr="00D24FF3" w:rsidRDefault="008370BA" w:rsidP="00163D82">
      <w:pPr>
        <w:jc w:val="both"/>
        <w:rPr>
          <w:rFonts w:asciiTheme="minorHAnsi" w:hAnsiTheme="minorHAnsi" w:cstheme="minorHAnsi"/>
        </w:rPr>
      </w:pPr>
      <w:r w:rsidRPr="00D24FF3">
        <w:rPr>
          <w:rFonts w:asciiTheme="minorHAnsi" w:hAnsiTheme="minorHAnsi" w:cstheme="minorHAnsi"/>
        </w:rPr>
        <w:t>ID za DDV:</w:t>
      </w:r>
      <w:r w:rsidRPr="00D24FF3">
        <w:rPr>
          <w:rFonts w:asciiTheme="minorHAnsi" w:hAnsiTheme="minorHAnsi" w:cstheme="minorHAnsi"/>
        </w:rPr>
        <w:tab/>
      </w:r>
      <w:r w:rsidRPr="00D24FF3">
        <w:rPr>
          <w:rFonts w:asciiTheme="minorHAnsi" w:hAnsiTheme="minorHAnsi" w:cstheme="minorHAnsi"/>
        </w:rPr>
        <w:tab/>
      </w:r>
      <w:sdt>
        <w:sdtPr>
          <w:rPr>
            <w:rFonts w:asciiTheme="minorHAnsi" w:hAnsiTheme="minorHAnsi" w:cstheme="minorHAnsi"/>
          </w:rPr>
          <w:id w:val="1132908073"/>
          <w:placeholder>
            <w:docPart w:val="9C01FAE2050C4099858F1D96E846E2A1"/>
          </w:placeholder>
          <w:showingPlcHdr/>
          <w:text/>
        </w:sdtPr>
        <w:sdtContent>
          <w:r w:rsidRPr="00D24FF3">
            <w:rPr>
              <w:rStyle w:val="Besedilooznabemesta"/>
              <w:rFonts w:asciiTheme="minorHAnsi" w:eastAsiaTheme="minorHAnsi" w:hAnsiTheme="minorHAnsi" w:cstheme="minorHAnsi"/>
            </w:rPr>
            <w:t>Kliknite ali tapnite tukaj, če želite vnesti besedilo.</w:t>
          </w:r>
        </w:sdtContent>
      </w:sdt>
    </w:p>
    <w:p w14:paraId="6EB8EA40" w14:textId="77777777" w:rsidR="008370BA" w:rsidRPr="00D24FF3" w:rsidRDefault="008370BA" w:rsidP="00163D82">
      <w:pPr>
        <w:jc w:val="both"/>
        <w:rPr>
          <w:rFonts w:asciiTheme="minorHAnsi" w:hAnsiTheme="minorHAnsi" w:cstheme="minorHAnsi"/>
        </w:rPr>
      </w:pPr>
      <w:r w:rsidRPr="00D24FF3">
        <w:rPr>
          <w:rFonts w:asciiTheme="minorHAnsi" w:hAnsiTheme="minorHAnsi" w:cstheme="minorHAnsi"/>
        </w:rPr>
        <w:t xml:space="preserve">Transakcijski  račun: </w:t>
      </w:r>
      <w:r w:rsidRPr="00D24FF3">
        <w:rPr>
          <w:rFonts w:asciiTheme="minorHAnsi" w:hAnsiTheme="minorHAnsi" w:cstheme="minorHAnsi"/>
        </w:rPr>
        <w:tab/>
      </w:r>
      <w:sdt>
        <w:sdtPr>
          <w:rPr>
            <w:rFonts w:asciiTheme="minorHAnsi" w:hAnsiTheme="minorHAnsi" w:cstheme="minorHAnsi"/>
          </w:rPr>
          <w:id w:val="1612938028"/>
          <w:placeholder>
            <w:docPart w:val="9C01FAE2050C4099858F1D96E846E2A1"/>
          </w:placeholder>
          <w:showingPlcHdr/>
          <w:text/>
        </w:sdtPr>
        <w:sdtContent>
          <w:r w:rsidRPr="00D24FF3">
            <w:rPr>
              <w:rStyle w:val="Besedilooznabemesta"/>
              <w:rFonts w:asciiTheme="minorHAnsi" w:eastAsiaTheme="minorHAnsi" w:hAnsiTheme="minorHAnsi" w:cstheme="minorHAnsi"/>
            </w:rPr>
            <w:t>Kliknite ali tapnite tukaj, če želite vnesti besedilo.</w:t>
          </w:r>
        </w:sdtContent>
      </w:sdt>
    </w:p>
    <w:p w14:paraId="1BD8AAE9" w14:textId="77777777" w:rsidR="001C475E" w:rsidRPr="00D24FF3" w:rsidRDefault="001C475E" w:rsidP="001C475E">
      <w:pPr>
        <w:rPr>
          <w:rFonts w:asciiTheme="minorHAnsi" w:hAnsiTheme="minorHAnsi" w:cstheme="minorHAnsi"/>
        </w:rPr>
      </w:pPr>
    </w:p>
    <w:p w14:paraId="62216703" w14:textId="77777777" w:rsidR="001C475E" w:rsidRPr="00D24FF3" w:rsidRDefault="001C475E" w:rsidP="001C475E">
      <w:pPr>
        <w:jc w:val="center"/>
        <w:rPr>
          <w:rFonts w:asciiTheme="minorHAnsi" w:hAnsiTheme="minorHAnsi" w:cstheme="minorHAnsi"/>
        </w:rPr>
      </w:pPr>
    </w:p>
    <w:p w14:paraId="3679CB09" w14:textId="77777777" w:rsidR="001C475E" w:rsidRPr="00D24FF3" w:rsidRDefault="001C475E" w:rsidP="00026DC7">
      <w:pPr>
        <w:pStyle w:val="Odstavekseznama"/>
        <w:numPr>
          <w:ilvl w:val="0"/>
          <w:numId w:val="24"/>
        </w:numPr>
        <w:tabs>
          <w:tab w:val="clear" w:pos="5346"/>
          <w:tab w:val="num" w:pos="4678"/>
        </w:tabs>
        <w:suppressAutoHyphens/>
        <w:autoSpaceDE w:val="0"/>
        <w:autoSpaceDN w:val="0"/>
        <w:ind w:hanging="951"/>
        <w:contextualSpacing w:val="0"/>
        <w:jc w:val="both"/>
        <w:textAlignment w:val="baseline"/>
        <w:rPr>
          <w:rFonts w:asciiTheme="minorHAnsi" w:hAnsiTheme="minorHAnsi" w:cstheme="minorHAnsi"/>
        </w:rPr>
      </w:pPr>
      <w:r w:rsidRPr="00D24FF3">
        <w:rPr>
          <w:rFonts w:asciiTheme="minorHAnsi" w:hAnsiTheme="minorHAnsi" w:cstheme="minorHAnsi"/>
        </w:rPr>
        <w:t>člen</w:t>
      </w:r>
    </w:p>
    <w:p w14:paraId="796EF627" w14:textId="77777777" w:rsidR="001C475E" w:rsidRPr="00D24FF3" w:rsidRDefault="001C475E" w:rsidP="001C475E">
      <w:pPr>
        <w:jc w:val="center"/>
        <w:rPr>
          <w:rFonts w:asciiTheme="minorHAnsi" w:hAnsiTheme="minorHAnsi" w:cstheme="minorHAnsi"/>
        </w:rPr>
      </w:pPr>
    </w:p>
    <w:p w14:paraId="30E626DD" w14:textId="53698F45" w:rsidR="001C475E" w:rsidRPr="00D24FF3" w:rsidRDefault="00A67EFE" w:rsidP="001C475E">
      <w:pPr>
        <w:tabs>
          <w:tab w:val="left" w:pos="-567"/>
        </w:tabs>
        <w:jc w:val="both"/>
        <w:rPr>
          <w:rFonts w:asciiTheme="minorHAnsi" w:hAnsiTheme="minorHAnsi" w:cstheme="minorHAnsi"/>
        </w:rPr>
      </w:pPr>
      <w:r w:rsidRPr="00D24FF3">
        <w:rPr>
          <w:rFonts w:asciiTheme="minorHAnsi" w:hAnsiTheme="minorHAnsi" w:cstheme="minorHAnsi"/>
        </w:rPr>
        <w:t>Pogodbeni stranki</w:t>
      </w:r>
      <w:r w:rsidR="001C475E" w:rsidRPr="00D24FF3">
        <w:rPr>
          <w:rFonts w:asciiTheme="minorHAnsi" w:hAnsiTheme="minorHAnsi" w:cstheme="minorHAnsi"/>
        </w:rPr>
        <w:t xml:space="preserve"> uvodoma ugotavljata:</w:t>
      </w:r>
    </w:p>
    <w:p w14:paraId="086DA6F5" w14:textId="77777777" w:rsidR="001C475E" w:rsidRPr="00D24FF3" w:rsidRDefault="001C475E" w:rsidP="001C475E">
      <w:pPr>
        <w:tabs>
          <w:tab w:val="left" w:pos="-567"/>
        </w:tabs>
        <w:jc w:val="both"/>
        <w:rPr>
          <w:rFonts w:asciiTheme="minorHAnsi" w:hAnsiTheme="minorHAnsi" w:cstheme="minorHAnsi"/>
        </w:rPr>
      </w:pPr>
    </w:p>
    <w:p w14:paraId="675C9700" w14:textId="68DD2AE9" w:rsidR="00A330E8" w:rsidRPr="00D24FF3" w:rsidRDefault="001C475E" w:rsidP="00026DC7">
      <w:pPr>
        <w:numPr>
          <w:ilvl w:val="0"/>
          <w:numId w:val="23"/>
        </w:numPr>
        <w:tabs>
          <w:tab w:val="clear" w:pos="1080"/>
          <w:tab w:val="left" w:pos="-567"/>
          <w:tab w:val="num" w:pos="851"/>
        </w:tabs>
        <w:ind w:left="851" w:hanging="425"/>
        <w:jc w:val="both"/>
        <w:rPr>
          <w:rFonts w:asciiTheme="minorHAnsi" w:hAnsiTheme="minorHAnsi" w:cstheme="minorHAnsi"/>
        </w:rPr>
      </w:pPr>
      <w:bookmarkStart w:id="43" w:name="_Hlk177290244"/>
      <w:r w:rsidRPr="00D24FF3">
        <w:rPr>
          <w:rFonts w:asciiTheme="minorHAnsi" w:hAnsiTheme="minorHAnsi" w:cstheme="minorHAnsi"/>
        </w:rPr>
        <w:t xml:space="preserve">da je </w:t>
      </w:r>
      <w:r w:rsidR="000101DE">
        <w:rPr>
          <w:rFonts w:asciiTheme="minorHAnsi" w:hAnsiTheme="minorHAnsi" w:cstheme="minorHAnsi"/>
        </w:rPr>
        <w:t>kupec</w:t>
      </w:r>
      <w:r w:rsidRPr="00D24FF3">
        <w:rPr>
          <w:rFonts w:asciiTheme="minorHAnsi" w:hAnsiTheme="minorHAnsi" w:cstheme="minorHAnsi"/>
        </w:rPr>
        <w:t xml:space="preserve"> na podlagi Zakona o javnem naročanju </w:t>
      </w:r>
      <w:r w:rsidRPr="00D24FF3">
        <w:rPr>
          <w:rFonts w:asciiTheme="minorHAnsi" w:hAnsiTheme="minorHAnsi" w:cstheme="minorHAnsi"/>
          <w:color w:val="000000"/>
        </w:rPr>
        <w:t>(</w:t>
      </w:r>
      <w:r w:rsidR="001574A1" w:rsidRPr="00D24FF3">
        <w:rPr>
          <w:rFonts w:asciiTheme="minorHAnsi" w:hAnsiTheme="minorHAnsi" w:cstheme="minorHAnsi"/>
        </w:rPr>
        <w:t xml:space="preserve">Uradni list RS, št. </w:t>
      </w:r>
      <w:hyperlink r:id="rId38" w:tgtFrame="_blank" w:tooltip="Zakon o javnem naročanju (ZJN-3)" w:history="1">
        <w:r w:rsidR="001574A1" w:rsidRPr="00D24FF3">
          <w:rPr>
            <w:rFonts w:asciiTheme="minorHAnsi" w:hAnsiTheme="minorHAnsi" w:cstheme="minorHAnsi"/>
          </w:rPr>
          <w:t>91/15</w:t>
        </w:r>
      </w:hyperlink>
      <w:r w:rsidR="001574A1" w:rsidRPr="00D24FF3">
        <w:rPr>
          <w:rFonts w:asciiTheme="minorHAnsi" w:hAnsiTheme="minorHAnsi" w:cstheme="minorHAnsi"/>
        </w:rPr>
        <w:t xml:space="preserve">, </w:t>
      </w:r>
      <w:hyperlink r:id="rId39" w:tgtFrame="_blank" w:tooltip="Zakon o spremembah in dopolnitvah Zakona o javnem naročanju" w:history="1">
        <w:r w:rsidR="001574A1" w:rsidRPr="00D24FF3">
          <w:rPr>
            <w:rFonts w:asciiTheme="minorHAnsi" w:hAnsiTheme="minorHAnsi" w:cstheme="minorHAnsi"/>
          </w:rPr>
          <w:t>14/18</w:t>
        </w:r>
      </w:hyperlink>
      <w:r w:rsidR="001574A1" w:rsidRPr="00D24FF3">
        <w:rPr>
          <w:rFonts w:asciiTheme="minorHAnsi" w:hAnsiTheme="minorHAnsi" w:cstheme="minorHAnsi"/>
        </w:rPr>
        <w:t xml:space="preserve">, </w:t>
      </w:r>
      <w:hyperlink r:id="rId40" w:tgtFrame="_blank" w:tooltip="Zakon o spremembah in dopolnitvah Zakona o javnem naročanju" w:history="1">
        <w:r w:rsidR="001574A1" w:rsidRPr="00D24FF3">
          <w:rPr>
            <w:rFonts w:asciiTheme="minorHAnsi" w:hAnsiTheme="minorHAnsi" w:cstheme="minorHAnsi"/>
          </w:rPr>
          <w:t>121/21</w:t>
        </w:r>
      </w:hyperlink>
      <w:r w:rsidR="001574A1" w:rsidRPr="00D24FF3">
        <w:rPr>
          <w:rFonts w:asciiTheme="minorHAnsi" w:hAnsiTheme="minorHAnsi" w:cstheme="minorHAnsi"/>
        </w:rPr>
        <w:t xml:space="preserve">, </w:t>
      </w:r>
      <w:hyperlink r:id="rId41" w:tgtFrame="_blank" w:tooltip="Zakon o spremembah in dopolnitvah Zakona o javnem naročanju" w:history="1">
        <w:r w:rsidR="001574A1" w:rsidRPr="00D24FF3">
          <w:rPr>
            <w:rFonts w:asciiTheme="minorHAnsi" w:hAnsiTheme="minorHAnsi" w:cstheme="minorHAnsi"/>
          </w:rPr>
          <w:t>10/22</w:t>
        </w:r>
      </w:hyperlink>
      <w:r w:rsidR="001574A1" w:rsidRPr="00D24FF3">
        <w:rPr>
          <w:rFonts w:asciiTheme="minorHAnsi" w:hAnsiTheme="minorHAnsi" w:cstheme="minorHAnsi"/>
        </w:rPr>
        <w:t xml:space="preserve">, </w:t>
      </w:r>
      <w:hyperlink r:id="rId42" w:tgtFrame="_blank" w:tooltip="Odločba o ugotovitvi, da je točka b) četrtega odstavka 75. člena in točka c) drugega odstavka v zvezi s petim odstavkom 67.a člena Zakona o javnem naročanju v neskladju z Ustavo" w:history="1">
        <w:r w:rsidR="001574A1" w:rsidRPr="00D24FF3">
          <w:rPr>
            <w:rFonts w:asciiTheme="minorHAnsi" w:hAnsiTheme="minorHAnsi" w:cstheme="minorHAnsi"/>
          </w:rPr>
          <w:t>74/22</w:t>
        </w:r>
      </w:hyperlink>
      <w:r w:rsidR="001574A1" w:rsidRPr="00D24FF3">
        <w:rPr>
          <w:rFonts w:asciiTheme="minorHAnsi" w:hAnsiTheme="minorHAnsi" w:cstheme="minorHAnsi"/>
        </w:rPr>
        <w:t xml:space="preserve"> – odl. US, </w:t>
      </w:r>
      <w:hyperlink r:id="rId43" w:tgtFrame="_blank" w:tooltip="Zakon o nujnih ukrepih za zagotovitev stabilnosti zdravstvenega sistema" w:history="1">
        <w:r w:rsidR="001574A1" w:rsidRPr="00D24FF3">
          <w:rPr>
            <w:rFonts w:asciiTheme="minorHAnsi" w:hAnsiTheme="minorHAnsi" w:cstheme="minorHAnsi"/>
          </w:rPr>
          <w:t>100/22</w:t>
        </w:r>
      </w:hyperlink>
      <w:r w:rsidR="001574A1" w:rsidRPr="00D24FF3">
        <w:rPr>
          <w:rFonts w:asciiTheme="minorHAnsi" w:hAnsiTheme="minorHAnsi" w:cstheme="minorHAnsi"/>
        </w:rPr>
        <w:t xml:space="preserve"> – ZNUZSZS in </w:t>
      </w:r>
      <w:hyperlink r:id="rId44" w:tgtFrame="_blank" w:tooltip="Zakon o spremembah in dopolnitvah Zakona o javnem naročanju" w:history="1">
        <w:r w:rsidR="001574A1" w:rsidRPr="00D24FF3">
          <w:rPr>
            <w:rFonts w:asciiTheme="minorHAnsi" w:hAnsiTheme="minorHAnsi" w:cstheme="minorHAnsi"/>
          </w:rPr>
          <w:t>28/23</w:t>
        </w:r>
      </w:hyperlink>
      <w:r w:rsidR="001574A1" w:rsidRPr="00D24FF3">
        <w:rPr>
          <w:rFonts w:asciiTheme="minorHAnsi" w:hAnsiTheme="minorHAnsi" w:cstheme="minorHAnsi"/>
        </w:rPr>
        <w:t>; v nadaljevanju: ZJN-3</w:t>
      </w:r>
      <w:r w:rsidRPr="00D24FF3">
        <w:rPr>
          <w:rFonts w:asciiTheme="minorHAnsi" w:hAnsiTheme="minorHAnsi" w:cstheme="minorHAnsi"/>
        </w:rPr>
        <w:t xml:space="preserve">), izvedel javno naročilo </w:t>
      </w:r>
      <w:bookmarkEnd w:id="43"/>
      <w:r w:rsidR="0058241C" w:rsidRPr="00D24FF3">
        <w:rPr>
          <w:rFonts w:asciiTheme="minorHAnsi" w:hAnsiTheme="minorHAnsi" w:cstheme="minorHAnsi"/>
        </w:rPr>
        <w:t xml:space="preserve">male vrednosti </w:t>
      </w:r>
      <w:r w:rsidR="00663A99" w:rsidRPr="00D24FF3">
        <w:rPr>
          <w:rFonts w:asciiTheme="minorHAnsi" w:hAnsiTheme="minorHAnsi" w:cstheme="minorHAnsi"/>
        </w:rPr>
        <w:t>z nazivom »</w:t>
      </w:r>
      <w:r w:rsidR="000101DE" w:rsidRPr="008C64F0">
        <w:rPr>
          <w:rFonts w:asciiTheme="minorHAnsi" w:hAnsiTheme="minorHAnsi" w:cstheme="minorHAnsi"/>
        </w:rPr>
        <w:t>DOBAVA SLUŽBENIH OSEBNIH VOZIL (ELEKTRIČNIH IN KONVENCIONALNEGA)</w:t>
      </w:r>
      <w:r w:rsidR="00680F4B">
        <w:rPr>
          <w:rFonts w:asciiTheme="minorHAnsi" w:hAnsiTheme="minorHAnsi" w:cstheme="minorHAnsi"/>
        </w:rPr>
        <w:t>«</w:t>
      </w:r>
      <w:r w:rsidR="00A8113A">
        <w:rPr>
          <w:rFonts w:asciiTheme="minorHAnsi" w:hAnsiTheme="minorHAnsi" w:cstheme="minorHAnsi"/>
        </w:rPr>
        <w:t xml:space="preserve">, </w:t>
      </w:r>
      <w:r w:rsidRPr="00D24FF3">
        <w:rPr>
          <w:rFonts w:asciiTheme="minorHAnsi" w:hAnsiTheme="minorHAnsi" w:cstheme="minorHAnsi"/>
        </w:rPr>
        <w:t xml:space="preserve">ki je bilo objavljeno na Portalu javnih naročil dne </w:t>
      </w:r>
      <w:sdt>
        <w:sdtPr>
          <w:rPr>
            <w:rFonts w:asciiTheme="minorHAnsi" w:hAnsiTheme="minorHAnsi" w:cstheme="minorHAnsi"/>
          </w:rPr>
          <w:id w:val="1832024742"/>
          <w:placeholder>
            <w:docPart w:val="8F0C8D4BBF9240BF9F8FE59D0C0DDC1C"/>
          </w:placeholder>
          <w:showingPlcHdr/>
          <w:date>
            <w:dateFormat w:val="d. MM. yyyy"/>
            <w:lid w:val="sl-SI"/>
            <w:storeMappedDataAs w:val="dateTime"/>
            <w:calendar w:val="gregorian"/>
          </w:date>
        </w:sdtPr>
        <w:sdtContent>
          <w:r w:rsidRPr="00D24FF3">
            <w:rPr>
              <w:rStyle w:val="Besedilooznabemesta"/>
              <w:rFonts w:asciiTheme="minorHAnsi" w:eastAsia="MS ??" w:hAnsiTheme="minorHAnsi" w:cstheme="minorHAnsi"/>
            </w:rPr>
            <w:t>Kliknite ali tapnite tukaj, če želite vnesti datum.</w:t>
          </w:r>
        </w:sdtContent>
      </w:sdt>
      <w:r w:rsidRPr="00D24FF3">
        <w:rPr>
          <w:rFonts w:asciiTheme="minorHAnsi" w:hAnsiTheme="minorHAnsi" w:cstheme="minorHAnsi"/>
        </w:rPr>
        <w:t xml:space="preserve">, pod številko </w:t>
      </w:r>
      <w:sdt>
        <w:sdtPr>
          <w:rPr>
            <w:rFonts w:asciiTheme="minorHAnsi" w:hAnsiTheme="minorHAnsi" w:cstheme="minorHAnsi"/>
          </w:rPr>
          <w:id w:val="-724605912"/>
          <w:placeholder>
            <w:docPart w:val="F6BFEBB973524C6FAC3B668076EA9AD4"/>
          </w:placeholder>
          <w:showingPlcHdr/>
          <w:text/>
        </w:sdtPr>
        <w:sdtContent>
          <w:r w:rsidRPr="00D24FF3">
            <w:rPr>
              <w:rStyle w:val="Besedilooznabemesta"/>
              <w:rFonts w:asciiTheme="minorHAnsi" w:eastAsia="MS ??" w:hAnsiTheme="minorHAnsi" w:cstheme="minorHAnsi"/>
            </w:rPr>
            <w:t>Kliknite ali tapnite tukaj, če želite vnesti besedilo.</w:t>
          </w:r>
        </w:sdtContent>
      </w:sdt>
      <w:r w:rsidRPr="00D24FF3">
        <w:rPr>
          <w:rFonts w:asciiTheme="minorHAnsi" w:hAnsiTheme="minorHAnsi" w:cstheme="minorHAnsi"/>
        </w:rPr>
        <w:t>.</w:t>
      </w:r>
    </w:p>
    <w:p w14:paraId="3E572EF0" w14:textId="77777777" w:rsidR="002B3739" w:rsidRPr="00D24FF3" w:rsidRDefault="002B3739" w:rsidP="002B3739">
      <w:pPr>
        <w:jc w:val="both"/>
        <w:rPr>
          <w:rFonts w:asciiTheme="minorHAnsi" w:hAnsiTheme="minorHAnsi" w:cstheme="minorHAnsi"/>
        </w:rPr>
      </w:pPr>
    </w:p>
    <w:p w14:paraId="4CD0358F" w14:textId="296283B7" w:rsidR="001C475E" w:rsidRPr="00D24FF3" w:rsidRDefault="001C475E" w:rsidP="00026DC7">
      <w:pPr>
        <w:numPr>
          <w:ilvl w:val="0"/>
          <w:numId w:val="23"/>
        </w:numPr>
        <w:tabs>
          <w:tab w:val="clear" w:pos="1080"/>
          <w:tab w:val="left" w:pos="-567"/>
          <w:tab w:val="num" w:pos="851"/>
        </w:tabs>
        <w:ind w:left="851" w:hanging="425"/>
        <w:jc w:val="both"/>
        <w:rPr>
          <w:rFonts w:asciiTheme="minorHAnsi" w:hAnsiTheme="minorHAnsi" w:cstheme="minorHAnsi"/>
        </w:rPr>
      </w:pPr>
      <w:r w:rsidRPr="00D24FF3">
        <w:rPr>
          <w:rFonts w:asciiTheme="minorHAnsi" w:hAnsiTheme="minorHAnsi" w:cstheme="minorHAnsi"/>
        </w:rPr>
        <w:t xml:space="preserve">da je sestavni del </w:t>
      </w:r>
      <w:r w:rsidR="00663A99" w:rsidRPr="00D24FF3">
        <w:rPr>
          <w:rFonts w:asciiTheme="minorHAnsi" w:hAnsiTheme="minorHAnsi" w:cstheme="minorHAnsi"/>
        </w:rPr>
        <w:t>te</w:t>
      </w:r>
      <w:r w:rsidR="0058241C" w:rsidRPr="00D24FF3">
        <w:rPr>
          <w:rFonts w:asciiTheme="minorHAnsi" w:hAnsiTheme="minorHAnsi" w:cstheme="minorHAnsi"/>
        </w:rPr>
        <w:t xml:space="preserve"> pogo</w:t>
      </w:r>
      <w:r w:rsidR="00C62495" w:rsidRPr="00D24FF3">
        <w:rPr>
          <w:rFonts w:asciiTheme="minorHAnsi" w:hAnsiTheme="minorHAnsi" w:cstheme="minorHAnsi"/>
        </w:rPr>
        <w:t>d</w:t>
      </w:r>
      <w:r w:rsidR="0058241C" w:rsidRPr="00D24FF3">
        <w:rPr>
          <w:rFonts w:asciiTheme="minorHAnsi" w:hAnsiTheme="minorHAnsi" w:cstheme="minorHAnsi"/>
        </w:rPr>
        <w:t xml:space="preserve">be </w:t>
      </w:r>
      <w:r w:rsidRPr="00D24FF3">
        <w:rPr>
          <w:rFonts w:asciiTheme="minorHAnsi" w:hAnsiTheme="minorHAnsi" w:cstheme="minorHAnsi"/>
        </w:rPr>
        <w:t xml:space="preserve">ponudbeni predračun </w:t>
      </w:r>
      <w:r w:rsidR="002C08C5" w:rsidRPr="00D24FF3">
        <w:rPr>
          <w:rFonts w:asciiTheme="minorHAnsi" w:hAnsiTheme="minorHAnsi" w:cstheme="minorHAnsi"/>
        </w:rPr>
        <w:t>dobavitelja</w:t>
      </w:r>
      <w:r w:rsidRPr="00D24FF3">
        <w:rPr>
          <w:rFonts w:asciiTheme="minorHAnsi" w:hAnsiTheme="minorHAnsi" w:cstheme="minorHAnsi"/>
        </w:rPr>
        <w:t xml:space="preserve"> št. </w:t>
      </w:r>
      <w:sdt>
        <w:sdtPr>
          <w:rPr>
            <w:rFonts w:asciiTheme="minorHAnsi" w:hAnsiTheme="minorHAnsi" w:cstheme="minorHAnsi"/>
          </w:rPr>
          <w:id w:val="1644461258"/>
          <w:placeholder>
            <w:docPart w:val="597D16F985DB4AB0B034289C4AFFDD81"/>
          </w:placeholder>
          <w:showingPlcHdr/>
          <w:text/>
        </w:sdtPr>
        <w:sdtContent>
          <w:r w:rsidRPr="00D24FF3">
            <w:rPr>
              <w:rStyle w:val="Besedilooznabemesta"/>
              <w:rFonts w:asciiTheme="minorHAnsi" w:hAnsiTheme="minorHAnsi" w:cstheme="minorHAnsi"/>
            </w:rPr>
            <w:t>Kliknite ali tapnite tukaj, če želite vnesti besedilo.</w:t>
          </w:r>
        </w:sdtContent>
      </w:sdt>
      <w:r w:rsidRPr="00D24FF3">
        <w:rPr>
          <w:rFonts w:asciiTheme="minorHAnsi" w:hAnsiTheme="minorHAnsi" w:cstheme="minorHAnsi"/>
        </w:rPr>
        <w:t xml:space="preserve"> z dne </w:t>
      </w:r>
      <w:sdt>
        <w:sdtPr>
          <w:rPr>
            <w:rFonts w:asciiTheme="minorHAnsi" w:hAnsiTheme="minorHAnsi" w:cstheme="minorHAnsi"/>
          </w:rPr>
          <w:id w:val="-2134859190"/>
          <w:placeholder>
            <w:docPart w:val="98A42F58C131440BA548CCAEEC651984"/>
          </w:placeholder>
          <w:showingPlcHdr/>
          <w:date>
            <w:dateFormat w:val="d. MM. yyyy"/>
            <w:lid w:val="sl-SI"/>
            <w:storeMappedDataAs w:val="dateTime"/>
            <w:calendar w:val="gregorian"/>
          </w:date>
        </w:sdtPr>
        <w:sdtContent>
          <w:r w:rsidRPr="00D24FF3">
            <w:rPr>
              <w:rStyle w:val="Besedilooznabemesta"/>
              <w:rFonts w:asciiTheme="minorHAnsi" w:hAnsiTheme="minorHAnsi" w:cstheme="minorHAnsi"/>
            </w:rPr>
            <w:t>Kliknite ali tapnite tukaj, če želite vnesti datum.</w:t>
          </w:r>
        </w:sdtContent>
      </w:sdt>
      <w:r w:rsidR="00D24FF3">
        <w:rPr>
          <w:rFonts w:asciiTheme="minorHAnsi" w:hAnsiTheme="minorHAnsi" w:cstheme="minorHAnsi"/>
        </w:rPr>
        <w:t xml:space="preserve"> (</w:t>
      </w:r>
      <w:r w:rsidRPr="00D24FF3">
        <w:rPr>
          <w:rFonts w:asciiTheme="minorHAnsi" w:hAnsiTheme="minorHAnsi" w:cstheme="minorHAnsi"/>
        </w:rPr>
        <w:t>v nadaljevanju predračun);</w:t>
      </w:r>
    </w:p>
    <w:p w14:paraId="5C51A490" w14:textId="77777777" w:rsidR="000B3E41" w:rsidRPr="00D24FF3" w:rsidRDefault="000B3E41" w:rsidP="000B3E41">
      <w:pPr>
        <w:tabs>
          <w:tab w:val="left" w:pos="-567"/>
        </w:tabs>
        <w:ind w:left="851"/>
        <w:jc w:val="both"/>
        <w:rPr>
          <w:rFonts w:asciiTheme="minorHAnsi" w:hAnsiTheme="minorHAnsi" w:cstheme="minorHAnsi"/>
        </w:rPr>
      </w:pPr>
    </w:p>
    <w:p w14:paraId="1F58F855" w14:textId="07E5B1AF" w:rsidR="001C475E" w:rsidRPr="00D24FF3" w:rsidRDefault="001C475E" w:rsidP="00026DC7">
      <w:pPr>
        <w:numPr>
          <w:ilvl w:val="0"/>
          <w:numId w:val="23"/>
        </w:numPr>
        <w:tabs>
          <w:tab w:val="clear" w:pos="1080"/>
          <w:tab w:val="left" w:pos="-567"/>
          <w:tab w:val="num" w:pos="851"/>
        </w:tabs>
        <w:ind w:left="851" w:hanging="425"/>
        <w:jc w:val="both"/>
        <w:rPr>
          <w:rFonts w:asciiTheme="minorHAnsi" w:hAnsiTheme="minorHAnsi" w:cstheme="minorHAnsi"/>
        </w:rPr>
      </w:pPr>
      <w:r w:rsidRPr="00D24FF3">
        <w:rPr>
          <w:rFonts w:asciiTheme="minorHAnsi" w:hAnsiTheme="minorHAnsi" w:cstheme="minorHAnsi"/>
        </w:rPr>
        <w:t xml:space="preserve">da se za razlago vprašanj, ki </w:t>
      </w:r>
      <w:r w:rsidR="004D007E" w:rsidRPr="00D24FF3">
        <w:rPr>
          <w:rFonts w:asciiTheme="minorHAnsi" w:hAnsiTheme="minorHAnsi" w:cstheme="minorHAnsi"/>
        </w:rPr>
        <w:t xml:space="preserve">s </w:t>
      </w:r>
      <w:r w:rsidR="00E01356" w:rsidRPr="00D24FF3">
        <w:rPr>
          <w:rFonts w:asciiTheme="minorHAnsi" w:hAnsiTheme="minorHAnsi" w:cstheme="minorHAnsi"/>
        </w:rPr>
        <w:t>to pogodbo</w:t>
      </w:r>
      <w:r w:rsidRPr="00D24FF3">
        <w:rPr>
          <w:rFonts w:asciiTheme="minorHAnsi" w:hAnsiTheme="minorHAnsi" w:cstheme="minorHAnsi"/>
        </w:rPr>
        <w:t xml:space="preserve"> niso urejena, </w:t>
      </w:r>
      <w:r w:rsidR="0058241C" w:rsidRPr="00D24FF3">
        <w:rPr>
          <w:rFonts w:asciiTheme="minorHAnsi" w:hAnsiTheme="minorHAnsi" w:cstheme="minorHAnsi"/>
        </w:rPr>
        <w:t xml:space="preserve">se po vrstnem redu </w:t>
      </w:r>
      <w:r w:rsidRPr="00D24FF3">
        <w:rPr>
          <w:rFonts w:asciiTheme="minorHAnsi" w:hAnsiTheme="minorHAnsi" w:cstheme="minorHAnsi"/>
        </w:rPr>
        <w:t>uporabljajo določbe</w:t>
      </w:r>
      <w:r w:rsidR="0058241C" w:rsidRPr="00D24FF3">
        <w:rPr>
          <w:rFonts w:asciiTheme="minorHAnsi" w:hAnsiTheme="minorHAnsi" w:cstheme="minorHAnsi"/>
        </w:rPr>
        <w:t xml:space="preserve"> </w:t>
      </w:r>
      <w:r w:rsidR="001574A1" w:rsidRPr="00D24FF3">
        <w:rPr>
          <w:rFonts w:asciiTheme="minorHAnsi" w:hAnsiTheme="minorHAnsi" w:cstheme="minorHAnsi"/>
        </w:rPr>
        <w:t>Dokumentacije za oddajo javnega naročila</w:t>
      </w:r>
      <w:r w:rsidRPr="00D24FF3">
        <w:rPr>
          <w:rFonts w:asciiTheme="minorHAnsi" w:hAnsiTheme="minorHAnsi" w:cstheme="minorHAnsi"/>
        </w:rPr>
        <w:t xml:space="preserve"> z oznako </w:t>
      </w:r>
      <w:r w:rsidR="00611840" w:rsidRPr="00090845">
        <w:rPr>
          <w:rFonts w:asciiTheme="minorHAnsi" w:hAnsiTheme="minorHAnsi" w:cstheme="minorHAnsi"/>
          <w:bCs/>
        </w:rPr>
        <w:t>NMV-B-</w:t>
      </w:r>
      <w:r w:rsidR="000101DE">
        <w:rPr>
          <w:rFonts w:asciiTheme="minorHAnsi" w:hAnsiTheme="minorHAnsi" w:cstheme="minorHAnsi"/>
          <w:bCs/>
        </w:rPr>
        <w:t>2</w:t>
      </w:r>
      <w:r w:rsidR="00611840" w:rsidRPr="00090845">
        <w:rPr>
          <w:rFonts w:asciiTheme="minorHAnsi" w:hAnsiTheme="minorHAnsi" w:cstheme="minorHAnsi"/>
          <w:bCs/>
        </w:rPr>
        <w:t>/202</w:t>
      </w:r>
      <w:r w:rsidR="000101DE">
        <w:rPr>
          <w:rFonts w:asciiTheme="minorHAnsi" w:hAnsiTheme="minorHAnsi" w:cstheme="minorHAnsi"/>
          <w:bCs/>
        </w:rPr>
        <w:t>6</w:t>
      </w:r>
      <w:r w:rsidR="00611840">
        <w:rPr>
          <w:rFonts w:asciiTheme="minorHAnsi" w:hAnsiTheme="minorHAnsi" w:cstheme="minorHAnsi"/>
          <w:bCs/>
        </w:rPr>
        <w:t xml:space="preserve"> </w:t>
      </w:r>
      <w:r w:rsidR="001574A1" w:rsidRPr="00D24FF3">
        <w:rPr>
          <w:rFonts w:asciiTheme="minorHAnsi" w:hAnsiTheme="minorHAnsi" w:cstheme="minorHAnsi"/>
        </w:rPr>
        <w:t>(v nadaljevanju: razpisna dokume</w:t>
      </w:r>
      <w:r w:rsidR="000B3E41" w:rsidRPr="00D24FF3">
        <w:rPr>
          <w:rFonts w:asciiTheme="minorHAnsi" w:hAnsiTheme="minorHAnsi" w:cstheme="minorHAnsi"/>
        </w:rPr>
        <w:t>n</w:t>
      </w:r>
      <w:r w:rsidR="001574A1" w:rsidRPr="00D24FF3">
        <w:rPr>
          <w:rFonts w:asciiTheme="minorHAnsi" w:hAnsiTheme="minorHAnsi" w:cstheme="minorHAnsi"/>
        </w:rPr>
        <w:t>tacija)</w:t>
      </w:r>
      <w:r w:rsidR="0058241C" w:rsidRPr="00D24FF3">
        <w:rPr>
          <w:rFonts w:asciiTheme="minorHAnsi" w:hAnsiTheme="minorHAnsi" w:cstheme="minorHAnsi"/>
        </w:rPr>
        <w:t>, odgovori na vprašanja ponudnikov, ki so bili podani v okviru izvedbe javnega naročila iz prve alineje tega člena</w:t>
      </w:r>
      <w:r w:rsidR="000C7C07" w:rsidRPr="00D24FF3">
        <w:rPr>
          <w:rFonts w:asciiTheme="minorHAnsi" w:hAnsiTheme="minorHAnsi" w:cstheme="minorHAnsi"/>
        </w:rPr>
        <w:t xml:space="preserve"> </w:t>
      </w:r>
      <w:r w:rsidR="0058241C" w:rsidRPr="00D24FF3">
        <w:rPr>
          <w:rFonts w:asciiTheme="minorHAnsi" w:hAnsiTheme="minorHAnsi" w:cstheme="minorHAnsi"/>
        </w:rPr>
        <w:t xml:space="preserve">in </w:t>
      </w:r>
      <w:r w:rsidRPr="00D24FF3">
        <w:rPr>
          <w:rFonts w:asciiTheme="minorHAnsi" w:hAnsiTheme="minorHAnsi" w:cstheme="minorHAnsi"/>
        </w:rPr>
        <w:t>veljavnega obligacijskega zakonika.</w:t>
      </w:r>
    </w:p>
    <w:p w14:paraId="56D67BEC" w14:textId="77777777" w:rsidR="001574A1" w:rsidRPr="00D24FF3" w:rsidRDefault="001574A1" w:rsidP="001574A1">
      <w:pPr>
        <w:pStyle w:val="Telobesedila"/>
        <w:jc w:val="both"/>
        <w:rPr>
          <w:rFonts w:asciiTheme="minorHAnsi" w:hAnsiTheme="minorHAnsi" w:cstheme="minorHAnsi"/>
          <w:i w:val="0"/>
          <w:kern w:val="0"/>
          <w:sz w:val="24"/>
          <w:szCs w:val="24"/>
          <w:lang w:val="sl-SI" w:eastAsia="sl-SI" w:bidi="ar-SA"/>
        </w:rPr>
      </w:pPr>
    </w:p>
    <w:p w14:paraId="333B97CA" w14:textId="4DFBF067" w:rsidR="001C475E" w:rsidRDefault="001C475E" w:rsidP="001C475E">
      <w:pPr>
        <w:pStyle w:val="Telobesedila"/>
        <w:ind w:left="1080"/>
        <w:jc w:val="both"/>
        <w:rPr>
          <w:rFonts w:asciiTheme="minorHAnsi" w:hAnsiTheme="minorHAnsi" w:cstheme="minorHAnsi"/>
          <w:lang w:val="sl-SI"/>
        </w:rPr>
      </w:pPr>
    </w:p>
    <w:p w14:paraId="5542913C" w14:textId="77777777" w:rsidR="00D24FF3" w:rsidRPr="00D24FF3" w:rsidRDefault="00D24FF3" w:rsidP="001C475E">
      <w:pPr>
        <w:pStyle w:val="Telobesedila"/>
        <w:ind w:left="1080"/>
        <w:jc w:val="both"/>
        <w:rPr>
          <w:rFonts w:asciiTheme="minorHAnsi" w:hAnsiTheme="minorHAnsi" w:cstheme="minorHAnsi"/>
          <w:lang w:val="sl-SI"/>
        </w:rPr>
      </w:pPr>
    </w:p>
    <w:bookmarkEnd w:id="42"/>
    <w:p w14:paraId="7491A3D7" w14:textId="77777777" w:rsidR="00974DCF" w:rsidRPr="00606077" w:rsidRDefault="00974DCF" w:rsidP="00974DCF">
      <w:pPr>
        <w:rPr>
          <w:rFonts w:asciiTheme="minorHAnsi" w:hAnsiTheme="minorHAnsi" w:cstheme="minorHAnsi"/>
          <w:b/>
        </w:rPr>
      </w:pPr>
      <w:r w:rsidRPr="00606077">
        <w:rPr>
          <w:rFonts w:asciiTheme="minorHAnsi" w:hAnsiTheme="minorHAnsi" w:cstheme="minorHAnsi"/>
          <w:b/>
        </w:rPr>
        <w:t>PREDMET POGODBE</w:t>
      </w:r>
    </w:p>
    <w:p w14:paraId="12475A2E" w14:textId="77777777" w:rsidR="00974DCF" w:rsidRPr="00606077" w:rsidRDefault="00974DCF" w:rsidP="00026DC7">
      <w:pPr>
        <w:pStyle w:val="Odstavekseznama"/>
        <w:numPr>
          <w:ilvl w:val="0"/>
          <w:numId w:val="24"/>
        </w:numPr>
        <w:tabs>
          <w:tab w:val="clear" w:pos="5346"/>
          <w:tab w:val="num" w:pos="4678"/>
        </w:tabs>
        <w:suppressAutoHyphens/>
        <w:autoSpaceDE w:val="0"/>
        <w:autoSpaceDN w:val="0"/>
        <w:ind w:hanging="951"/>
        <w:contextualSpacing w:val="0"/>
        <w:jc w:val="both"/>
        <w:textAlignment w:val="baseline"/>
        <w:rPr>
          <w:rFonts w:asciiTheme="minorHAnsi" w:hAnsiTheme="minorHAnsi" w:cstheme="minorHAnsi"/>
        </w:rPr>
      </w:pPr>
      <w:r w:rsidRPr="00606077">
        <w:rPr>
          <w:rFonts w:asciiTheme="minorHAnsi" w:hAnsiTheme="minorHAnsi" w:cstheme="minorHAnsi"/>
        </w:rPr>
        <w:t>člen</w:t>
      </w:r>
    </w:p>
    <w:p w14:paraId="565B5FEA" w14:textId="77777777" w:rsidR="00974DCF" w:rsidRPr="00606077" w:rsidRDefault="00974DCF" w:rsidP="00974DCF">
      <w:pPr>
        <w:jc w:val="both"/>
        <w:rPr>
          <w:rFonts w:asciiTheme="minorHAnsi" w:hAnsiTheme="minorHAnsi" w:cstheme="minorHAnsi"/>
        </w:rPr>
      </w:pPr>
    </w:p>
    <w:p w14:paraId="0A7B7F9C" w14:textId="532D196A"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Predmet pogodbe je nakup </w:t>
      </w:r>
      <w:r w:rsidR="00A93CE8">
        <w:rPr>
          <w:rFonts w:asciiTheme="minorHAnsi" w:hAnsiTheme="minorHAnsi" w:cstheme="minorHAnsi"/>
        </w:rPr>
        <w:t>tovarniško nove</w:t>
      </w:r>
      <w:r w:rsidR="000101DE">
        <w:rPr>
          <w:rFonts w:asciiTheme="minorHAnsi" w:hAnsiTheme="minorHAnsi" w:cstheme="minorHAnsi"/>
        </w:rPr>
        <w:t xml:space="preserve">ih </w:t>
      </w:r>
      <w:r>
        <w:rPr>
          <w:rFonts w:asciiTheme="minorHAnsi" w:hAnsiTheme="minorHAnsi" w:cstheme="minorHAnsi"/>
        </w:rPr>
        <w:t>osebn</w:t>
      </w:r>
      <w:r w:rsidR="000101DE">
        <w:rPr>
          <w:rFonts w:asciiTheme="minorHAnsi" w:hAnsiTheme="minorHAnsi" w:cstheme="minorHAnsi"/>
        </w:rPr>
        <w:t>ih</w:t>
      </w:r>
      <w:r>
        <w:rPr>
          <w:rFonts w:asciiTheme="minorHAnsi" w:hAnsiTheme="minorHAnsi" w:cstheme="minorHAnsi"/>
        </w:rPr>
        <w:t xml:space="preserve"> vozil </w:t>
      </w:r>
      <w:r w:rsidRPr="00606077">
        <w:rPr>
          <w:rFonts w:asciiTheme="minorHAnsi" w:hAnsiTheme="minorHAnsi" w:cstheme="minorHAnsi"/>
        </w:rPr>
        <w:t>(v nadaljevanju</w:t>
      </w:r>
      <w:r>
        <w:rPr>
          <w:rFonts w:asciiTheme="minorHAnsi" w:hAnsiTheme="minorHAnsi" w:cstheme="minorHAnsi"/>
        </w:rPr>
        <w:t xml:space="preserve"> tudi</w:t>
      </w:r>
      <w:r w:rsidRPr="00606077">
        <w:rPr>
          <w:rFonts w:asciiTheme="minorHAnsi" w:hAnsiTheme="minorHAnsi" w:cstheme="minorHAnsi"/>
        </w:rPr>
        <w:t xml:space="preserve">: vozilo ali blago) za potrebe </w:t>
      </w:r>
      <w:r w:rsidR="00A93CE8">
        <w:rPr>
          <w:rFonts w:asciiTheme="minorHAnsi" w:hAnsiTheme="minorHAnsi" w:cstheme="minorHAnsi"/>
        </w:rPr>
        <w:t xml:space="preserve">izvajanja dejavnosti </w:t>
      </w:r>
      <w:r w:rsidR="000101DE">
        <w:rPr>
          <w:rFonts w:asciiTheme="minorHAnsi" w:hAnsiTheme="minorHAnsi" w:cstheme="minorHAnsi"/>
        </w:rPr>
        <w:t>naročnika</w:t>
      </w:r>
      <w:r w:rsidRPr="00606077">
        <w:rPr>
          <w:rFonts w:asciiTheme="minorHAnsi" w:hAnsiTheme="minorHAnsi" w:cstheme="minorHAnsi"/>
        </w:rPr>
        <w:t>.</w:t>
      </w:r>
    </w:p>
    <w:p w14:paraId="3EDB30DB" w14:textId="77777777" w:rsidR="00974DCF" w:rsidRPr="00606077" w:rsidRDefault="00974DCF" w:rsidP="00974DCF">
      <w:pPr>
        <w:jc w:val="both"/>
        <w:rPr>
          <w:rFonts w:asciiTheme="minorHAnsi" w:hAnsiTheme="minorHAnsi" w:cstheme="minorHAnsi"/>
        </w:rPr>
      </w:pPr>
    </w:p>
    <w:p w14:paraId="79EE0956" w14:textId="78D75A6F" w:rsidR="00974DCF" w:rsidRPr="00606077" w:rsidRDefault="00974DCF" w:rsidP="00974DCF">
      <w:pPr>
        <w:jc w:val="both"/>
        <w:rPr>
          <w:rFonts w:asciiTheme="minorHAnsi" w:hAnsiTheme="minorHAnsi" w:cstheme="minorHAnsi"/>
        </w:rPr>
      </w:pPr>
      <w:r w:rsidRPr="00606077">
        <w:rPr>
          <w:rFonts w:asciiTheme="minorHAnsi" w:hAnsiTheme="minorHAnsi" w:cstheme="minorHAnsi"/>
        </w:rPr>
        <w:t>Prodajalec s podpisom te pogodbe jamči, da vozil</w:t>
      </w:r>
      <w:r w:rsidR="000101DE">
        <w:rPr>
          <w:rFonts w:asciiTheme="minorHAnsi" w:hAnsiTheme="minorHAnsi" w:cstheme="minorHAnsi"/>
        </w:rPr>
        <w:t>a</w:t>
      </w:r>
      <w:r w:rsidRPr="00606077">
        <w:rPr>
          <w:rFonts w:asciiTheme="minorHAnsi" w:hAnsiTheme="minorHAnsi" w:cstheme="minorHAnsi"/>
        </w:rPr>
        <w:t xml:space="preserve"> ob dobavi ustreza vsem zahtevam, ki jih določajo predpisi, ki veljajo na območju Republike Slovenije ter vsem zahtevam, ki so opredeljene v razpisni dokumentaciji.</w:t>
      </w:r>
    </w:p>
    <w:p w14:paraId="3B443057" w14:textId="77777777" w:rsidR="00974DCF" w:rsidRPr="00606077" w:rsidRDefault="00974DCF" w:rsidP="00974DCF">
      <w:pPr>
        <w:rPr>
          <w:rFonts w:asciiTheme="minorHAnsi" w:hAnsiTheme="minorHAnsi" w:cstheme="minorHAnsi"/>
        </w:rPr>
      </w:pPr>
    </w:p>
    <w:p w14:paraId="41FF486E" w14:textId="77777777" w:rsidR="00974DCF" w:rsidRPr="00606077" w:rsidRDefault="00974DCF" w:rsidP="00974DCF">
      <w:pPr>
        <w:jc w:val="both"/>
        <w:rPr>
          <w:rFonts w:asciiTheme="minorHAnsi" w:hAnsiTheme="minorHAnsi" w:cstheme="minorHAnsi"/>
        </w:rPr>
      </w:pPr>
    </w:p>
    <w:p w14:paraId="798A8118"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POGODBENA VREDNOST</w:t>
      </w:r>
    </w:p>
    <w:p w14:paraId="51876D74" w14:textId="77777777" w:rsidR="00974DCF" w:rsidRPr="00606077" w:rsidRDefault="00974DCF" w:rsidP="00974DCF">
      <w:pPr>
        <w:jc w:val="both"/>
        <w:rPr>
          <w:rFonts w:asciiTheme="minorHAnsi" w:hAnsiTheme="minorHAnsi" w:cstheme="minorHAnsi"/>
        </w:rPr>
      </w:pPr>
    </w:p>
    <w:p w14:paraId="537EDF2B"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45446144" w14:textId="77777777" w:rsidR="00974DCF" w:rsidRPr="00606077" w:rsidRDefault="00974DCF" w:rsidP="00974DCF">
      <w:pPr>
        <w:jc w:val="both"/>
        <w:rPr>
          <w:rFonts w:asciiTheme="minorHAnsi" w:hAnsiTheme="minorHAnsi" w:cstheme="minorHAnsi"/>
        </w:rPr>
      </w:pPr>
    </w:p>
    <w:p w14:paraId="6B545613" w14:textId="78B54157" w:rsidR="00974DCF" w:rsidRPr="00606077" w:rsidRDefault="00974DCF" w:rsidP="00974DCF">
      <w:pPr>
        <w:jc w:val="both"/>
        <w:rPr>
          <w:rFonts w:asciiTheme="minorHAnsi" w:hAnsiTheme="minorHAnsi" w:cstheme="minorHAnsi"/>
        </w:rPr>
      </w:pPr>
      <w:r w:rsidRPr="00606077">
        <w:rPr>
          <w:rFonts w:asciiTheme="minorHAnsi" w:hAnsiTheme="minorHAnsi" w:cstheme="minorHAnsi"/>
        </w:rPr>
        <w:t>Pogodben</w:t>
      </w:r>
      <w:r w:rsidR="00A8113A">
        <w:rPr>
          <w:rFonts w:asciiTheme="minorHAnsi" w:hAnsiTheme="minorHAnsi" w:cstheme="minorHAnsi"/>
        </w:rPr>
        <w:t>a</w:t>
      </w:r>
      <w:r w:rsidRPr="00606077">
        <w:rPr>
          <w:rFonts w:asciiTheme="minorHAnsi" w:hAnsiTheme="minorHAnsi" w:cstheme="minorHAnsi"/>
        </w:rPr>
        <w:t xml:space="preserve"> vrednost vozil, ki izhaja iz ponudbe, znaša na dan sklenitve te pogodbe </w:t>
      </w:r>
    </w:p>
    <w:p w14:paraId="1D771815" w14:textId="77777777" w:rsidR="00974DCF" w:rsidRPr="00606077" w:rsidRDefault="00974DCF" w:rsidP="00974DCF">
      <w:pPr>
        <w:jc w:val="both"/>
        <w:rPr>
          <w:rFonts w:asciiTheme="minorHAnsi" w:hAnsiTheme="minorHAnsi" w:cstheme="minorHAnsi"/>
        </w:rPr>
      </w:pPr>
    </w:p>
    <w:p w14:paraId="7CE396CC" w14:textId="77777777" w:rsidR="00974DCF" w:rsidRPr="00606077" w:rsidRDefault="00000000" w:rsidP="00026DC7">
      <w:pPr>
        <w:pStyle w:val="Odstavekseznama"/>
        <w:numPr>
          <w:ilvl w:val="0"/>
          <w:numId w:val="29"/>
        </w:numPr>
        <w:jc w:val="both"/>
        <w:rPr>
          <w:rFonts w:asciiTheme="minorHAnsi" w:hAnsiTheme="minorHAnsi" w:cstheme="minorHAnsi"/>
        </w:rPr>
      </w:pPr>
      <w:sdt>
        <w:sdtPr>
          <w:rPr>
            <w:rFonts w:asciiTheme="minorHAnsi" w:hAnsiTheme="minorHAnsi" w:cstheme="minorHAnsi"/>
          </w:rPr>
          <w:id w:val="992990988"/>
          <w:placeholder>
            <w:docPart w:val="6CDE9155CE83435A862CA4C3C8F0BDFC"/>
          </w:placeholder>
          <w:showingPlcHdr/>
          <w:text/>
        </w:sdtPr>
        <w:sdtContent>
          <w:r w:rsidR="00974DCF" w:rsidRPr="00606077">
            <w:rPr>
              <w:rStyle w:val="Besedilooznabemesta"/>
              <w:rFonts w:asciiTheme="minorHAnsi" w:hAnsiTheme="minorHAnsi" w:cstheme="minorHAnsi"/>
            </w:rPr>
            <w:t>Kliknite ali tapnite tukaj, če želite vnesti besedilo.</w:t>
          </w:r>
        </w:sdtContent>
      </w:sdt>
      <w:r w:rsidR="00974DCF" w:rsidRPr="00606077">
        <w:rPr>
          <w:rFonts w:asciiTheme="minorHAnsi" w:hAnsiTheme="minorHAnsi" w:cstheme="minorHAnsi"/>
        </w:rPr>
        <w:t>EUR brez DDV.</w:t>
      </w:r>
    </w:p>
    <w:p w14:paraId="421D00A7" w14:textId="77777777" w:rsidR="00974DCF" w:rsidRPr="00606077" w:rsidRDefault="00974DCF" w:rsidP="00974DCF">
      <w:pPr>
        <w:jc w:val="both"/>
        <w:rPr>
          <w:rFonts w:asciiTheme="minorHAnsi" w:hAnsiTheme="minorHAnsi" w:cstheme="minorHAnsi"/>
        </w:rPr>
      </w:pPr>
    </w:p>
    <w:p w14:paraId="6DAED9E9"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pogodbeni vrednosti ni upoštevan davek na dodano vrednost (DDV), ki se obračuna ob izstavitvi E-računa, v skladu z veljavno zakonodajo v Republiki Sloveniji.</w:t>
      </w:r>
    </w:p>
    <w:p w14:paraId="67EAB847" w14:textId="77777777" w:rsidR="00974DCF" w:rsidRPr="00606077" w:rsidRDefault="00974DCF" w:rsidP="00974DCF">
      <w:pPr>
        <w:jc w:val="both"/>
        <w:rPr>
          <w:rFonts w:asciiTheme="minorHAnsi" w:hAnsiTheme="minorHAnsi" w:cstheme="minorHAnsi"/>
        </w:rPr>
      </w:pPr>
    </w:p>
    <w:p w14:paraId="32AC66B7" w14:textId="5C98B1E5" w:rsidR="00974DCF" w:rsidRPr="00606077" w:rsidRDefault="00974DCF" w:rsidP="00974DCF">
      <w:pPr>
        <w:jc w:val="both"/>
        <w:rPr>
          <w:rFonts w:asciiTheme="minorHAnsi" w:hAnsiTheme="minorHAnsi" w:cstheme="minorHAnsi"/>
        </w:rPr>
      </w:pPr>
      <w:r w:rsidRPr="00606077">
        <w:rPr>
          <w:rFonts w:asciiTheme="minorHAnsi" w:hAnsiTheme="minorHAnsi" w:cstheme="minorHAnsi"/>
        </w:rPr>
        <w:t>Pogodbena vrednost vozil zajema vse materialne in nematerialne stroške, ki bodo potrebni za dobavo predmeta pogodbe (transport in priprava vozil</w:t>
      </w:r>
      <w:r>
        <w:rPr>
          <w:rFonts w:asciiTheme="minorHAnsi" w:hAnsiTheme="minorHAnsi" w:cstheme="minorHAnsi"/>
        </w:rPr>
        <w:t>a</w:t>
      </w:r>
      <w:r w:rsidRPr="00606077">
        <w:rPr>
          <w:rFonts w:asciiTheme="minorHAnsi" w:hAnsiTheme="minorHAnsi" w:cstheme="minorHAnsi"/>
        </w:rPr>
        <w:t>, vključno z vsemi stroški dela, ter stroški izdelave ponudbene dokumentacije).</w:t>
      </w:r>
    </w:p>
    <w:p w14:paraId="1AED5C0A" w14:textId="77777777" w:rsidR="00974DCF" w:rsidRPr="00606077" w:rsidRDefault="00974DCF" w:rsidP="00974DCF">
      <w:pPr>
        <w:jc w:val="both"/>
        <w:rPr>
          <w:rFonts w:asciiTheme="minorHAnsi" w:hAnsiTheme="minorHAnsi" w:cstheme="minorHAnsi"/>
        </w:rPr>
      </w:pPr>
    </w:p>
    <w:p w14:paraId="1EF0B225" w14:textId="77777777" w:rsidR="00974DCF" w:rsidRPr="00606077" w:rsidRDefault="00974DCF" w:rsidP="00974DCF">
      <w:pPr>
        <w:jc w:val="both"/>
        <w:rPr>
          <w:rFonts w:asciiTheme="minorHAnsi" w:hAnsiTheme="minorHAnsi" w:cstheme="minorHAnsi"/>
        </w:rPr>
      </w:pPr>
    </w:p>
    <w:p w14:paraId="12EEE5FF"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PLAČILO</w:t>
      </w:r>
    </w:p>
    <w:p w14:paraId="71FA3615"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26F9CAA7" w14:textId="77777777" w:rsidR="00974DCF" w:rsidRPr="00606077" w:rsidRDefault="00974DCF" w:rsidP="00974DCF">
      <w:pPr>
        <w:jc w:val="both"/>
        <w:rPr>
          <w:rFonts w:asciiTheme="minorHAnsi" w:hAnsiTheme="minorHAnsi" w:cstheme="minorHAnsi"/>
        </w:rPr>
      </w:pPr>
    </w:p>
    <w:p w14:paraId="57E0286E" w14:textId="25BA9996" w:rsidR="00974DCF" w:rsidRPr="00606077" w:rsidRDefault="00974DCF" w:rsidP="00974DCF">
      <w:pPr>
        <w:jc w:val="both"/>
        <w:rPr>
          <w:rFonts w:asciiTheme="minorHAnsi" w:hAnsiTheme="minorHAnsi" w:cstheme="minorHAnsi"/>
        </w:rPr>
      </w:pPr>
      <w:r w:rsidRPr="00606077">
        <w:rPr>
          <w:rFonts w:asciiTheme="minorHAnsi" w:hAnsiTheme="minorHAnsi" w:cstheme="minorHAnsi"/>
        </w:rPr>
        <w:t>Račun za dobavljen</w:t>
      </w:r>
      <w:r w:rsidR="000101DE">
        <w:rPr>
          <w:rFonts w:asciiTheme="minorHAnsi" w:hAnsiTheme="minorHAnsi" w:cstheme="minorHAnsi"/>
        </w:rPr>
        <w:t>a</w:t>
      </w:r>
      <w:r w:rsidRPr="00606077">
        <w:rPr>
          <w:rFonts w:asciiTheme="minorHAnsi" w:hAnsiTheme="minorHAnsi" w:cstheme="minorHAnsi"/>
        </w:rPr>
        <w:t xml:space="preserve"> vozil</w:t>
      </w:r>
      <w:r w:rsidR="000101DE">
        <w:rPr>
          <w:rFonts w:asciiTheme="minorHAnsi" w:hAnsiTheme="minorHAnsi" w:cstheme="minorHAnsi"/>
        </w:rPr>
        <w:t>a</w:t>
      </w:r>
      <w:r w:rsidRPr="00606077">
        <w:rPr>
          <w:rFonts w:asciiTheme="minorHAnsi" w:hAnsiTheme="minorHAnsi" w:cstheme="minorHAnsi"/>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4D7BF3E7" w14:textId="77777777" w:rsidR="00974DCF" w:rsidRPr="00606077" w:rsidRDefault="00974DCF" w:rsidP="00974DCF">
      <w:pPr>
        <w:jc w:val="both"/>
        <w:rPr>
          <w:rFonts w:asciiTheme="minorHAnsi" w:hAnsiTheme="minorHAnsi" w:cstheme="minorHAnsi"/>
        </w:rPr>
      </w:pPr>
    </w:p>
    <w:p w14:paraId="2748CCFF"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2EED1194" w14:textId="77777777" w:rsidR="00974DCF" w:rsidRPr="00606077" w:rsidRDefault="00974DCF" w:rsidP="00974DCF">
      <w:pPr>
        <w:jc w:val="both"/>
        <w:rPr>
          <w:rFonts w:asciiTheme="minorHAnsi" w:hAnsiTheme="minorHAnsi" w:cstheme="minorHAnsi"/>
        </w:rPr>
      </w:pPr>
    </w:p>
    <w:p w14:paraId="57C8246B"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Kupec bo račun za dobavljeno vozilo po tej pogodbi plačal na transakcijski račun prodajalca v roku tridesetih (30) koledarskih dni od dneva dobave. </w:t>
      </w:r>
    </w:p>
    <w:p w14:paraId="342A0BEA" w14:textId="77777777" w:rsidR="00974DCF" w:rsidRPr="00606077" w:rsidRDefault="00974DCF" w:rsidP="00974DCF">
      <w:pPr>
        <w:jc w:val="both"/>
        <w:rPr>
          <w:rFonts w:asciiTheme="minorHAnsi" w:hAnsiTheme="minorHAnsi" w:cstheme="minorHAnsi"/>
        </w:rPr>
      </w:pPr>
    </w:p>
    <w:p w14:paraId="4C17F130"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kupčeve zamude pri plačilu ima prodajalec pravico zaračunati zakonske zamudne obresti.</w:t>
      </w:r>
    </w:p>
    <w:p w14:paraId="4D8CAED4" w14:textId="77777777" w:rsidR="00974DCF" w:rsidRPr="00606077" w:rsidRDefault="00974DCF" w:rsidP="00974DCF">
      <w:pPr>
        <w:jc w:val="both"/>
        <w:rPr>
          <w:rFonts w:asciiTheme="minorHAnsi" w:hAnsiTheme="minorHAnsi" w:cstheme="minorHAnsi"/>
        </w:rPr>
      </w:pPr>
    </w:p>
    <w:p w14:paraId="291BE68A"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DOBAVNI ROK, VIŠJA SILA IN POGODBENA KAZEN</w:t>
      </w:r>
    </w:p>
    <w:p w14:paraId="2E6808B6" w14:textId="77777777" w:rsidR="00974DCF" w:rsidRPr="00606077" w:rsidRDefault="00974DCF" w:rsidP="00974DCF">
      <w:pPr>
        <w:jc w:val="both"/>
        <w:rPr>
          <w:rFonts w:asciiTheme="minorHAnsi" w:hAnsiTheme="minorHAnsi" w:cstheme="minorHAnsi"/>
        </w:rPr>
      </w:pPr>
    </w:p>
    <w:p w14:paraId="6822FA04"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20DE6BBC" w14:textId="77777777" w:rsidR="00974DCF" w:rsidRPr="00606077" w:rsidRDefault="00974DCF" w:rsidP="00974DCF">
      <w:pPr>
        <w:jc w:val="both"/>
        <w:rPr>
          <w:rFonts w:asciiTheme="minorHAnsi" w:hAnsiTheme="minorHAnsi" w:cstheme="minorHAnsi"/>
        </w:rPr>
      </w:pPr>
    </w:p>
    <w:p w14:paraId="0FD7BD94" w14:textId="7D43F974" w:rsidR="00974DCF" w:rsidRPr="00606077" w:rsidRDefault="00974DCF" w:rsidP="00974DCF">
      <w:pPr>
        <w:jc w:val="both"/>
        <w:rPr>
          <w:rFonts w:asciiTheme="minorHAnsi" w:hAnsiTheme="minorHAnsi" w:cstheme="minorHAnsi"/>
        </w:rPr>
      </w:pPr>
      <w:r w:rsidRPr="00A8113A">
        <w:rPr>
          <w:rFonts w:asciiTheme="minorHAnsi" w:hAnsiTheme="minorHAnsi" w:cstheme="minorHAnsi"/>
        </w:rPr>
        <w:t xml:space="preserve">Skrajni rok dobave je </w:t>
      </w:r>
      <w:sdt>
        <w:sdtPr>
          <w:rPr>
            <w:rFonts w:asciiTheme="minorHAnsi" w:hAnsiTheme="minorHAnsi" w:cstheme="minorHAnsi"/>
          </w:rPr>
          <w:id w:val="1667437797"/>
          <w:placeholder>
            <w:docPart w:val="DefaultPlaceholder_-1854013440"/>
          </w:placeholder>
          <w:showingPlcHdr/>
          <w:text/>
        </w:sdtPr>
        <w:sdtContent>
          <w:r w:rsidR="00A8113A" w:rsidRPr="00A8113A">
            <w:rPr>
              <w:rStyle w:val="Besedilooznabemesta"/>
              <w:rFonts w:asciiTheme="minorHAnsi" w:eastAsiaTheme="majorEastAsia" w:hAnsiTheme="minorHAnsi" w:cstheme="minorHAnsi"/>
            </w:rPr>
            <w:t>Kliknite ali tapnite tukaj, če želite vnesti besedilo.</w:t>
          </w:r>
        </w:sdtContent>
      </w:sdt>
      <w:r w:rsidR="00A8113A" w:rsidRPr="00A8113A">
        <w:rPr>
          <w:rFonts w:asciiTheme="minorHAnsi" w:hAnsiTheme="minorHAnsi" w:cstheme="minorHAnsi"/>
        </w:rPr>
        <w:t xml:space="preserve"> </w:t>
      </w:r>
      <w:r w:rsidR="001043A7">
        <w:rPr>
          <w:rFonts w:asciiTheme="minorHAnsi" w:hAnsiTheme="minorHAnsi" w:cstheme="minorHAnsi"/>
        </w:rPr>
        <w:t xml:space="preserve">koledarskih </w:t>
      </w:r>
      <w:r w:rsidR="00A8113A" w:rsidRPr="00A8113A">
        <w:rPr>
          <w:rFonts w:asciiTheme="minorHAnsi" w:hAnsiTheme="minorHAnsi" w:cstheme="minorHAnsi"/>
        </w:rPr>
        <w:t>dni od sklenitve te pogodbe</w:t>
      </w:r>
      <w:r w:rsidR="00A8113A">
        <w:rPr>
          <w:rFonts w:asciiTheme="minorHAnsi" w:hAnsiTheme="minorHAnsi" w:cstheme="minorHAnsi"/>
        </w:rPr>
        <w:t>.</w:t>
      </w:r>
    </w:p>
    <w:p w14:paraId="629085AB" w14:textId="77777777" w:rsidR="00974DCF" w:rsidRPr="00606077" w:rsidRDefault="00974DCF" w:rsidP="00974DCF">
      <w:pPr>
        <w:jc w:val="both"/>
        <w:rPr>
          <w:rFonts w:asciiTheme="minorHAnsi" w:hAnsiTheme="minorHAnsi" w:cstheme="minorHAnsi"/>
        </w:rPr>
      </w:pPr>
    </w:p>
    <w:p w14:paraId="5D64E615"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Dobava se bo štela za pravilno izvršeno, ko se bo prevzem predmeta pogodbe uspešno opravil na podlagi podpisa prevzemnega zapisnika. Podpisan prevzemni zapisnik s strani pooblaščenih predstavnikov pogodbenih strank je podlaga za izstavitev računa.</w:t>
      </w:r>
    </w:p>
    <w:p w14:paraId="02DBA23A" w14:textId="77777777" w:rsidR="00974DCF" w:rsidRPr="00606077" w:rsidRDefault="00974DCF" w:rsidP="00974DCF">
      <w:pPr>
        <w:jc w:val="both"/>
        <w:rPr>
          <w:rFonts w:asciiTheme="minorHAnsi" w:hAnsiTheme="minorHAnsi" w:cstheme="minorHAnsi"/>
        </w:rPr>
      </w:pPr>
    </w:p>
    <w:p w14:paraId="3EEB4271"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6260CBCF" w14:textId="77777777" w:rsidR="00974DCF" w:rsidRPr="00606077" w:rsidRDefault="00974DCF" w:rsidP="00974DCF">
      <w:pPr>
        <w:jc w:val="both"/>
        <w:rPr>
          <w:rFonts w:asciiTheme="minorHAnsi" w:hAnsiTheme="minorHAnsi" w:cstheme="minorHAnsi"/>
        </w:rPr>
      </w:pPr>
    </w:p>
    <w:p w14:paraId="36779E1D"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Dobavni rok se lahko sporazumno podaljša, če gre za dogodek višje sile, vendar največ za čas trajanja višje sile ali njene posledice.</w:t>
      </w:r>
    </w:p>
    <w:p w14:paraId="25F9972D" w14:textId="77777777" w:rsidR="00974DCF" w:rsidRPr="00606077" w:rsidRDefault="00974DCF" w:rsidP="00974DCF">
      <w:pPr>
        <w:jc w:val="both"/>
        <w:rPr>
          <w:rFonts w:asciiTheme="minorHAnsi" w:hAnsiTheme="minorHAnsi" w:cstheme="minorHAnsi"/>
        </w:rPr>
      </w:pPr>
    </w:p>
    <w:p w14:paraId="73296E9D"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Ne glede na določila te pogodbe, prodajalec ne bo podvržen prekinitvi pogodbe zaradi neizpolnitve obveznosti, zakasnitev v izvajanju ali drugih napakah pri izvršitvi njegovih pogodbenih obveznosti, če gre za dogodek višje sile. </w:t>
      </w:r>
    </w:p>
    <w:p w14:paraId="17857200" w14:textId="77777777" w:rsidR="00974DCF" w:rsidRPr="00606077" w:rsidRDefault="00974DCF" w:rsidP="00974DCF">
      <w:pPr>
        <w:jc w:val="both"/>
        <w:rPr>
          <w:rFonts w:asciiTheme="minorHAnsi" w:hAnsiTheme="minorHAnsi" w:cstheme="minorHAnsi"/>
        </w:rPr>
      </w:pPr>
    </w:p>
    <w:p w14:paraId="7573324E"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5F5DBF0A" w14:textId="77777777" w:rsidR="00974DCF" w:rsidRPr="00606077" w:rsidRDefault="00974DCF" w:rsidP="00974DCF">
      <w:pPr>
        <w:jc w:val="both"/>
        <w:rPr>
          <w:rFonts w:asciiTheme="minorHAnsi" w:hAnsiTheme="minorHAnsi" w:cstheme="minorHAnsi"/>
        </w:rPr>
      </w:pPr>
    </w:p>
    <w:p w14:paraId="2A76C145" w14:textId="5EC18D16"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w:t>
      </w:r>
      <w:r w:rsidR="00553C98">
        <w:rPr>
          <w:rFonts w:asciiTheme="minorHAnsi" w:hAnsiTheme="minorHAnsi" w:cstheme="minorHAnsi"/>
        </w:rPr>
        <w:t>7</w:t>
      </w:r>
      <w:r w:rsidRPr="00606077">
        <w:rPr>
          <w:rFonts w:asciiTheme="minorHAnsi" w:hAnsiTheme="minorHAnsi" w:cstheme="minorHAnsi"/>
        </w:rPr>
        <w:t xml:space="preserve">. členu te pogodbe. Prav tako je prodajalec dolžan kupca pisno obvestiti o prenehanju višje sile, najkasneje pa v dveh (2) delovnih dneh od prenehanja dogodka višje sile. </w:t>
      </w:r>
    </w:p>
    <w:p w14:paraId="28E1375B" w14:textId="77777777" w:rsidR="00974DCF" w:rsidRPr="00606077" w:rsidRDefault="00974DCF" w:rsidP="00974DCF">
      <w:pPr>
        <w:jc w:val="both"/>
        <w:rPr>
          <w:rFonts w:asciiTheme="minorHAnsi" w:hAnsiTheme="minorHAnsi" w:cstheme="minorHAnsi"/>
        </w:rPr>
      </w:pPr>
    </w:p>
    <w:p w14:paraId="631555E1"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448C7EF1" w14:textId="77777777" w:rsidR="00974DCF" w:rsidRPr="00606077" w:rsidRDefault="00974DCF" w:rsidP="00974DCF">
      <w:pPr>
        <w:jc w:val="both"/>
        <w:rPr>
          <w:rFonts w:asciiTheme="minorHAnsi" w:hAnsiTheme="minorHAnsi" w:cstheme="minorHAnsi"/>
        </w:rPr>
      </w:pPr>
    </w:p>
    <w:p w14:paraId="5CEEB419"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709889E7" w14:textId="77777777" w:rsidR="0026406B" w:rsidRDefault="0026406B" w:rsidP="0026406B">
      <w:pPr>
        <w:jc w:val="both"/>
        <w:rPr>
          <w:rFonts w:asciiTheme="minorHAnsi" w:hAnsiTheme="minorHAnsi" w:cstheme="minorHAnsi"/>
        </w:rPr>
      </w:pPr>
    </w:p>
    <w:p w14:paraId="33699999" w14:textId="26EF67B1" w:rsidR="0026406B" w:rsidRDefault="0026406B" w:rsidP="0026406B">
      <w:pPr>
        <w:jc w:val="both"/>
        <w:rPr>
          <w:rFonts w:asciiTheme="minorHAnsi" w:hAnsiTheme="minorHAnsi" w:cstheme="minorHAnsi"/>
        </w:rPr>
      </w:pPr>
      <w:r w:rsidRPr="0026406B">
        <w:rPr>
          <w:rFonts w:asciiTheme="minorHAnsi" w:hAnsiTheme="minorHAnsi" w:cstheme="minorHAnsi"/>
        </w:rPr>
        <w:t>V primeru, da pride do zamude dobavnega roka in le</w:t>
      </w:r>
      <w:r w:rsidRPr="0026406B">
        <w:rPr>
          <w:rFonts w:asciiTheme="minorHAnsi" w:hAnsiTheme="minorHAnsi" w:cstheme="minorHAnsi"/>
        </w:rPr>
        <w:noBreakHyphen/>
        <w:t>ta ni posledica višje sile, kot je zapisano v 6. členu te pogodbe, je dogovorjena kazen v višini 0,5% (pol odstotka) vrednosti pogodbe brez DDV za vsak dan zamude, pri čemer sme kazen znašati največ 10% (deset odstotkov) vrednosti pogodbe brez DDV. Kupec bo za dogovorjeno pogodbeno kazen prodajalcu izstavil račun z zapadlostjo osem (8) dni po izstavitvi računa, čeprav o kršitvi dobavnega roka prodajalca na to ni opozoril.</w:t>
      </w:r>
    </w:p>
    <w:p w14:paraId="0E067F94" w14:textId="77777777" w:rsidR="0026406B" w:rsidRPr="0026406B" w:rsidRDefault="0026406B" w:rsidP="0026406B">
      <w:pPr>
        <w:jc w:val="both"/>
        <w:rPr>
          <w:rFonts w:asciiTheme="minorHAnsi" w:hAnsiTheme="minorHAnsi" w:cstheme="minorHAnsi"/>
        </w:rPr>
      </w:pPr>
    </w:p>
    <w:p w14:paraId="753657FF" w14:textId="77777777" w:rsidR="0026406B" w:rsidRDefault="0026406B" w:rsidP="0026406B">
      <w:pPr>
        <w:jc w:val="both"/>
        <w:rPr>
          <w:rFonts w:asciiTheme="minorHAnsi" w:hAnsiTheme="minorHAnsi" w:cstheme="minorHAnsi"/>
        </w:rPr>
      </w:pPr>
      <w:r w:rsidRPr="0026406B">
        <w:rPr>
          <w:rFonts w:asciiTheme="minorHAnsi" w:hAnsiTheme="minorHAnsi" w:cstheme="minorHAnsi"/>
        </w:rPr>
        <w:t>V kolikor znesek kazni zaradi zamude pri dobavi prodajalca preseže višino 10% (deset odstotkov) vrednosti pogodbe brez DDV, lahko kupec unovči finančno zavarovanje za dobro izvedbo pogodbenih obveznosti in od pogodbe odstopi, brez kakršnekoli obveznosti do prodajalca.</w:t>
      </w:r>
    </w:p>
    <w:p w14:paraId="34384DDE" w14:textId="77777777" w:rsidR="0026406B" w:rsidRPr="0026406B" w:rsidRDefault="0026406B" w:rsidP="0026406B">
      <w:pPr>
        <w:jc w:val="both"/>
        <w:rPr>
          <w:rFonts w:asciiTheme="minorHAnsi" w:hAnsiTheme="minorHAnsi" w:cstheme="minorHAnsi"/>
        </w:rPr>
      </w:pPr>
    </w:p>
    <w:p w14:paraId="40DAD489" w14:textId="77777777" w:rsidR="0026406B" w:rsidRDefault="0026406B" w:rsidP="0026406B">
      <w:pPr>
        <w:jc w:val="both"/>
        <w:rPr>
          <w:rFonts w:asciiTheme="minorHAnsi" w:hAnsiTheme="minorHAnsi" w:cstheme="minorHAnsi"/>
        </w:rPr>
      </w:pPr>
      <w:r w:rsidRPr="0026406B">
        <w:rPr>
          <w:rFonts w:asciiTheme="minorHAnsi" w:hAnsiTheme="minorHAnsi" w:cstheme="minorHAnsi"/>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w:t>
      </w:r>
      <w:r w:rsidRPr="0026406B">
        <w:rPr>
          <w:rFonts w:asciiTheme="minorHAnsi" w:hAnsiTheme="minorHAnsi" w:cstheme="minorHAnsi"/>
        </w:rPr>
        <w:noBreakHyphen/>
        <w:t>ta presega znesek iz unovčenega zavarovanja, kar bo kupec uveljavljal po splošnih načelih odškodninske odgovornosti.</w:t>
      </w:r>
    </w:p>
    <w:p w14:paraId="57B26476" w14:textId="77777777" w:rsidR="0026406B" w:rsidRPr="0026406B" w:rsidRDefault="0026406B" w:rsidP="0026406B">
      <w:pPr>
        <w:jc w:val="both"/>
        <w:rPr>
          <w:rFonts w:asciiTheme="minorHAnsi" w:hAnsiTheme="minorHAnsi" w:cstheme="minorHAnsi"/>
        </w:rPr>
      </w:pPr>
    </w:p>
    <w:p w14:paraId="26187233" w14:textId="77777777" w:rsidR="0026406B" w:rsidRPr="0026406B" w:rsidRDefault="0026406B" w:rsidP="0026406B">
      <w:pPr>
        <w:jc w:val="both"/>
        <w:rPr>
          <w:rFonts w:asciiTheme="minorHAnsi" w:hAnsiTheme="minorHAnsi" w:cstheme="minorHAnsi"/>
        </w:rPr>
      </w:pPr>
      <w:r w:rsidRPr="0026406B">
        <w:rPr>
          <w:rFonts w:asciiTheme="minorHAnsi" w:hAnsiTheme="minorHAnsi" w:cstheme="minorHAnsi"/>
        </w:rPr>
        <w:t>Kupec in prodajalec sta sporazumna, da se obračunana pogodbena kazen obračunava kot kompenzacija medsebojnih terjatev – plačil med kupcem in prodajalcem</w:t>
      </w:r>
    </w:p>
    <w:p w14:paraId="76C0F162" w14:textId="12E1CD9F" w:rsidR="00974DCF" w:rsidRPr="00606077" w:rsidRDefault="00974DCF" w:rsidP="0026406B">
      <w:pPr>
        <w:jc w:val="both"/>
        <w:rPr>
          <w:rFonts w:asciiTheme="minorHAnsi" w:hAnsiTheme="minorHAnsi" w:cstheme="minorHAnsi"/>
        </w:rPr>
      </w:pPr>
    </w:p>
    <w:p w14:paraId="62F9238D" w14:textId="77777777" w:rsidR="00974DCF" w:rsidRPr="00606077" w:rsidRDefault="00974DCF" w:rsidP="00974DCF">
      <w:pPr>
        <w:jc w:val="both"/>
        <w:rPr>
          <w:rFonts w:asciiTheme="minorHAnsi" w:hAnsiTheme="minorHAnsi" w:cstheme="minorHAnsi"/>
        </w:rPr>
      </w:pPr>
    </w:p>
    <w:p w14:paraId="0AD5D67B"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 xml:space="preserve">KVALITETA IN GARANCIJA </w:t>
      </w:r>
    </w:p>
    <w:p w14:paraId="4891E2A2" w14:textId="77777777" w:rsidR="00974DCF" w:rsidRPr="00606077" w:rsidRDefault="00974DCF" w:rsidP="00974DCF">
      <w:pPr>
        <w:jc w:val="both"/>
        <w:rPr>
          <w:rFonts w:asciiTheme="minorHAnsi" w:hAnsiTheme="minorHAnsi" w:cstheme="minorHAnsi"/>
        </w:rPr>
      </w:pPr>
    </w:p>
    <w:p w14:paraId="1FB0324D"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45867875" w14:textId="77777777" w:rsidR="00974DCF" w:rsidRPr="00606077" w:rsidRDefault="00974DCF" w:rsidP="00974DCF">
      <w:pPr>
        <w:jc w:val="both"/>
        <w:rPr>
          <w:rFonts w:asciiTheme="minorHAnsi" w:hAnsiTheme="minorHAnsi" w:cstheme="minorHAnsi"/>
        </w:rPr>
      </w:pPr>
    </w:p>
    <w:p w14:paraId="52C7FB17" w14:textId="6239FA1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 in unovči </w:t>
      </w:r>
      <w:r w:rsidR="00946B1A">
        <w:rPr>
          <w:rFonts w:asciiTheme="minorHAnsi" w:hAnsiTheme="minorHAnsi" w:cstheme="minorHAnsi"/>
        </w:rPr>
        <w:t>finančno zavarovanje</w:t>
      </w:r>
      <w:r w:rsidRPr="00606077">
        <w:rPr>
          <w:rFonts w:asciiTheme="minorHAnsi" w:hAnsiTheme="minorHAnsi" w:cstheme="minorHAnsi"/>
        </w:rPr>
        <w:t xml:space="preserve"> za dobro izvedbo pogodbenih obveznosti.</w:t>
      </w:r>
    </w:p>
    <w:p w14:paraId="5CF89259" w14:textId="77777777" w:rsidR="00974DCF" w:rsidRPr="00606077" w:rsidRDefault="00974DCF" w:rsidP="00974DCF">
      <w:pPr>
        <w:jc w:val="both"/>
        <w:rPr>
          <w:rFonts w:asciiTheme="minorHAnsi" w:hAnsiTheme="minorHAnsi" w:cstheme="minorHAnsi"/>
        </w:rPr>
      </w:pPr>
    </w:p>
    <w:p w14:paraId="471336E0"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900959F" w14:textId="77777777" w:rsidR="00553C98" w:rsidRPr="00553C98" w:rsidRDefault="00553C98" w:rsidP="00553C98">
      <w:pPr>
        <w:jc w:val="both"/>
        <w:rPr>
          <w:rFonts w:asciiTheme="minorHAnsi" w:hAnsiTheme="minorHAnsi" w:cstheme="minorHAnsi"/>
        </w:rPr>
      </w:pPr>
    </w:p>
    <w:p w14:paraId="4678BA25" w14:textId="6A7385D1" w:rsidR="00553C98" w:rsidRPr="00553C98" w:rsidRDefault="00553C98" w:rsidP="00553C98">
      <w:pPr>
        <w:jc w:val="both"/>
        <w:rPr>
          <w:rFonts w:asciiTheme="minorHAnsi" w:hAnsiTheme="minorHAnsi" w:cstheme="minorHAnsi"/>
        </w:rPr>
      </w:pPr>
      <w:r>
        <w:rPr>
          <w:rFonts w:asciiTheme="minorHAnsi" w:hAnsiTheme="minorHAnsi" w:cstheme="minorHAnsi"/>
        </w:rPr>
        <w:t xml:space="preserve">Prodajalec </w:t>
      </w:r>
      <w:r w:rsidRPr="00553C98">
        <w:rPr>
          <w:rFonts w:asciiTheme="minorHAnsi" w:hAnsiTheme="minorHAnsi" w:cstheme="minorHAnsi"/>
        </w:rPr>
        <w:t>za ponujena vozila zagotov</w:t>
      </w:r>
      <w:r>
        <w:rPr>
          <w:rFonts w:asciiTheme="minorHAnsi" w:hAnsiTheme="minorHAnsi" w:cstheme="minorHAnsi"/>
        </w:rPr>
        <w:t>lja</w:t>
      </w:r>
      <w:r w:rsidRPr="00553C98">
        <w:rPr>
          <w:rFonts w:asciiTheme="minorHAnsi" w:hAnsiTheme="minorHAnsi" w:cstheme="minorHAnsi"/>
        </w:rPr>
        <w:t xml:space="preserve"> garancijo za brezhibno delovanje najmanj 5 let oziroma najmanj 100.000 km, kar nastopi prej. Garancijski rok začne teči z dnem primopredaje vozila naročniku. Garancija mora vključevati celotno vozilo (motor, pogonski sklop, podvozje, karoserija, električni sistem), za baterijo pri električnih vozilih pa ponudnik zagotovi najmanj 8 let oziroma 160.000 km garancije za ohranitev najmanj 70% začetne kapacitete baterije.</w:t>
      </w:r>
    </w:p>
    <w:p w14:paraId="044977E8" w14:textId="77777777" w:rsidR="00D17C55" w:rsidRDefault="00D17C55" w:rsidP="00553C98">
      <w:pPr>
        <w:jc w:val="both"/>
        <w:rPr>
          <w:rFonts w:asciiTheme="minorHAnsi" w:hAnsiTheme="minorHAnsi" w:cstheme="minorHAnsi"/>
        </w:rPr>
      </w:pPr>
      <w:r>
        <w:rPr>
          <w:rFonts w:asciiTheme="minorHAnsi" w:hAnsiTheme="minorHAnsi" w:cstheme="minorHAnsi"/>
        </w:rPr>
        <w:t xml:space="preserve"> </w:t>
      </w:r>
    </w:p>
    <w:p w14:paraId="0D359FDC" w14:textId="199BAD06" w:rsidR="00974DCF" w:rsidRDefault="00D17C55" w:rsidP="00553C98">
      <w:pPr>
        <w:jc w:val="both"/>
        <w:rPr>
          <w:rFonts w:asciiTheme="minorHAnsi" w:hAnsiTheme="minorHAnsi" w:cstheme="minorHAnsi"/>
        </w:rPr>
      </w:pPr>
      <w:r>
        <w:rPr>
          <w:rFonts w:asciiTheme="minorHAnsi" w:hAnsiTheme="minorHAnsi" w:cstheme="minorHAnsi"/>
        </w:rPr>
        <w:t xml:space="preserve">Prodajalec </w:t>
      </w:r>
      <w:r w:rsidR="00553C98" w:rsidRPr="00553C98">
        <w:rPr>
          <w:rFonts w:asciiTheme="minorHAnsi" w:hAnsiTheme="minorHAnsi" w:cstheme="minorHAnsi"/>
        </w:rPr>
        <w:t>mora garancijske pogoje izkazati z jamstvenim listom proizvajalca ali uvoznika oziroma s svojimi garancijskimi pogoji, ki dokazujejo izpolnjevanje navedenih minimalnih zahtev.</w:t>
      </w:r>
    </w:p>
    <w:p w14:paraId="42CF44B0" w14:textId="77777777" w:rsidR="00553C98" w:rsidRPr="00606077" w:rsidRDefault="00553C98" w:rsidP="00553C98">
      <w:pPr>
        <w:jc w:val="both"/>
        <w:rPr>
          <w:rFonts w:asciiTheme="minorHAnsi" w:hAnsiTheme="minorHAnsi" w:cstheme="minorHAnsi"/>
        </w:rPr>
      </w:pPr>
    </w:p>
    <w:p w14:paraId="5D426FBF"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58C5CE66" w14:textId="77777777" w:rsidR="00974DCF" w:rsidRPr="00606077" w:rsidRDefault="00974DCF" w:rsidP="00974DCF">
      <w:pPr>
        <w:jc w:val="both"/>
        <w:rPr>
          <w:rFonts w:asciiTheme="minorHAnsi" w:hAnsiTheme="minorHAnsi" w:cstheme="minorHAnsi"/>
        </w:rPr>
      </w:pPr>
    </w:p>
    <w:p w14:paraId="378BFAFE"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da kupec po prevzemu vozil</w:t>
      </w:r>
      <w:r>
        <w:rPr>
          <w:rFonts w:asciiTheme="minorHAnsi" w:hAnsiTheme="minorHAnsi" w:cstheme="minorHAnsi"/>
        </w:rPr>
        <w:t>a</w:t>
      </w:r>
      <w:r w:rsidRPr="00606077">
        <w:rPr>
          <w:rFonts w:asciiTheme="minorHAnsi" w:hAnsiTheme="minorHAnsi" w:cstheme="minorHAnsi"/>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1028B73F" w14:textId="77777777" w:rsidR="00974DCF" w:rsidRPr="00606077" w:rsidRDefault="00974DCF" w:rsidP="00974DCF">
      <w:pPr>
        <w:jc w:val="both"/>
        <w:rPr>
          <w:rFonts w:asciiTheme="minorHAnsi" w:hAnsiTheme="minorHAnsi" w:cstheme="minorHAnsi"/>
        </w:rPr>
      </w:pPr>
    </w:p>
    <w:p w14:paraId="050A9E9E"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FINANČNO ZAVAROVANJE</w:t>
      </w:r>
    </w:p>
    <w:p w14:paraId="0373C5C1" w14:textId="77777777" w:rsidR="00974DCF" w:rsidRPr="00606077" w:rsidRDefault="00974DCF" w:rsidP="00974DCF">
      <w:pPr>
        <w:jc w:val="both"/>
        <w:rPr>
          <w:rFonts w:asciiTheme="minorHAnsi" w:hAnsiTheme="minorHAnsi" w:cstheme="minorHAnsi"/>
        </w:rPr>
      </w:pPr>
    </w:p>
    <w:p w14:paraId="0B7632FE"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508EDE63" w14:textId="77777777" w:rsidR="00974DCF" w:rsidRPr="00606077" w:rsidRDefault="00974DCF" w:rsidP="00974DCF">
      <w:pPr>
        <w:jc w:val="both"/>
        <w:rPr>
          <w:rFonts w:asciiTheme="minorHAnsi" w:hAnsiTheme="minorHAnsi" w:cstheme="minorHAnsi"/>
        </w:rPr>
      </w:pPr>
    </w:p>
    <w:p w14:paraId="32931BC4" w14:textId="4D9858D4" w:rsidR="008C2E7A" w:rsidRDefault="008C2E7A" w:rsidP="008C2E7A">
      <w:pPr>
        <w:jc w:val="both"/>
        <w:rPr>
          <w:rFonts w:asciiTheme="minorHAnsi" w:hAnsiTheme="minorHAnsi" w:cstheme="minorHAnsi"/>
        </w:rPr>
      </w:pPr>
      <w:r w:rsidRPr="008C2E7A">
        <w:rPr>
          <w:rFonts w:asciiTheme="minorHAnsi" w:hAnsiTheme="minorHAnsi" w:cstheme="minorHAnsi"/>
        </w:rPr>
        <w:t xml:space="preserve">Prodajalec se obvezuje, da bo najkasneje v osmih (8) dneh od sklenitve te pogodbe kupcu kot finančno zavarovanje izročil </w:t>
      </w:r>
      <w:r w:rsidR="00946B1A">
        <w:rPr>
          <w:rFonts w:asciiTheme="minorHAnsi" w:hAnsiTheme="minorHAnsi" w:cstheme="minorHAnsi"/>
        </w:rPr>
        <w:t>finančno zavarovanje</w:t>
      </w:r>
      <w:r w:rsidRPr="008C2E7A">
        <w:rPr>
          <w:rFonts w:asciiTheme="minorHAnsi" w:hAnsiTheme="minorHAnsi" w:cstheme="minorHAnsi"/>
        </w:rPr>
        <w:t xml:space="preserve"> za dobro izvedbo pogodbenih obveznosti v višini 10% od pogodbene vrednosti z DDV, ki jo je mogoče unovčiti še 30 dni po prevzemu vozila. Predložitev te</w:t>
      </w:r>
      <w:r w:rsidR="00946B1A">
        <w:rPr>
          <w:rFonts w:asciiTheme="minorHAnsi" w:hAnsiTheme="minorHAnsi" w:cstheme="minorHAnsi"/>
        </w:rPr>
        <w:t xml:space="preserve">ga finančnega zavarovanja </w:t>
      </w:r>
      <w:r w:rsidRPr="008C2E7A">
        <w:rPr>
          <w:rFonts w:asciiTheme="minorHAnsi" w:hAnsiTheme="minorHAnsi" w:cstheme="minorHAnsi"/>
        </w:rPr>
        <w:t>je pogoj za začetek veljavnosti te pogodbe v smislu 21. člena.</w:t>
      </w:r>
    </w:p>
    <w:p w14:paraId="5EEACF86" w14:textId="77777777" w:rsidR="008C2E7A" w:rsidRPr="008C2E7A" w:rsidRDefault="008C2E7A" w:rsidP="008C2E7A">
      <w:pPr>
        <w:jc w:val="both"/>
        <w:rPr>
          <w:rFonts w:asciiTheme="minorHAnsi" w:hAnsiTheme="minorHAnsi" w:cstheme="minorHAnsi"/>
        </w:rPr>
      </w:pPr>
    </w:p>
    <w:p w14:paraId="509D0B57" w14:textId="2AADBBBA" w:rsidR="008C2E7A" w:rsidRPr="008C2E7A" w:rsidRDefault="008C2E7A" w:rsidP="008C2E7A">
      <w:pPr>
        <w:jc w:val="both"/>
        <w:rPr>
          <w:rFonts w:asciiTheme="minorHAnsi" w:hAnsiTheme="minorHAnsi" w:cstheme="minorHAnsi"/>
        </w:rPr>
      </w:pPr>
      <w:r w:rsidRPr="008C2E7A">
        <w:rPr>
          <w:rFonts w:asciiTheme="minorHAnsi" w:hAnsiTheme="minorHAnsi" w:cstheme="minorHAnsi"/>
        </w:rPr>
        <w:t xml:space="preserve">Prodajalec se obvezuje, da bo najkasneje v osmih (8) dneh od prevzema vozila kupcu kot finančno zavarovanje izročil </w:t>
      </w:r>
      <w:r w:rsidR="00946B1A">
        <w:rPr>
          <w:rFonts w:asciiTheme="minorHAnsi" w:hAnsiTheme="minorHAnsi" w:cstheme="minorHAnsi"/>
        </w:rPr>
        <w:t>finančno zavarovanje</w:t>
      </w:r>
      <w:r w:rsidRPr="008C2E7A">
        <w:rPr>
          <w:rFonts w:asciiTheme="minorHAnsi" w:hAnsiTheme="minorHAnsi" w:cstheme="minorHAnsi"/>
        </w:rPr>
        <w:t xml:space="preserve"> za odpravo napak v višini 5% od pogodbene vrednosti z DDV, ki jo je mogoče unovčiti še 30 dni po poteku vseh garancijskih rokov</w:t>
      </w:r>
    </w:p>
    <w:p w14:paraId="3BF7D851" w14:textId="33C8D9FB" w:rsidR="00EA77F3" w:rsidRPr="00606077" w:rsidRDefault="00EA77F3" w:rsidP="008C2E7A">
      <w:pPr>
        <w:jc w:val="both"/>
        <w:rPr>
          <w:rFonts w:asciiTheme="minorHAnsi" w:hAnsiTheme="minorHAnsi" w:cstheme="minorHAnsi"/>
        </w:rPr>
      </w:pPr>
    </w:p>
    <w:p w14:paraId="2FE031E1" w14:textId="77777777" w:rsidR="00974DCF" w:rsidRPr="00606077" w:rsidRDefault="00974DCF" w:rsidP="00974DCF">
      <w:pPr>
        <w:jc w:val="both"/>
        <w:rPr>
          <w:rFonts w:asciiTheme="minorHAnsi" w:hAnsiTheme="minorHAnsi" w:cstheme="minorHAnsi"/>
          <w:b/>
        </w:rPr>
      </w:pPr>
    </w:p>
    <w:p w14:paraId="46E65BCE"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REKLAMACIJE</w:t>
      </w:r>
    </w:p>
    <w:p w14:paraId="0E5CCA3A" w14:textId="77777777" w:rsidR="00974DCF" w:rsidRPr="00606077" w:rsidRDefault="00974DCF" w:rsidP="00974DCF">
      <w:pPr>
        <w:jc w:val="both"/>
        <w:rPr>
          <w:rFonts w:asciiTheme="minorHAnsi" w:hAnsiTheme="minorHAnsi" w:cstheme="minorHAnsi"/>
        </w:rPr>
      </w:pPr>
    </w:p>
    <w:p w14:paraId="18C6C520"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C851CFE" w14:textId="77777777" w:rsidR="00974DCF" w:rsidRPr="00606077" w:rsidRDefault="00974DCF" w:rsidP="00974DCF">
      <w:pPr>
        <w:jc w:val="both"/>
        <w:rPr>
          <w:rFonts w:asciiTheme="minorHAnsi" w:hAnsiTheme="minorHAnsi" w:cstheme="minorHAnsi"/>
        </w:rPr>
      </w:pPr>
    </w:p>
    <w:p w14:paraId="39B5F0E0"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Reklamacije zaradi kakovostnih vidnih napak ali reklamacije zaradi neustreznosti dobavljenega vozila (v nadaljevanju: reklamacije zaradi pomanjkljivosti) bo kupec prodajalcu sporočil kadarkoli v garancijskem roku.  Reklamacija zaradi pomanjkljivost se izvede telefonsko ali v pisni obliki (e-pošta ali telefaks).</w:t>
      </w:r>
    </w:p>
    <w:p w14:paraId="13E6887C" w14:textId="77777777" w:rsidR="00974DCF" w:rsidRPr="00606077" w:rsidRDefault="00974DCF" w:rsidP="00974DCF">
      <w:pPr>
        <w:jc w:val="both"/>
        <w:rPr>
          <w:rFonts w:asciiTheme="minorHAnsi" w:hAnsiTheme="minorHAnsi" w:cstheme="minorHAnsi"/>
        </w:rPr>
      </w:pPr>
    </w:p>
    <w:p w14:paraId="0E0EBEFD"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Rok za rešitev reklamacije zaradi pomanjkljivosti dobavljenega vozila ali pomanjkljivosti v garancijskem roku je največ osem (8) dni od prejema pisnega obvestila o reklamaciji, o čemer mora prodajalec kupca pravočasno obvestiti v pisni obliki (e-pošta ali telefaks). </w:t>
      </w:r>
    </w:p>
    <w:p w14:paraId="66C19D64" w14:textId="77777777" w:rsidR="00974DCF" w:rsidRPr="00606077" w:rsidRDefault="00974DCF" w:rsidP="00974DCF">
      <w:pPr>
        <w:jc w:val="both"/>
        <w:rPr>
          <w:rFonts w:asciiTheme="minorHAnsi" w:hAnsiTheme="minorHAnsi" w:cstheme="minorHAnsi"/>
        </w:rPr>
      </w:pPr>
    </w:p>
    <w:p w14:paraId="2CBFE8F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Če pomanjkljivosti ni možno odpraviti ali če se enaka oziroma podobna pomanjkljivost ponovi dvakrat, se prodajalec obvezuje pomanjkljivo vozilo zamenjati z vozilom enake ali izboljšane funkcionalnosti.</w:t>
      </w:r>
    </w:p>
    <w:p w14:paraId="5959D55A" w14:textId="77777777" w:rsidR="00974DCF" w:rsidRPr="00606077" w:rsidRDefault="00974DCF" w:rsidP="00974DCF">
      <w:pPr>
        <w:jc w:val="both"/>
        <w:rPr>
          <w:rFonts w:asciiTheme="minorHAnsi" w:hAnsiTheme="minorHAnsi" w:cstheme="minorHAnsi"/>
        </w:rPr>
      </w:pPr>
    </w:p>
    <w:p w14:paraId="665AB44F"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40C43A01" w14:textId="77777777" w:rsidR="00974DCF" w:rsidRPr="00606077" w:rsidRDefault="00974DCF" w:rsidP="00974DCF">
      <w:pPr>
        <w:jc w:val="center"/>
        <w:rPr>
          <w:rFonts w:asciiTheme="minorHAnsi" w:hAnsiTheme="minorHAnsi" w:cstheme="minorHAnsi"/>
        </w:rPr>
      </w:pPr>
    </w:p>
    <w:p w14:paraId="42F20324"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kolikor prodajalec v dogovorjenih rokih ne reši in odpravi napak zaradi pomanjkljivosti, lahko kupec unovči finančno zavarovanje za odpravo napak v garancijski dobi ter od pogodbe odstopi, brez kakršnekoli obveznosti do prodajalca.</w:t>
      </w:r>
    </w:p>
    <w:p w14:paraId="596F608E" w14:textId="77777777" w:rsidR="00974DCF" w:rsidRPr="00606077" w:rsidRDefault="00974DCF" w:rsidP="00974DCF">
      <w:pPr>
        <w:jc w:val="both"/>
        <w:rPr>
          <w:rFonts w:asciiTheme="minorHAnsi" w:hAnsiTheme="minorHAnsi" w:cstheme="minorHAnsi"/>
        </w:rPr>
      </w:pPr>
    </w:p>
    <w:p w14:paraId="20D817AE"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D113DDD" w14:textId="77777777" w:rsidR="00974DCF" w:rsidRPr="00606077" w:rsidRDefault="00974DCF" w:rsidP="00974DCF">
      <w:pPr>
        <w:jc w:val="both"/>
        <w:rPr>
          <w:rFonts w:asciiTheme="minorHAnsi" w:hAnsiTheme="minorHAnsi" w:cstheme="minorHAnsi"/>
        </w:rPr>
      </w:pPr>
    </w:p>
    <w:p w14:paraId="397EFDF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V kolikor prodajalec ne izpolnjuje svojih pogodbenih obveznosti, lahko kupec unovči finančno zavarovanje za dobro izvedbo pogodbenih obveznosti ali finančno zavarovanje za odpravo napak v garancijskem roku in od pogodbe odstopi, brez kakršnekoli obveznosti do prodajalca. </w:t>
      </w:r>
    </w:p>
    <w:p w14:paraId="57E276F3" w14:textId="77777777" w:rsidR="00974DCF" w:rsidRPr="00606077" w:rsidRDefault="00974DCF" w:rsidP="00974DCF">
      <w:pPr>
        <w:jc w:val="both"/>
        <w:rPr>
          <w:rFonts w:asciiTheme="minorHAnsi" w:hAnsiTheme="minorHAnsi" w:cstheme="minorHAnsi"/>
        </w:rPr>
      </w:pPr>
    </w:p>
    <w:p w14:paraId="25FA3048"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Kupec bo pred unovčitvijo finančnega zavarovanja, prodajalca pisno pozval k izpolnjevanju pogodbenih obveznosti in mu določil rok za izpolnitev. </w:t>
      </w:r>
    </w:p>
    <w:p w14:paraId="0A1AF222" w14:textId="77777777" w:rsidR="00974DCF" w:rsidRPr="00606077" w:rsidRDefault="00974DCF" w:rsidP="00974DCF">
      <w:pPr>
        <w:jc w:val="both"/>
        <w:rPr>
          <w:rFonts w:asciiTheme="minorHAnsi" w:hAnsiTheme="minorHAnsi" w:cstheme="minorHAnsi"/>
        </w:rPr>
      </w:pPr>
    </w:p>
    <w:p w14:paraId="46C7A9C4" w14:textId="77777777" w:rsidR="00974DCF" w:rsidRPr="00606077" w:rsidRDefault="00974DCF" w:rsidP="00974DCF">
      <w:pPr>
        <w:jc w:val="both"/>
        <w:rPr>
          <w:rFonts w:asciiTheme="minorHAnsi" w:hAnsiTheme="minorHAnsi" w:cstheme="minorHAnsi"/>
        </w:rPr>
      </w:pPr>
    </w:p>
    <w:p w14:paraId="74C88C82"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4CC33BEE" w14:textId="77777777" w:rsidR="00974DCF" w:rsidRPr="00606077" w:rsidRDefault="00974DCF" w:rsidP="00974DCF">
      <w:pPr>
        <w:jc w:val="both"/>
        <w:rPr>
          <w:rFonts w:asciiTheme="minorHAnsi" w:hAnsiTheme="minorHAnsi" w:cstheme="minorHAnsi"/>
        </w:rPr>
      </w:pPr>
    </w:p>
    <w:p w14:paraId="78DEF818"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CE09A5F" w14:textId="77777777" w:rsidR="00974DCF" w:rsidRPr="00606077" w:rsidRDefault="00974DCF" w:rsidP="00974DCF">
      <w:pPr>
        <w:jc w:val="both"/>
        <w:rPr>
          <w:rFonts w:asciiTheme="minorHAnsi" w:hAnsiTheme="minorHAnsi" w:cstheme="minorHAnsi"/>
        </w:rPr>
      </w:pPr>
    </w:p>
    <w:p w14:paraId="6F8EE67B" w14:textId="77777777" w:rsidR="00974DCF" w:rsidRPr="00606077" w:rsidRDefault="00974DCF" w:rsidP="00974DCF">
      <w:pPr>
        <w:jc w:val="both"/>
        <w:rPr>
          <w:rFonts w:asciiTheme="minorHAnsi" w:hAnsiTheme="minorHAnsi" w:cstheme="minorHAnsi"/>
        </w:rPr>
      </w:pPr>
    </w:p>
    <w:p w14:paraId="582CF0D2"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 xml:space="preserve">PREDSTAVNIKI POGODBENIH STRANK </w:t>
      </w:r>
    </w:p>
    <w:p w14:paraId="4F1F971B" w14:textId="77777777" w:rsidR="00974DCF" w:rsidRPr="00606077" w:rsidRDefault="00974DCF" w:rsidP="00974DCF">
      <w:pPr>
        <w:jc w:val="both"/>
        <w:rPr>
          <w:rFonts w:asciiTheme="minorHAnsi" w:hAnsiTheme="minorHAnsi" w:cstheme="minorHAnsi"/>
        </w:rPr>
      </w:pPr>
    </w:p>
    <w:p w14:paraId="09F4D974"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146E72C" w14:textId="77777777" w:rsidR="00974DCF" w:rsidRPr="00606077" w:rsidRDefault="00974DCF" w:rsidP="00974DCF">
      <w:pPr>
        <w:jc w:val="both"/>
        <w:rPr>
          <w:rFonts w:asciiTheme="minorHAnsi" w:hAnsiTheme="minorHAnsi" w:cstheme="minorHAnsi"/>
        </w:rPr>
      </w:pPr>
    </w:p>
    <w:p w14:paraId="445ED75C" w14:textId="6D7104D7" w:rsidR="00974DCF" w:rsidRPr="00606077" w:rsidRDefault="00974DCF" w:rsidP="00902CAA">
      <w:pPr>
        <w:jc w:val="both"/>
        <w:rPr>
          <w:rFonts w:asciiTheme="minorHAnsi" w:hAnsiTheme="minorHAnsi" w:cstheme="minorHAnsi"/>
        </w:rPr>
      </w:pPr>
      <w:r w:rsidRPr="00606077">
        <w:rPr>
          <w:rFonts w:asciiTheme="minorHAnsi" w:hAnsiTheme="minorHAnsi" w:cstheme="minorHAnsi"/>
        </w:rPr>
        <w:t>Pooblaščeni predstavnik</w:t>
      </w:r>
      <w:r w:rsidR="00911E1D">
        <w:rPr>
          <w:rFonts w:asciiTheme="minorHAnsi" w:hAnsiTheme="minorHAnsi" w:cstheme="minorHAnsi"/>
        </w:rPr>
        <w:t xml:space="preserve"> prodajalca</w:t>
      </w:r>
      <w:r w:rsidRPr="00606077">
        <w:rPr>
          <w:rFonts w:asciiTheme="minorHAnsi" w:hAnsiTheme="minorHAnsi" w:cstheme="minorHAnsi"/>
        </w:rPr>
        <w:t xml:space="preserve"> za izvajanje te pogodbe je</w:t>
      </w:r>
      <w:r w:rsidR="00817C27">
        <w:rPr>
          <w:rFonts w:asciiTheme="minorHAnsi" w:hAnsiTheme="minorHAnsi" w:cstheme="minorHAnsi"/>
        </w:rPr>
        <w:t xml:space="preserve"> razviden iz ponudbene dokumentacije</w:t>
      </w:r>
      <w:r w:rsidR="00911E1D">
        <w:rPr>
          <w:rFonts w:asciiTheme="minorHAnsi" w:hAnsiTheme="minorHAnsi" w:cstheme="minorHAnsi"/>
        </w:rPr>
        <w:t xml:space="preserve"> prodajalca</w:t>
      </w:r>
      <w:r w:rsidR="00945958">
        <w:rPr>
          <w:rFonts w:asciiTheme="minorHAnsi" w:hAnsiTheme="minorHAnsi" w:cstheme="minorHAnsi"/>
        </w:rPr>
        <w:t>.</w:t>
      </w:r>
    </w:p>
    <w:p w14:paraId="0578B8B8" w14:textId="77777777" w:rsidR="00974DCF" w:rsidRPr="00606077" w:rsidRDefault="00974DCF" w:rsidP="00974DCF">
      <w:pPr>
        <w:jc w:val="both"/>
        <w:rPr>
          <w:rFonts w:asciiTheme="minorHAnsi" w:hAnsiTheme="minorHAnsi" w:cstheme="minorHAnsi"/>
        </w:rPr>
      </w:pPr>
    </w:p>
    <w:p w14:paraId="03532B96"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Predstavnik prodajalca je pooblaščen, da zastopa prodajalca v vseh vprašanjih, ki se nanašajo na dobavo predmeta pogodbe. Predstavnik prodajalca je dolžan neposredno sodelovati s predstavnikom kupca ves čas trajanja pogodbe.</w:t>
      </w:r>
    </w:p>
    <w:p w14:paraId="73D66E17" w14:textId="77777777" w:rsidR="00974DCF" w:rsidRPr="00606077" w:rsidRDefault="00974DCF" w:rsidP="00974DCF">
      <w:pPr>
        <w:jc w:val="both"/>
        <w:rPr>
          <w:rFonts w:asciiTheme="minorHAnsi" w:hAnsiTheme="minorHAnsi" w:cstheme="minorHAnsi"/>
        </w:rPr>
      </w:pPr>
    </w:p>
    <w:p w14:paraId="044A6E42" w14:textId="77777777" w:rsidR="00974DCF" w:rsidRPr="00606077" w:rsidRDefault="00974DCF" w:rsidP="00974DCF">
      <w:pPr>
        <w:jc w:val="both"/>
        <w:rPr>
          <w:rFonts w:asciiTheme="minorHAnsi" w:hAnsiTheme="minorHAnsi" w:cstheme="minorHAnsi"/>
        </w:rPr>
      </w:pPr>
    </w:p>
    <w:p w14:paraId="36747DDE"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 xml:space="preserve">OBVEZNOSTI POGODBENIH STRANK </w:t>
      </w:r>
    </w:p>
    <w:p w14:paraId="2E0D87B7" w14:textId="77777777" w:rsidR="00974DCF" w:rsidRPr="00606077" w:rsidRDefault="00974DCF" w:rsidP="00974DCF">
      <w:pPr>
        <w:jc w:val="both"/>
        <w:rPr>
          <w:rFonts w:asciiTheme="minorHAnsi" w:hAnsiTheme="minorHAnsi" w:cstheme="minorHAnsi"/>
        </w:rPr>
      </w:pPr>
    </w:p>
    <w:p w14:paraId="581C37B1"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4D9174B1" w14:textId="77777777" w:rsidR="00974DCF" w:rsidRPr="00606077" w:rsidRDefault="00974DCF" w:rsidP="00974DCF">
      <w:pPr>
        <w:jc w:val="both"/>
        <w:rPr>
          <w:rFonts w:asciiTheme="minorHAnsi" w:hAnsiTheme="minorHAnsi" w:cstheme="minorHAnsi"/>
        </w:rPr>
      </w:pPr>
    </w:p>
    <w:p w14:paraId="603679A6"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Prodajalec se obvezuje:</w:t>
      </w:r>
    </w:p>
    <w:p w14:paraId="24E5BCDC" w14:textId="77777777" w:rsidR="00974DCF" w:rsidRPr="00606077" w:rsidRDefault="00974DCF" w:rsidP="00026DC7">
      <w:pPr>
        <w:numPr>
          <w:ilvl w:val="0"/>
          <w:numId w:val="30"/>
        </w:numPr>
        <w:jc w:val="both"/>
        <w:rPr>
          <w:rFonts w:asciiTheme="minorHAnsi" w:hAnsiTheme="minorHAnsi" w:cstheme="minorHAnsi"/>
        </w:rPr>
      </w:pPr>
      <w:r w:rsidRPr="00606077">
        <w:rPr>
          <w:rFonts w:asciiTheme="minorHAnsi" w:hAnsiTheme="minorHAnsi" w:cstheme="minorHAnsi"/>
        </w:rPr>
        <w:t>prevzete obveznosti izvesti strokovno in pravilno, po pravilih stroke, vestno in kakovostno, v skladu z vsemi veljavnimi predpisi, standardi in normativi ter zahtevami kupca,</w:t>
      </w:r>
    </w:p>
    <w:p w14:paraId="1C8AF873" w14:textId="77777777" w:rsidR="00974DCF" w:rsidRPr="00606077" w:rsidRDefault="00974DCF" w:rsidP="00026DC7">
      <w:pPr>
        <w:numPr>
          <w:ilvl w:val="0"/>
          <w:numId w:val="30"/>
        </w:numPr>
        <w:jc w:val="both"/>
        <w:rPr>
          <w:rFonts w:asciiTheme="minorHAnsi" w:hAnsiTheme="minorHAnsi" w:cstheme="minorHAnsi"/>
        </w:rPr>
      </w:pPr>
      <w:r w:rsidRPr="00606077">
        <w:rPr>
          <w:rFonts w:asciiTheme="minorHAnsi" w:hAnsiTheme="minorHAnsi" w:cstheme="minorHAnsi"/>
        </w:rPr>
        <w:t>izpolniti vse zahteve kupca pri dobavi predmeta pogodbe, ki izhajajo iz razpisne dokumentacije in sprejete ponudbe prodajalca, in so sestavni del te pogodbe,</w:t>
      </w:r>
    </w:p>
    <w:p w14:paraId="1A6A13EB" w14:textId="77777777" w:rsidR="00974DCF" w:rsidRPr="00606077" w:rsidRDefault="00974DCF" w:rsidP="00026DC7">
      <w:pPr>
        <w:numPr>
          <w:ilvl w:val="0"/>
          <w:numId w:val="30"/>
        </w:numPr>
        <w:jc w:val="both"/>
        <w:rPr>
          <w:rFonts w:asciiTheme="minorHAnsi" w:hAnsiTheme="minorHAnsi" w:cstheme="minorHAnsi"/>
        </w:rPr>
      </w:pPr>
      <w:r w:rsidRPr="00606077">
        <w:rPr>
          <w:rFonts w:asciiTheme="minorHAnsi" w:hAnsiTheme="minorHAnsi" w:cstheme="minorHAnsi"/>
        </w:rPr>
        <w:t>obvestiti kupca o nastalih okoliščinah, ki bi lahko vplivale na izpolnitev prodajalčevih pogodbenih obveznosti,</w:t>
      </w:r>
    </w:p>
    <w:p w14:paraId="728AE46D" w14:textId="77777777" w:rsidR="00974DCF" w:rsidRPr="00606077" w:rsidRDefault="00974DCF" w:rsidP="00026DC7">
      <w:pPr>
        <w:numPr>
          <w:ilvl w:val="0"/>
          <w:numId w:val="30"/>
        </w:numPr>
        <w:jc w:val="both"/>
        <w:rPr>
          <w:rFonts w:asciiTheme="minorHAnsi" w:hAnsiTheme="minorHAnsi" w:cstheme="minorHAnsi"/>
        </w:rPr>
      </w:pPr>
      <w:r w:rsidRPr="00606077">
        <w:rPr>
          <w:rFonts w:asciiTheme="minorHAnsi" w:hAnsiTheme="minorHAnsi" w:cstheme="minorHAnsi"/>
        </w:rPr>
        <w:t>odpravljati vse pomanjkljivosti, na katere bo opozoril kupec.</w:t>
      </w:r>
    </w:p>
    <w:p w14:paraId="556A236E" w14:textId="77777777" w:rsidR="00974DCF" w:rsidRPr="00606077" w:rsidRDefault="00974DCF" w:rsidP="00974DCF">
      <w:pPr>
        <w:jc w:val="both"/>
        <w:rPr>
          <w:rFonts w:asciiTheme="minorHAnsi" w:hAnsiTheme="minorHAnsi" w:cstheme="minorHAnsi"/>
        </w:rPr>
      </w:pPr>
    </w:p>
    <w:p w14:paraId="63DE1A49"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Kupec se obvezuje:</w:t>
      </w:r>
    </w:p>
    <w:p w14:paraId="5AA34EDD" w14:textId="77777777" w:rsidR="00974DCF" w:rsidRPr="00606077" w:rsidRDefault="00974DCF" w:rsidP="00026DC7">
      <w:pPr>
        <w:numPr>
          <w:ilvl w:val="0"/>
          <w:numId w:val="31"/>
        </w:numPr>
        <w:jc w:val="both"/>
        <w:rPr>
          <w:rFonts w:asciiTheme="minorHAnsi" w:hAnsiTheme="minorHAnsi" w:cstheme="minorHAnsi"/>
        </w:rPr>
      </w:pPr>
      <w:r w:rsidRPr="00606077">
        <w:rPr>
          <w:rFonts w:asciiTheme="minorHAnsi" w:hAnsiTheme="minorHAnsi" w:cstheme="minorHAnsi"/>
        </w:rPr>
        <w:t>prevzeti predmet pogodbe v skladu s to pogodbo,</w:t>
      </w:r>
    </w:p>
    <w:p w14:paraId="46156726" w14:textId="77777777" w:rsidR="00974DCF" w:rsidRPr="00606077" w:rsidRDefault="00974DCF" w:rsidP="00026DC7">
      <w:pPr>
        <w:numPr>
          <w:ilvl w:val="0"/>
          <w:numId w:val="31"/>
        </w:numPr>
        <w:jc w:val="both"/>
        <w:rPr>
          <w:rFonts w:asciiTheme="minorHAnsi" w:hAnsiTheme="minorHAnsi" w:cstheme="minorHAnsi"/>
        </w:rPr>
      </w:pPr>
      <w:r w:rsidRPr="00606077">
        <w:rPr>
          <w:rFonts w:asciiTheme="minorHAnsi" w:hAnsiTheme="minorHAnsi" w:cstheme="minorHAnsi"/>
        </w:rPr>
        <w:t>prodajalcu zagotoviti vse informacije v zvezi z izvedbo predmeta te pogodbe,</w:t>
      </w:r>
    </w:p>
    <w:p w14:paraId="3E23081A" w14:textId="77777777" w:rsidR="00974DCF" w:rsidRPr="00606077" w:rsidRDefault="00974DCF" w:rsidP="00026DC7">
      <w:pPr>
        <w:numPr>
          <w:ilvl w:val="0"/>
          <w:numId w:val="31"/>
        </w:numPr>
        <w:jc w:val="both"/>
        <w:rPr>
          <w:rFonts w:asciiTheme="minorHAnsi" w:hAnsiTheme="minorHAnsi" w:cstheme="minorHAnsi"/>
        </w:rPr>
      </w:pPr>
      <w:r w:rsidRPr="00606077">
        <w:rPr>
          <w:rFonts w:asciiTheme="minorHAnsi" w:hAnsiTheme="minorHAnsi" w:cstheme="minorHAnsi"/>
        </w:rPr>
        <w:t>takoj obvestiti prodajalca o nastalih okoliščinah, ki bi lahko vplivale na izpolnitev kupčevih pogodbenih obveznosti,</w:t>
      </w:r>
    </w:p>
    <w:p w14:paraId="60FAAB7B" w14:textId="77777777" w:rsidR="00974DCF" w:rsidRPr="00606077" w:rsidRDefault="00974DCF" w:rsidP="00026DC7">
      <w:pPr>
        <w:numPr>
          <w:ilvl w:val="0"/>
          <w:numId w:val="31"/>
        </w:numPr>
        <w:jc w:val="both"/>
        <w:rPr>
          <w:rFonts w:asciiTheme="minorHAnsi" w:hAnsiTheme="minorHAnsi" w:cstheme="minorHAnsi"/>
        </w:rPr>
      </w:pPr>
      <w:r w:rsidRPr="00606077">
        <w:rPr>
          <w:rFonts w:asciiTheme="minorHAnsi" w:hAnsiTheme="minorHAnsi" w:cstheme="minorHAnsi"/>
        </w:rPr>
        <w:t>poravnati vse obveznosti do prodajalca.</w:t>
      </w:r>
    </w:p>
    <w:p w14:paraId="0B9165F4" w14:textId="77777777" w:rsidR="00974DCF" w:rsidRPr="00606077" w:rsidRDefault="00974DCF" w:rsidP="00974DCF">
      <w:pPr>
        <w:jc w:val="both"/>
        <w:rPr>
          <w:rFonts w:asciiTheme="minorHAnsi" w:hAnsiTheme="minorHAnsi" w:cstheme="minorHAnsi"/>
        </w:rPr>
      </w:pPr>
    </w:p>
    <w:p w14:paraId="6400F411"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Pogodbeni stranki se obvezujeta ravnati kot dobra gospodarstvenika in storiti vse, kar je potrebno za izvršitev obveznosti iz pogodbe.</w:t>
      </w:r>
    </w:p>
    <w:p w14:paraId="13A01362" w14:textId="77777777" w:rsidR="00974DCF" w:rsidRPr="00606077" w:rsidRDefault="00974DCF" w:rsidP="00974DCF">
      <w:pPr>
        <w:jc w:val="both"/>
        <w:rPr>
          <w:rFonts w:asciiTheme="minorHAnsi" w:hAnsiTheme="minorHAnsi" w:cstheme="minorHAnsi"/>
        </w:rPr>
      </w:pPr>
    </w:p>
    <w:p w14:paraId="7F145CF5"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ODSTOP OD POGODBE</w:t>
      </w:r>
    </w:p>
    <w:p w14:paraId="4B3F1259" w14:textId="77777777" w:rsidR="00974DCF" w:rsidRPr="00606077" w:rsidRDefault="00974DCF" w:rsidP="00974DCF">
      <w:pPr>
        <w:jc w:val="both"/>
        <w:rPr>
          <w:rFonts w:asciiTheme="minorHAnsi" w:hAnsiTheme="minorHAnsi" w:cstheme="minorHAnsi"/>
        </w:rPr>
      </w:pPr>
    </w:p>
    <w:p w14:paraId="4DAFB72C"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691300D4" w14:textId="77777777" w:rsidR="00974DCF" w:rsidRPr="00606077" w:rsidRDefault="00974DCF" w:rsidP="00974DCF">
      <w:pPr>
        <w:jc w:val="both"/>
        <w:rPr>
          <w:rFonts w:asciiTheme="minorHAnsi" w:hAnsiTheme="minorHAnsi" w:cstheme="minorHAnsi"/>
        </w:rPr>
      </w:pPr>
    </w:p>
    <w:p w14:paraId="1913A9C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Kupec lahko s pisnim obvestilom prodajalcu, poslanim priporočeno po pošti, odstopi od pogodbe brez obveznosti do prodajalca, če prodajalec:</w:t>
      </w:r>
    </w:p>
    <w:p w14:paraId="2265B65A" w14:textId="77777777" w:rsidR="00974DCF" w:rsidRPr="00606077" w:rsidRDefault="00974DCF" w:rsidP="00026DC7">
      <w:pPr>
        <w:numPr>
          <w:ilvl w:val="0"/>
          <w:numId w:val="32"/>
        </w:numPr>
        <w:jc w:val="both"/>
        <w:rPr>
          <w:rFonts w:asciiTheme="minorHAnsi" w:hAnsiTheme="minorHAnsi" w:cstheme="minorHAnsi"/>
        </w:rPr>
      </w:pPr>
      <w:r w:rsidRPr="00606077">
        <w:rPr>
          <w:rFonts w:asciiTheme="minorHAnsi" w:hAnsiTheme="minorHAnsi" w:cstheme="minorHAnsi"/>
        </w:rPr>
        <w:t>ne upošteva navodil kupca in to kljub opozorilu ne popravi,</w:t>
      </w:r>
    </w:p>
    <w:p w14:paraId="331159DC" w14:textId="77777777" w:rsidR="00974DCF" w:rsidRPr="00606077" w:rsidRDefault="00974DCF" w:rsidP="00026DC7">
      <w:pPr>
        <w:numPr>
          <w:ilvl w:val="0"/>
          <w:numId w:val="32"/>
        </w:numPr>
        <w:jc w:val="both"/>
        <w:rPr>
          <w:rFonts w:asciiTheme="minorHAnsi" w:hAnsiTheme="minorHAnsi" w:cstheme="minorHAnsi"/>
        </w:rPr>
      </w:pPr>
      <w:r w:rsidRPr="00606077">
        <w:rPr>
          <w:rFonts w:asciiTheme="minorHAnsi" w:hAnsiTheme="minorHAnsi" w:cstheme="minorHAnsi"/>
        </w:rPr>
        <w:t>poviša cene v času veljavnosti pogodbe,</w:t>
      </w:r>
    </w:p>
    <w:p w14:paraId="3BB12B7B" w14:textId="77777777" w:rsidR="00974DCF" w:rsidRPr="00606077" w:rsidRDefault="00974DCF" w:rsidP="00026DC7">
      <w:pPr>
        <w:numPr>
          <w:ilvl w:val="0"/>
          <w:numId w:val="32"/>
        </w:numPr>
        <w:jc w:val="both"/>
        <w:rPr>
          <w:rFonts w:asciiTheme="minorHAnsi" w:hAnsiTheme="minorHAnsi" w:cstheme="minorHAnsi"/>
        </w:rPr>
      </w:pPr>
      <w:r w:rsidRPr="00606077">
        <w:rPr>
          <w:rFonts w:asciiTheme="minorHAnsi" w:hAnsiTheme="minorHAnsi" w:cstheme="minorHAnsi"/>
        </w:rPr>
        <w:t>ne dobavi predmeta pogodbe z dogovorjenimi lastnostmi, z dogovorjeno kvaliteto ali v dogovorjenih rokih,</w:t>
      </w:r>
    </w:p>
    <w:p w14:paraId="16DDF05E" w14:textId="77777777" w:rsidR="00974DCF" w:rsidRPr="00606077" w:rsidRDefault="00974DCF" w:rsidP="00026DC7">
      <w:pPr>
        <w:numPr>
          <w:ilvl w:val="0"/>
          <w:numId w:val="32"/>
        </w:numPr>
        <w:jc w:val="both"/>
        <w:rPr>
          <w:rFonts w:asciiTheme="minorHAnsi" w:hAnsiTheme="minorHAnsi" w:cstheme="minorHAnsi"/>
        </w:rPr>
      </w:pPr>
      <w:r w:rsidRPr="00606077">
        <w:rPr>
          <w:rFonts w:asciiTheme="minorHAnsi" w:hAnsiTheme="minorHAnsi" w:cstheme="minorHAnsi"/>
        </w:rPr>
        <w:t>ne izpolnjuje vseh svojih obveznosti iz pogodbe.</w:t>
      </w:r>
    </w:p>
    <w:p w14:paraId="5B5B0217" w14:textId="77777777" w:rsidR="00974DCF" w:rsidRPr="00606077" w:rsidRDefault="00974DCF" w:rsidP="00974DCF">
      <w:pPr>
        <w:jc w:val="both"/>
        <w:rPr>
          <w:rFonts w:asciiTheme="minorHAnsi" w:hAnsiTheme="minorHAnsi" w:cstheme="minorHAnsi"/>
        </w:rPr>
      </w:pPr>
    </w:p>
    <w:p w14:paraId="4D6C122F"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46026925" w14:textId="77777777" w:rsidR="00974DCF" w:rsidRPr="00606077" w:rsidRDefault="00974DCF" w:rsidP="00974DCF">
      <w:pPr>
        <w:jc w:val="both"/>
        <w:rPr>
          <w:rFonts w:asciiTheme="minorHAnsi" w:hAnsiTheme="minorHAnsi" w:cstheme="minorHAnsi"/>
        </w:rPr>
      </w:pPr>
    </w:p>
    <w:p w14:paraId="658882A3"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41088B05" w14:textId="77777777" w:rsidR="00974DCF" w:rsidRPr="00606077" w:rsidRDefault="00974DCF" w:rsidP="00974DCF">
      <w:pPr>
        <w:jc w:val="both"/>
        <w:rPr>
          <w:rFonts w:asciiTheme="minorHAnsi" w:hAnsiTheme="minorHAnsi" w:cstheme="minorHAnsi"/>
        </w:rPr>
      </w:pPr>
    </w:p>
    <w:p w14:paraId="7FCA168E"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odstopa od pogodbe sta stranki dolžni do tedaj prevzete obveznosti izpolniti tako, kot je bilo to dogovorjeno pred odstopom.</w:t>
      </w:r>
    </w:p>
    <w:p w14:paraId="06D03A54" w14:textId="77777777" w:rsidR="00974DCF" w:rsidRPr="00606077" w:rsidRDefault="00974DCF" w:rsidP="00974DCF">
      <w:pPr>
        <w:jc w:val="both"/>
        <w:rPr>
          <w:rFonts w:asciiTheme="minorHAnsi" w:hAnsiTheme="minorHAnsi" w:cstheme="minorHAnsi"/>
        </w:rPr>
      </w:pPr>
    </w:p>
    <w:p w14:paraId="7D5A5BFD"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SESTAVNI DELI POGODBE</w:t>
      </w:r>
    </w:p>
    <w:p w14:paraId="0E87F0F3"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0334D75" w14:textId="77777777" w:rsidR="00974DCF" w:rsidRPr="00606077" w:rsidRDefault="00974DCF" w:rsidP="00974DCF">
      <w:pPr>
        <w:jc w:val="both"/>
        <w:rPr>
          <w:rFonts w:asciiTheme="minorHAnsi" w:hAnsiTheme="minorHAnsi" w:cstheme="minorHAnsi"/>
        </w:rPr>
      </w:pPr>
    </w:p>
    <w:p w14:paraId="1B2F374E"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Pogodbeni stranki ugotavljata, da je sestavni deli te pogodbe:</w:t>
      </w:r>
    </w:p>
    <w:p w14:paraId="7D696ED8" w14:textId="77777777" w:rsidR="00974DCF" w:rsidRPr="00606077" w:rsidRDefault="00974DCF" w:rsidP="00026DC7">
      <w:pPr>
        <w:numPr>
          <w:ilvl w:val="0"/>
          <w:numId w:val="33"/>
        </w:numPr>
        <w:jc w:val="both"/>
        <w:rPr>
          <w:rFonts w:asciiTheme="minorHAnsi" w:hAnsiTheme="minorHAnsi" w:cstheme="minorHAnsi"/>
        </w:rPr>
      </w:pPr>
      <w:r w:rsidRPr="00606077">
        <w:rPr>
          <w:rFonts w:asciiTheme="minorHAnsi" w:hAnsiTheme="minorHAnsi" w:cstheme="minorHAnsi"/>
        </w:rPr>
        <w:t>razpisna dokumentacija,</w:t>
      </w:r>
    </w:p>
    <w:p w14:paraId="50CE478F" w14:textId="66D52037" w:rsidR="00974DCF" w:rsidRPr="00606077" w:rsidRDefault="00974DCF" w:rsidP="00026DC7">
      <w:pPr>
        <w:numPr>
          <w:ilvl w:val="0"/>
          <w:numId w:val="33"/>
        </w:numPr>
        <w:jc w:val="both"/>
        <w:rPr>
          <w:rFonts w:asciiTheme="minorHAnsi" w:hAnsiTheme="minorHAnsi" w:cstheme="minorHAnsi"/>
        </w:rPr>
      </w:pPr>
      <w:r w:rsidRPr="00606077">
        <w:rPr>
          <w:rFonts w:asciiTheme="minorHAnsi" w:hAnsiTheme="minorHAnsi" w:cstheme="minorHAnsi"/>
        </w:rPr>
        <w:t>ponudbena dokumentacija</w:t>
      </w:r>
      <w:r w:rsidR="005A08C0">
        <w:rPr>
          <w:rFonts w:asciiTheme="minorHAnsi" w:hAnsiTheme="minorHAnsi" w:cstheme="minorHAnsi"/>
        </w:rPr>
        <w:t>.</w:t>
      </w:r>
    </w:p>
    <w:p w14:paraId="149C12CB" w14:textId="77777777" w:rsidR="00974DCF" w:rsidRPr="00606077" w:rsidRDefault="00974DCF" w:rsidP="00974DCF">
      <w:pPr>
        <w:jc w:val="both"/>
        <w:rPr>
          <w:rFonts w:asciiTheme="minorHAnsi" w:hAnsiTheme="minorHAnsi" w:cstheme="minorHAnsi"/>
        </w:rPr>
      </w:pPr>
    </w:p>
    <w:p w14:paraId="4289A10E"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34F46F7A" w14:textId="77777777" w:rsidR="00974DCF" w:rsidRPr="00606077" w:rsidRDefault="00974DCF" w:rsidP="00974DCF">
      <w:pPr>
        <w:jc w:val="both"/>
        <w:rPr>
          <w:rFonts w:asciiTheme="minorHAnsi" w:hAnsiTheme="minorHAnsi" w:cstheme="minorHAnsi"/>
        </w:rPr>
      </w:pPr>
    </w:p>
    <w:p w14:paraId="2065698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b/>
        </w:rPr>
        <w:t>PROTIKORUPCIJSKA KLAVZULA</w:t>
      </w:r>
    </w:p>
    <w:p w14:paraId="6D8EEB9C" w14:textId="77777777" w:rsidR="00974DCF" w:rsidRPr="00606077" w:rsidRDefault="00974DCF" w:rsidP="00974DCF">
      <w:pPr>
        <w:jc w:val="both"/>
        <w:rPr>
          <w:rFonts w:asciiTheme="minorHAnsi" w:hAnsiTheme="minorHAnsi" w:cstheme="minorHAnsi"/>
        </w:rPr>
      </w:pPr>
    </w:p>
    <w:p w14:paraId="1EF1B204"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3946FE1F" w14:textId="77777777" w:rsidR="00974DCF" w:rsidRPr="00606077" w:rsidRDefault="00974DCF" w:rsidP="00974DCF">
      <w:pPr>
        <w:jc w:val="both"/>
        <w:rPr>
          <w:rFonts w:asciiTheme="minorHAnsi" w:hAnsiTheme="minorHAnsi" w:cstheme="minorHAnsi"/>
        </w:rPr>
      </w:pPr>
    </w:p>
    <w:p w14:paraId="738FCDB7"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6ED3D93E" w14:textId="77777777" w:rsidR="00974DCF" w:rsidRPr="00606077" w:rsidRDefault="00974DCF" w:rsidP="00974DCF">
      <w:pPr>
        <w:jc w:val="both"/>
        <w:rPr>
          <w:rFonts w:asciiTheme="minorHAnsi" w:hAnsiTheme="minorHAnsi" w:cstheme="minorHAnsi"/>
        </w:rPr>
      </w:pPr>
    </w:p>
    <w:p w14:paraId="504211CA"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1B14C60" w14:textId="77777777" w:rsidR="00974DCF" w:rsidRPr="00606077" w:rsidRDefault="00974DCF" w:rsidP="00974DCF">
      <w:pPr>
        <w:jc w:val="both"/>
        <w:rPr>
          <w:rFonts w:asciiTheme="minorHAnsi" w:hAnsiTheme="minorHAnsi" w:cstheme="minorHAnsi"/>
        </w:rPr>
      </w:pPr>
    </w:p>
    <w:p w14:paraId="59CBB81E" w14:textId="77777777" w:rsidR="00974DCF" w:rsidRPr="00606077" w:rsidRDefault="00974DCF" w:rsidP="00974DCF">
      <w:pPr>
        <w:jc w:val="both"/>
        <w:rPr>
          <w:rFonts w:asciiTheme="minorHAnsi" w:hAnsiTheme="minorHAnsi" w:cstheme="minorHAnsi"/>
          <w:b/>
        </w:rPr>
      </w:pPr>
      <w:r w:rsidRPr="00606077">
        <w:rPr>
          <w:rFonts w:asciiTheme="minorHAnsi" w:hAnsiTheme="minorHAnsi" w:cstheme="minorHAnsi"/>
          <w:b/>
        </w:rPr>
        <w:t>OSTALA DOLOČILA</w:t>
      </w:r>
    </w:p>
    <w:p w14:paraId="77634E68"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744399B" w14:textId="77777777" w:rsidR="002E15CA" w:rsidRPr="002E15CA" w:rsidRDefault="002E15CA" w:rsidP="002E15CA">
      <w:pPr>
        <w:jc w:val="both"/>
        <w:rPr>
          <w:rFonts w:asciiTheme="minorHAnsi" w:hAnsiTheme="minorHAnsi" w:cstheme="minorHAnsi"/>
        </w:rPr>
      </w:pPr>
    </w:p>
    <w:p w14:paraId="2F62B8BD" w14:textId="77777777" w:rsidR="002E15CA" w:rsidRPr="002E15CA" w:rsidRDefault="002E15CA" w:rsidP="002E15CA">
      <w:pPr>
        <w:jc w:val="both"/>
        <w:rPr>
          <w:rFonts w:asciiTheme="minorHAnsi" w:hAnsiTheme="minorHAnsi" w:cstheme="minorHAnsi"/>
        </w:rPr>
      </w:pPr>
      <w:r w:rsidRPr="002E15CA">
        <w:rPr>
          <w:rFonts w:asciiTheme="minorHAnsi" w:hAnsiTheme="minorHAnsi" w:cstheme="minorHAnsi"/>
        </w:rPr>
        <w:t>Ta pogodba je sklenjena in stopi v veljavo z dnem, ko jo podpišeta obe pogodbeni stranki in ko prodajalec v skladu z 11. členom te pogodbe kupcu izroči finančno zavarovanje za dobro izvedbo pogodbenih obveznosti.</w:t>
      </w:r>
    </w:p>
    <w:p w14:paraId="795604CC" w14:textId="77777777" w:rsidR="002E15CA" w:rsidRPr="002E15CA" w:rsidRDefault="002E15CA" w:rsidP="002E15CA">
      <w:pPr>
        <w:jc w:val="both"/>
        <w:rPr>
          <w:rFonts w:asciiTheme="minorHAnsi" w:hAnsiTheme="minorHAnsi" w:cstheme="minorHAnsi"/>
        </w:rPr>
      </w:pPr>
    </w:p>
    <w:p w14:paraId="4C651E0D" w14:textId="7402F3A7" w:rsidR="00974DCF" w:rsidRPr="00606077" w:rsidRDefault="002E15CA" w:rsidP="002E15CA">
      <w:pPr>
        <w:jc w:val="both"/>
        <w:rPr>
          <w:rFonts w:asciiTheme="minorHAnsi" w:hAnsiTheme="minorHAnsi" w:cstheme="minorHAnsi"/>
        </w:rPr>
      </w:pPr>
      <w:r w:rsidRPr="002E15CA">
        <w:rPr>
          <w:rFonts w:asciiTheme="minorHAnsi" w:hAnsiTheme="minorHAnsi" w:cstheme="minorHAnsi"/>
        </w:rPr>
        <w:t>Glede garancijskih določil velja ta pogodba do poteka vseh garancijskih rokov.</w:t>
      </w:r>
    </w:p>
    <w:p w14:paraId="5E3EBF13" w14:textId="77777777" w:rsidR="00974DCF" w:rsidRPr="00606077" w:rsidRDefault="00974DCF" w:rsidP="00974DCF">
      <w:pPr>
        <w:jc w:val="center"/>
        <w:rPr>
          <w:rFonts w:asciiTheme="minorHAnsi" w:hAnsiTheme="minorHAnsi" w:cstheme="minorHAnsi"/>
        </w:rPr>
      </w:pPr>
    </w:p>
    <w:p w14:paraId="28351A64"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84223AE" w14:textId="77777777" w:rsidR="00974DCF" w:rsidRPr="00606077" w:rsidRDefault="00974DCF" w:rsidP="00974DCF">
      <w:pPr>
        <w:jc w:val="both"/>
        <w:rPr>
          <w:rFonts w:asciiTheme="minorHAnsi" w:hAnsiTheme="minorHAnsi" w:cstheme="minorHAnsi"/>
        </w:rPr>
      </w:pPr>
    </w:p>
    <w:p w14:paraId="3C5F8A46"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Pogodbeni stranki se obvezujeta, da bosta uredili vse, kar je potrebno za izvršitev te pogodbe in da bosta ravnali kot dobra gospodarstvenika. Za urejanje razmerij, ki niso urejena s to pogodbo se uporabljajo določila Obligacijskega zakonika.</w:t>
      </w:r>
    </w:p>
    <w:p w14:paraId="384884E2" w14:textId="77777777" w:rsidR="00974DCF" w:rsidRPr="00606077" w:rsidRDefault="00974DCF" w:rsidP="00974DCF">
      <w:pPr>
        <w:jc w:val="both"/>
        <w:rPr>
          <w:rFonts w:asciiTheme="minorHAnsi" w:hAnsiTheme="minorHAnsi" w:cstheme="minorHAnsi"/>
        </w:rPr>
      </w:pPr>
    </w:p>
    <w:p w14:paraId="511EA9B1"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2060D21B" w14:textId="77777777" w:rsidR="00974DCF" w:rsidRPr="00606077" w:rsidRDefault="00974DCF" w:rsidP="00974DCF">
      <w:pPr>
        <w:jc w:val="both"/>
        <w:rPr>
          <w:rFonts w:asciiTheme="minorHAnsi" w:hAnsiTheme="minorHAnsi" w:cstheme="minorHAnsi"/>
        </w:rPr>
      </w:pPr>
    </w:p>
    <w:p w14:paraId="3D691161"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Morebitne spore, ki bi nastali v zvezi z izvajanjem te pogodbe, bosta pogodbeni stranki skušali rešiti sporazumno.</w:t>
      </w:r>
    </w:p>
    <w:p w14:paraId="02CC793A"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Če spora ne bo možno rešiti sporazumno, lahko vsaka pogodbenega stranka sproži postopek za rešitev spora pri stvarno pristojnem sodišču v Murski Soboti.</w:t>
      </w:r>
    </w:p>
    <w:p w14:paraId="79536861" w14:textId="77777777" w:rsidR="00974DCF" w:rsidRPr="00606077" w:rsidRDefault="00974DCF" w:rsidP="00974DCF">
      <w:pPr>
        <w:jc w:val="both"/>
        <w:rPr>
          <w:rFonts w:asciiTheme="minorHAnsi" w:hAnsiTheme="minorHAnsi" w:cstheme="minorHAnsi"/>
        </w:rPr>
      </w:pPr>
    </w:p>
    <w:p w14:paraId="0FD847EE"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774C3539" w14:textId="77777777" w:rsidR="00974DCF" w:rsidRPr="00606077" w:rsidRDefault="00974DCF" w:rsidP="00974DCF">
      <w:pPr>
        <w:jc w:val="both"/>
        <w:rPr>
          <w:rFonts w:asciiTheme="minorHAnsi" w:hAnsiTheme="minorHAnsi" w:cstheme="minorHAnsi"/>
        </w:rPr>
      </w:pPr>
    </w:p>
    <w:p w14:paraId="41A2BBA6"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1B05B788" w14:textId="77777777" w:rsidR="00974DCF" w:rsidRPr="00606077" w:rsidRDefault="00974DCF" w:rsidP="00974DCF">
      <w:pPr>
        <w:jc w:val="both"/>
        <w:rPr>
          <w:rFonts w:asciiTheme="minorHAnsi" w:hAnsiTheme="minorHAnsi" w:cstheme="minorHAnsi"/>
        </w:rPr>
      </w:pPr>
    </w:p>
    <w:p w14:paraId="455EA948" w14:textId="1941DD5C" w:rsidR="00974DCF" w:rsidRPr="00606077" w:rsidRDefault="00974DCF" w:rsidP="00974DCF">
      <w:pPr>
        <w:jc w:val="both"/>
        <w:rPr>
          <w:rFonts w:asciiTheme="minorHAnsi" w:hAnsiTheme="minorHAnsi" w:cstheme="minorHAnsi"/>
        </w:rPr>
      </w:pPr>
      <w:r w:rsidRPr="00606077">
        <w:rPr>
          <w:rFonts w:asciiTheme="minorHAnsi" w:hAnsiTheme="minorHAnsi" w:cstheme="minorHAnsi"/>
        </w:rPr>
        <w:t>Prodajalec s podpisom te pogodbe jamči, da mu je poznan predmet pogodbe in vsi riziki, ki bodo spremljali dobavo, da je seznanjen z razpisnimi zahtevami,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5B9116EE" w14:textId="77777777" w:rsidR="00974DCF" w:rsidRPr="00606077" w:rsidRDefault="00974DCF" w:rsidP="00974DCF">
      <w:pPr>
        <w:jc w:val="both"/>
        <w:rPr>
          <w:rFonts w:asciiTheme="minorHAnsi" w:hAnsiTheme="minorHAnsi" w:cstheme="minorHAnsi"/>
        </w:rPr>
      </w:pPr>
    </w:p>
    <w:p w14:paraId="68299840"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1EC2CFC1" w14:textId="77777777" w:rsidR="00974DCF" w:rsidRPr="00606077" w:rsidRDefault="00974DCF" w:rsidP="00974DCF">
      <w:pPr>
        <w:jc w:val="both"/>
        <w:rPr>
          <w:rFonts w:asciiTheme="minorHAnsi" w:hAnsiTheme="minorHAnsi" w:cstheme="minorHAnsi"/>
        </w:rPr>
      </w:pPr>
    </w:p>
    <w:p w14:paraId="32A8E64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Ta pogodba je sklenjena pod razveznim pogojem, ki se uresniči v primeru izpolnitve ene od naslednjih okoliščin:</w:t>
      </w:r>
    </w:p>
    <w:p w14:paraId="1497BA85" w14:textId="77777777" w:rsidR="00974DCF" w:rsidRPr="00606077" w:rsidRDefault="00974DCF" w:rsidP="00974DCF">
      <w:pPr>
        <w:pStyle w:val="Odstavekseznama"/>
        <w:numPr>
          <w:ilvl w:val="0"/>
          <w:numId w:val="16"/>
        </w:numPr>
        <w:jc w:val="both"/>
        <w:rPr>
          <w:rFonts w:asciiTheme="minorHAnsi" w:hAnsiTheme="minorHAnsi" w:cstheme="minorHAnsi"/>
        </w:rPr>
      </w:pPr>
      <w:r w:rsidRPr="00606077">
        <w:rPr>
          <w:rFonts w:asciiTheme="minorHAnsi" w:hAnsiTheme="minorHAnsi" w:cstheme="minorHAnsi"/>
        </w:rPr>
        <w:t xml:space="preserve">če bo kupec seznanjen, da je sodišče s pravnomočno odločitvijo ugotovilo kršitev obveznosti delovne, okoljske ali socialne zakonodaje s strani izvajalca ali podizvajalca ali </w:t>
      </w:r>
    </w:p>
    <w:p w14:paraId="1BDB29AE" w14:textId="77777777" w:rsidR="00974DCF" w:rsidRPr="00606077" w:rsidRDefault="00974DCF" w:rsidP="00974DCF">
      <w:pPr>
        <w:pStyle w:val="Odstavekseznama"/>
        <w:numPr>
          <w:ilvl w:val="0"/>
          <w:numId w:val="16"/>
        </w:numPr>
        <w:jc w:val="both"/>
        <w:rPr>
          <w:rFonts w:asciiTheme="minorHAnsi" w:hAnsiTheme="minorHAnsi" w:cstheme="minorHAnsi"/>
        </w:rPr>
      </w:pPr>
      <w:r w:rsidRPr="00606077">
        <w:rPr>
          <w:rFonts w:asciiTheme="minorHAnsi" w:hAnsiTheme="minorHAnsi" w:cstheme="minorHAnsi"/>
        </w:rPr>
        <w:t>če bo kupec seznanjen, da je pristojni državni organ pri izvajalcu ali podizvajalcu v času izvajanja pogodbe ugotovil najmanj dve kršitvi v zvezi s:</w:t>
      </w:r>
    </w:p>
    <w:p w14:paraId="41DAB5E1" w14:textId="77777777" w:rsidR="00974DCF" w:rsidRPr="00606077" w:rsidRDefault="00974DCF" w:rsidP="00974DCF">
      <w:pPr>
        <w:pStyle w:val="Odstavekseznama"/>
        <w:numPr>
          <w:ilvl w:val="1"/>
          <w:numId w:val="16"/>
        </w:numPr>
        <w:jc w:val="both"/>
        <w:rPr>
          <w:rFonts w:asciiTheme="minorHAnsi" w:hAnsiTheme="minorHAnsi" w:cstheme="minorHAnsi"/>
        </w:rPr>
      </w:pPr>
      <w:r w:rsidRPr="00606077">
        <w:rPr>
          <w:rFonts w:asciiTheme="minorHAnsi" w:hAnsiTheme="minorHAnsi" w:cstheme="minorHAnsi"/>
        </w:rPr>
        <w:t xml:space="preserve">plačilom za delo, </w:t>
      </w:r>
    </w:p>
    <w:p w14:paraId="7E803F04" w14:textId="77777777" w:rsidR="00974DCF" w:rsidRPr="00606077" w:rsidRDefault="00974DCF" w:rsidP="00974DCF">
      <w:pPr>
        <w:pStyle w:val="Odstavekseznama"/>
        <w:numPr>
          <w:ilvl w:val="1"/>
          <w:numId w:val="16"/>
        </w:numPr>
        <w:jc w:val="both"/>
        <w:rPr>
          <w:rFonts w:asciiTheme="minorHAnsi" w:hAnsiTheme="minorHAnsi" w:cstheme="minorHAnsi"/>
        </w:rPr>
      </w:pPr>
      <w:r w:rsidRPr="00606077">
        <w:rPr>
          <w:rFonts w:asciiTheme="minorHAnsi" w:hAnsiTheme="minorHAnsi" w:cstheme="minorHAnsi"/>
        </w:rPr>
        <w:t xml:space="preserve">delovnim časom, </w:t>
      </w:r>
    </w:p>
    <w:p w14:paraId="18FE8B32" w14:textId="77777777" w:rsidR="00974DCF" w:rsidRPr="00606077" w:rsidRDefault="00974DCF" w:rsidP="00974DCF">
      <w:pPr>
        <w:pStyle w:val="Odstavekseznama"/>
        <w:numPr>
          <w:ilvl w:val="1"/>
          <w:numId w:val="16"/>
        </w:numPr>
        <w:jc w:val="both"/>
        <w:rPr>
          <w:rFonts w:asciiTheme="minorHAnsi" w:hAnsiTheme="minorHAnsi" w:cstheme="minorHAnsi"/>
        </w:rPr>
      </w:pPr>
      <w:r w:rsidRPr="00606077">
        <w:rPr>
          <w:rFonts w:asciiTheme="minorHAnsi" w:hAnsiTheme="minorHAnsi" w:cstheme="minorHAnsi"/>
        </w:rPr>
        <w:t xml:space="preserve">počitki, </w:t>
      </w:r>
    </w:p>
    <w:p w14:paraId="782EB1B0" w14:textId="77777777" w:rsidR="00974DCF" w:rsidRPr="00606077" w:rsidRDefault="00974DCF" w:rsidP="00974DCF">
      <w:pPr>
        <w:pStyle w:val="Odstavekseznama"/>
        <w:numPr>
          <w:ilvl w:val="1"/>
          <w:numId w:val="16"/>
        </w:numPr>
        <w:jc w:val="both"/>
        <w:rPr>
          <w:rFonts w:asciiTheme="minorHAnsi" w:hAnsiTheme="minorHAnsi" w:cstheme="minorHAnsi"/>
        </w:rPr>
      </w:pPr>
      <w:r w:rsidRPr="00606077">
        <w:rPr>
          <w:rFonts w:asciiTheme="minorHAnsi" w:hAnsiTheme="minorHAnsi" w:cstheme="minorHAnsi"/>
        </w:rPr>
        <w:t xml:space="preserve">opravljanjem dela na podlagi pogodb civilnega prava kljub obstoju elementov delovnega razmerja ali </w:t>
      </w:r>
    </w:p>
    <w:p w14:paraId="32639371" w14:textId="77777777" w:rsidR="00974DCF" w:rsidRPr="00606077" w:rsidRDefault="00974DCF" w:rsidP="00974DCF">
      <w:pPr>
        <w:pStyle w:val="Odstavekseznama"/>
        <w:numPr>
          <w:ilvl w:val="1"/>
          <w:numId w:val="16"/>
        </w:numPr>
        <w:jc w:val="both"/>
        <w:rPr>
          <w:rFonts w:asciiTheme="minorHAnsi" w:hAnsiTheme="minorHAnsi" w:cstheme="minorHAnsi"/>
        </w:rPr>
      </w:pPr>
      <w:r w:rsidRPr="00606077">
        <w:rPr>
          <w:rFonts w:asciiTheme="minorHAnsi" w:hAnsiTheme="minorHAnsi" w:cstheme="minorHAnsi"/>
        </w:rPr>
        <w:t xml:space="preserve">v zvezi z zaposlovanjem na črno </w:t>
      </w:r>
    </w:p>
    <w:p w14:paraId="311C1C1C"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in za kateri mu je bila s pravnomočno odločitvijo ali več pravnomočnimi odločitvami izrečena globa za prekršek.</w:t>
      </w:r>
    </w:p>
    <w:p w14:paraId="1E6F31A5"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V primeru seznanitve kupca s kršitvijo bo kupec o tem obvestil izvajalca v desetih dneh. </w:t>
      </w:r>
    </w:p>
    <w:p w14:paraId="2AD047C2"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Izvajalec lahko v roku, ki ga bo določil kupec,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kupec oceni, da ti ukrepi ne zadoščajo, lahko izvajalec zamenja podizvajalca v roku, ki ga bo določil kupec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kupec ocenil, da ti ukrepi ne zadoščajo, ali če izvajalec ne bo prevzel del sam ali predlagal novega podizvajalca ali če bo kupec v skladu s 94. členom ZJN-3  pravočasno predlaganega novega podizvajalca zavrnil, se razvezni pogoj uresniči pod pogojem, da je od seznanitve kupca s kršitvijo in do izteka veljavnosti pogodbe še najmanj šest mesecev. </w:t>
      </w:r>
    </w:p>
    <w:p w14:paraId="135D9587"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izpolnitve razveznega pogoja se šteje, da je pogodba za tega izvajalca razvezana z dnem sklenitve nove pogodbe o izvedbi javnega naročila za predmetno naročilo. O datumu sklenitve nove pogodbe bo kupec obvestil izvajalca.</w:t>
      </w:r>
    </w:p>
    <w:p w14:paraId="083E0A6D"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Če kupec v 60 dneh od seznanitve s kršitvijo ne začne novega postopka javnega naročila, se šteje, da je pogodba razvezana šestdeseti dan od seznanitve s kršitvijo.</w:t>
      </w:r>
    </w:p>
    <w:p w14:paraId="4F22BBC8" w14:textId="77777777" w:rsidR="00974DCF" w:rsidRPr="00606077" w:rsidRDefault="00974DCF" w:rsidP="00974DCF">
      <w:pPr>
        <w:jc w:val="both"/>
        <w:rPr>
          <w:rFonts w:asciiTheme="minorHAnsi" w:hAnsiTheme="minorHAnsi" w:cstheme="minorHAnsi"/>
        </w:rPr>
      </w:pPr>
    </w:p>
    <w:p w14:paraId="028ACCBD"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V primeru, da so izpolnjeni pogoji za predčasno prenehanje pogodbe po prejšnjem odstavku naročnik odstopi od pogodbe.</w:t>
      </w:r>
    </w:p>
    <w:p w14:paraId="21DD2369" w14:textId="77777777" w:rsidR="00974DCF" w:rsidRPr="00606077" w:rsidRDefault="00974DCF" w:rsidP="00974DCF">
      <w:pPr>
        <w:autoSpaceDE w:val="0"/>
        <w:adjustRightInd w:val="0"/>
        <w:jc w:val="both"/>
        <w:rPr>
          <w:rFonts w:asciiTheme="minorHAnsi" w:hAnsiTheme="minorHAnsi" w:cstheme="minorHAnsi"/>
        </w:rPr>
      </w:pPr>
    </w:p>
    <w:p w14:paraId="3BA44831"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28725080" w14:textId="77777777" w:rsidR="00974DCF" w:rsidRPr="00606077" w:rsidRDefault="00974DCF" w:rsidP="00974DCF">
      <w:pPr>
        <w:jc w:val="both"/>
        <w:rPr>
          <w:rFonts w:asciiTheme="minorHAnsi" w:hAnsiTheme="minorHAnsi" w:cstheme="minorHAnsi"/>
        </w:rPr>
      </w:pPr>
    </w:p>
    <w:p w14:paraId="44870A07"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Morebitne spremembe ali dopolnitve te pogodbe veljajo samo v pisni obliki in v primeru, da jih podpišeta obe pogodbeni stranki.</w:t>
      </w:r>
    </w:p>
    <w:p w14:paraId="0B988BFB" w14:textId="77777777" w:rsidR="00974DCF" w:rsidRPr="00606077" w:rsidRDefault="00974DCF" w:rsidP="00974DCF">
      <w:pPr>
        <w:jc w:val="both"/>
        <w:rPr>
          <w:rFonts w:asciiTheme="minorHAnsi" w:hAnsiTheme="minorHAnsi" w:cstheme="minorHAnsi"/>
        </w:rPr>
      </w:pPr>
    </w:p>
    <w:p w14:paraId="763EE310"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599D692" w14:textId="77777777" w:rsidR="00974DCF" w:rsidRPr="00606077" w:rsidRDefault="00974DCF" w:rsidP="00974DCF">
      <w:pPr>
        <w:jc w:val="both"/>
        <w:rPr>
          <w:rFonts w:asciiTheme="minorHAnsi" w:hAnsiTheme="minorHAnsi" w:cstheme="minorHAnsi"/>
        </w:rPr>
      </w:pPr>
    </w:p>
    <w:p w14:paraId="59C97F52"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2226564A" w14:textId="77777777" w:rsidR="00974DCF" w:rsidRPr="00606077" w:rsidRDefault="00974DCF" w:rsidP="00974DCF">
      <w:pPr>
        <w:jc w:val="both"/>
        <w:rPr>
          <w:rFonts w:asciiTheme="minorHAnsi" w:hAnsiTheme="minorHAnsi" w:cstheme="minorHAnsi"/>
        </w:rPr>
      </w:pPr>
    </w:p>
    <w:p w14:paraId="33C92522"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46A2516F" w14:textId="77777777" w:rsidR="00974DCF" w:rsidRPr="00606077" w:rsidRDefault="00974DCF" w:rsidP="00974DCF">
      <w:pPr>
        <w:jc w:val="both"/>
        <w:rPr>
          <w:rFonts w:asciiTheme="minorHAnsi" w:hAnsiTheme="minorHAnsi" w:cstheme="minorHAnsi"/>
        </w:rPr>
      </w:pPr>
    </w:p>
    <w:p w14:paraId="5C1ADF1F" w14:textId="77777777" w:rsidR="00974DCF" w:rsidRPr="00606077" w:rsidRDefault="00974DCF" w:rsidP="00026DC7">
      <w:pPr>
        <w:pStyle w:val="Odstavekseznama"/>
        <w:numPr>
          <w:ilvl w:val="0"/>
          <w:numId w:val="28"/>
        </w:numPr>
        <w:suppressAutoHyphens/>
        <w:autoSpaceDE w:val="0"/>
        <w:autoSpaceDN w:val="0"/>
        <w:spacing w:before="1"/>
        <w:contextualSpacing w:val="0"/>
        <w:jc w:val="center"/>
        <w:textAlignment w:val="baseline"/>
        <w:rPr>
          <w:rFonts w:asciiTheme="minorHAnsi" w:hAnsiTheme="minorHAnsi" w:cstheme="minorHAnsi"/>
        </w:rPr>
      </w:pPr>
      <w:r w:rsidRPr="00606077">
        <w:rPr>
          <w:rFonts w:asciiTheme="minorHAnsi" w:hAnsiTheme="minorHAnsi" w:cstheme="minorHAnsi"/>
        </w:rPr>
        <w:t>člen</w:t>
      </w:r>
    </w:p>
    <w:p w14:paraId="0DEE9343" w14:textId="77777777" w:rsidR="00974DCF" w:rsidRPr="00606077" w:rsidRDefault="00974DCF" w:rsidP="00974DCF">
      <w:pPr>
        <w:jc w:val="both"/>
        <w:rPr>
          <w:rFonts w:asciiTheme="minorHAnsi" w:hAnsiTheme="minorHAnsi" w:cstheme="minorHAnsi"/>
        </w:rPr>
      </w:pPr>
    </w:p>
    <w:p w14:paraId="14943381" w14:textId="77777777" w:rsidR="00974DCF" w:rsidRPr="00606077" w:rsidRDefault="00974DCF" w:rsidP="00974DCF">
      <w:pPr>
        <w:jc w:val="both"/>
        <w:rPr>
          <w:rFonts w:asciiTheme="minorHAnsi" w:hAnsiTheme="minorHAnsi" w:cstheme="minorHAnsi"/>
        </w:rPr>
      </w:pPr>
      <w:r w:rsidRPr="00606077">
        <w:rPr>
          <w:rFonts w:asciiTheme="minorHAnsi" w:hAnsiTheme="minorHAnsi" w:cstheme="minorHAnsi"/>
        </w:rPr>
        <w:t xml:space="preserve">Pogodba  je sestavljena v dveh (2) enakih izvodih, od katerih prejmeta obe pogodbeni stranki po en (1) izvod. </w:t>
      </w:r>
    </w:p>
    <w:p w14:paraId="14889E41" w14:textId="77777777" w:rsidR="00974DCF" w:rsidRPr="00606077" w:rsidRDefault="00974DCF" w:rsidP="00974DC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74DCF" w:rsidRPr="00606077" w14:paraId="3AE4C028" w14:textId="77777777" w:rsidTr="005C6805">
        <w:tc>
          <w:tcPr>
            <w:tcW w:w="4644" w:type="dxa"/>
          </w:tcPr>
          <w:p w14:paraId="582BD48A"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Podpisano dne:____________</w:t>
            </w:r>
          </w:p>
        </w:tc>
        <w:tc>
          <w:tcPr>
            <w:tcW w:w="284" w:type="dxa"/>
          </w:tcPr>
          <w:p w14:paraId="2485A36D" w14:textId="77777777" w:rsidR="00974DCF" w:rsidRPr="00606077" w:rsidRDefault="00974DCF" w:rsidP="005C6805">
            <w:pPr>
              <w:jc w:val="center"/>
              <w:rPr>
                <w:rFonts w:asciiTheme="minorHAnsi" w:hAnsiTheme="minorHAnsi" w:cstheme="minorHAnsi"/>
              </w:rPr>
            </w:pPr>
          </w:p>
        </w:tc>
        <w:tc>
          <w:tcPr>
            <w:tcW w:w="4850" w:type="dxa"/>
          </w:tcPr>
          <w:p w14:paraId="35DB58A7"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Podpisano dne: ______________</w:t>
            </w:r>
          </w:p>
        </w:tc>
      </w:tr>
      <w:tr w:rsidR="00974DCF" w:rsidRPr="00606077" w14:paraId="2E47DABE" w14:textId="77777777" w:rsidTr="005C6805">
        <w:tc>
          <w:tcPr>
            <w:tcW w:w="4644" w:type="dxa"/>
          </w:tcPr>
          <w:p w14:paraId="74AC8EED" w14:textId="77777777" w:rsidR="00974DCF" w:rsidRPr="00606077" w:rsidRDefault="00974DCF" w:rsidP="005C6805">
            <w:pPr>
              <w:jc w:val="center"/>
              <w:rPr>
                <w:rFonts w:asciiTheme="minorHAnsi" w:hAnsiTheme="minorHAnsi" w:cstheme="minorHAnsi"/>
              </w:rPr>
            </w:pPr>
          </w:p>
          <w:p w14:paraId="1AF4167B"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Prodajalec:</w:t>
            </w:r>
          </w:p>
        </w:tc>
        <w:tc>
          <w:tcPr>
            <w:tcW w:w="284" w:type="dxa"/>
          </w:tcPr>
          <w:p w14:paraId="210F343E" w14:textId="77777777" w:rsidR="00974DCF" w:rsidRPr="00606077" w:rsidRDefault="00974DCF" w:rsidP="005C6805">
            <w:pPr>
              <w:jc w:val="center"/>
              <w:rPr>
                <w:rFonts w:asciiTheme="minorHAnsi" w:hAnsiTheme="minorHAnsi" w:cstheme="minorHAnsi"/>
              </w:rPr>
            </w:pPr>
          </w:p>
        </w:tc>
        <w:tc>
          <w:tcPr>
            <w:tcW w:w="4850" w:type="dxa"/>
          </w:tcPr>
          <w:p w14:paraId="5F53F3E8" w14:textId="77777777" w:rsidR="00974DCF" w:rsidRPr="00606077" w:rsidRDefault="00974DCF" w:rsidP="005C6805">
            <w:pPr>
              <w:jc w:val="center"/>
              <w:rPr>
                <w:rFonts w:asciiTheme="minorHAnsi" w:hAnsiTheme="minorHAnsi" w:cstheme="minorHAnsi"/>
              </w:rPr>
            </w:pPr>
          </w:p>
          <w:p w14:paraId="32C0ECC4"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Kupec:</w:t>
            </w:r>
          </w:p>
        </w:tc>
      </w:tr>
      <w:tr w:rsidR="00974DCF" w:rsidRPr="00606077" w14:paraId="22322808" w14:textId="77777777" w:rsidTr="005C6805">
        <w:tc>
          <w:tcPr>
            <w:tcW w:w="4644" w:type="dxa"/>
          </w:tcPr>
          <w:p w14:paraId="159F8610" w14:textId="77777777" w:rsidR="00974DCF" w:rsidRPr="00606077" w:rsidRDefault="00974DCF" w:rsidP="005C6805">
            <w:pPr>
              <w:jc w:val="center"/>
              <w:rPr>
                <w:rFonts w:asciiTheme="minorHAnsi" w:hAnsiTheme="minorHAnsi" w:cstheme="minorHAnsi"/>
              </w:rPr>
            </w:pPr>
          </w:p>
          <w:p w14:paraId="23E6E1E4" w14:textId="77777777" w:rsidR="00974DCF" w:rsidRPr="00606077" w:rsidRDefault="00974DCF" w:rsidP="005C6805">
            <w:pPr>
              <w:jc w:val="center"/>
              <w:rPr>
                <w:rFonts w:asciiTheme="minorHAnsi" w:hAnsiTheme="minorHAnsi" w:cstheme="minorHAnsi"/>
              </w:rPr>
            </w:pPr>
          </w:p>
        </w:tc>
        <w:tc>
          <w:tcPr>
            <w:tcW w:w="284" w:type="dxa"/>
          </w:tcPr>
          <w:p w14:paraId="6B74A5A4" w14:textId="77777777" w:rsidR="00974DCF" w:rsidRPr="00606077" w:rsidRDefault="00974DCF" w:rsidP="005C6805">
            <w:pPr>
              <w:jc w:val="center"/>
              <w:rPr>
                <w:rFonts w:asciiTheme="minorHAnsi" w:hAnsiTheme="minorHAnsi" w:cstheme="minorHAnsi"/>
              </w:rPr>
            </w:pPr>
          </w:p>
        </w:tc>
        <w:tc>
          <w:tcPr>
            <w:tcW w:w="4850" w:type="dxa"/>
          </w:tcPr>
          <w:p w14:paraId="75037F28"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Zdravstveni dom Murska Sobota</w:t>
            </w:r>
          </w:p>
        </w:tc>
      </w:tr>
      <w:tr w:rsidR="00974DCF" w:rsidRPr="00606077" w14:paraId="1C6D3820" w14:textId="77777777" w:rsidTr="005C6805">
        <w:tc>
          <w:tcPr>
            <w:tcW w:w="4644" w:type="dxa"/>
          </w:tcPr>
          <w:p w14:paraId="7936702D" w14:textId="77777777" w:rsidR="00974DCF" w:rsidRPr="00606077" w:rsidRDefault="00974DCF" w:rsidP="005C6805">
            <w:pPr>
              <w:jc w:val="center"/>
              <w:rPr>
                <w:rFonts w:asciiTheme="minorHAnsi" w:hAnsiTheme="minorHAnsi" w:cstheme="minorHAnsi"/>
              </w:rPr>
            </w:pPr>
          </w:p>
        </w:tc>
        <w:tc>
          <w:tcPr>
            <w:tcW w:w="284" w:type="dxa"/>
          </w:tcPr>
          <w:p w14:paraId="387A742C" w14:textId="77777777" w:rsidR="00974DCF" w:rsidRPr="00606077" w:rsidRDefault="00974DCF" w:rsidP="005C6805">
            <w:pPr>
              <w:jc w:val="center"/>
              <w:rPr>
                <w:rFonts w:asciiTheme="minorHAnsi" w:hAnsiTheme="minorHAnsi" w:cstheme="minorHAnsi"/>
              </w:rPr>
            </w:pPr>
          </w:p>
        </w:tc>
        <w:tc>
          <w:tcPr>
            <w:tcW w:w="4850" w:type="dxa"/>
          </w:tcPr>
          <w:p w14:paraId="4CC77F58" w14:textId="77777777" w:rsidR="00974DCF" w:rsidRPr="00606077" w:rsidRDefault="00974DCF" w:rsidP="005C6805">
            <w:pPr>
              <w:jc w:val="center"/>
              <w:rPr>
                <w:rFonts w:asciiTheme="minorHAnsi" w:hAnsiTheme="minorHAnsi" w:cstheme="minorHAnsi"/>
                <w:b/>
              </w:rPr>
            </w:pPr>
          </w:p>
        </w:tc>
      </w:tr>
      <w:tr w:rsidR="00974DCF" w:rsidRPr="00606077" w14:paraId="14BC356A" w14:textId="77777777" w:rsidTr="005C6805">
        <w:tc>
          <w:tcPr>
            <w:tcW w:w="4644" w:type="dxa"/>
          </w:tcPr>
          <w:p w14:paraId="250EDF58"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Direktor:</w:t>
            </w:r>
          </w:p>
        </w:tc>
        <w:tc>
          <w:tcPr>
            <w:tcW w:w="284" w:type="dxa"/>
          </w:tcPr>
          <w:p w14:paraId="469B03E4" w14:textId="77777777" w:rsidR="00974DCF" w:rsidRPr="00606077" w:rsidRDefault="00974DCF" w:rsidP="005C6805">
            <w:pPr>
              <w:jc w:val="center"/>
              <w:rPr>
                <w:rFonts w:asciiTheme="minorHAnsi" w:hAnsiTheme="minorHAnsi" w:cstheme="minorHAnsi"/>
              </w:rPr>
            </w:pPr>
          </w:p>
        </w:tc>
        <w:tc>
          <w:tcPr>
            <w:tcW w:w="4850" w:type="dxa"/>
          </w:tcPr>
          <w:p w14:paraId="43F12243" w14:textId="77777777" w:rsidR="00974DCF" w:rsidRPr="00606077" w:rsidRDefault="00974DCF" w:rsidP="005C6805">
            <w:pPr>
              <w:jc w:val="center"/>
              <w:rPr>
                <w:rFonts w:asciiTheme="minorHAnsi" w:hAnsiTheme="minorHAnsi" w:cstheme="minorHAnsi"/>
                <w:b/>
              </w:rPr>
            </w:pPr>
            <w:r w:rsidRPr="00606077">
              <w:rPr>
                <w:rFonts w:asciiTheme="minorHAnsi" w:hAnsiTheme="minorHAnsi" w:cstheme="minorHAnsi"/>
              </w:rPr>
              <w:t>Direktorica:</w:t>
            </w:r>
          </w:p>
        </w:tc>
      </w:tr>
      <w:tr w:rsidR="00974DCF" w:rsidRPr="00606077" w14:paraId="70452627" w14:textId="77777777" w:rsidTr="005C6805">
        <w:tc>
          <w:tcPr>
            <w:tcW w:w="4644" w:type="dxa"/>
          </w:tcPr>
          <w:p w14:paraId="1359EB84" w14:textId="77777777" w:rsidR="00974DCF" w:rsidRPr="00606077" w:rsidRDefault="00974DCF" w:rsidP="005C6805">
            <w:pPr>
              <w:jc w:val="center"/>
              <w:rPr>
                <w:rFonts w:asciiTheme="minorHAnsi" w:hAnsiTheme="minorHAnsi" w:cstheme="minorHAnsi"/>
              </w:rPr>
            </w:pPr>
          </w:p>
        </w:tc>
        <w:tc>
          <w:tcPr>
            <w:tcW w:w="284" w:type="dxa"/>
          </w:tcPr>
          <w:p w14:paraId="7BACEFC8" w14:textId="77777777" w:rsidR="00974DCF" w:rsidRPr="00606077" w:rsidRDefault="00974DCF" w:rsidP="005C6805">
            <w:pPr>
              <w:jc w:val="center"/>
              <w:rPr>
                <w:rFonts w:asciiTheme="minorHAnsi" w:hAnsiTheme="minorHAnsi" w:cstheme="minorHAnsi"/>
              </w:rPr>
            </w:pPr>
          </w:p>
        </w:tc>
        <w:tc>
          <w:tcPr>
            <w:tcW w:w="4850" w:type="dxa"/>
          </w:tcPr>
          <w:p w14:paraId="3477BAC7" w14:textId="77777777" w:rsidR="00974DCF" w:rsidRPr="00606077" w:rsidRDefault="00974DCF" w:rsidP="005C6805">
            <w:pPr>
              <w:jc w:val="center"/>
              <w:rPr>
                <w:rFonts w:asciiTheme="minorHAnsi" w:hAnsiTheme="minorHAnsi" w:cstheme="minorHAnsi"/>
              </w:rPr>
            </w:pPr>
            <w:r w:rsidRPr="00606077">
              <w:rPr>
                <w:rFonts w:asciiTheme="minorHAnsi" w:hAnsiTheme="minorHAnsi" w:cstheme="minorHAnsi"/>
              </w:rPr>
              <w:t>Edith Žižek Sapač, dr.med.spec.</w:t>
            </w:r>
          </w:p>
        </w:tc>
      </w:tr>
      <w:tr w:rsidR="00974DCF" w:rsidRPr="00606077" w14:paraId="3D9B5429" w14:textId="77777777" w:rsidTr="005C6805">
        <w:tc>
          <w:tcPr>
            <w:tcW w:w="4644" w:type="dxa"/>
          </w:tcPr>
          <w:p w14:paraId="27D59969" w14:textId="77777777" w:rsidR="00974DCF" w:rsidRPr="00606077" w:rsidRDefault="00974DCF" w:rsidP="005C6805">
            <w:pPr>
              <w:jc w:val="center"/>
              <w:rPr>
                <w:rFonts w:asciiTheme="minorHAnsi" w:hAnsiTheme="minorHAnsi" w:cstheme="minorHAnsi"/>
              </w:rPr>
            </w:pPr>
          </w:p>
        </w:tc>
        <w:tc>
          <w:tcPr>
            <w:tcW w:w="284" w:type="dxa"/>
          </w:tcPr>
          <w:p w14:paraId="486B12B5" w14:textId="77777777" w:rsidR="00974DCF" w:rsidRPr="00606077" w:rsidRDefault="00974DCF" w:rsidP="005C6805">
            <w:pPr>
              <w:jc w:val="center"/>
              <w:rPr>
                <w:rFonts w:asciiTheme="minorHAnsi" w:hAnsiTheme="minorHAnsi" w:cstheme="minorHAnsi"/>
              </w:rPr>
            </w:pPr>
          </w:p>
        </w:tc>
        <w:tc>
          <w:tcPr>
            <w:tcW w:w="4850" w:type="dxa"/>
          </w:tcPr>
          <w:p w14:paraId="4EB9811F" w14:textId="77777777" w:rsidR="00974DCF" w:rsidRPr="00606077" w:rsidRDefault="00974DCF" w:rsidP="005C6805">
            <w:pPr>
              <w:jc w:val="center"/>
              <w:rPr>
                <w:rFonts w:asciiTheme="minorHAnsi" w:hAnsiTheme="minorHAnsi" w:cstheme="minorHAnsi"/>
              </w:rPr>
            </w:pPr>
          </w:p>
        </w:tc>
      </w:tr>
      <w:tr w:rsidR="00974DCF" w:rsidRPr="00606077" w14:paraId="2FDFC8F6" w14:textId="77777777" w:rsidTr="005C6805">
        <w:tc>
          <w:tcPr>
            <w:tcW w:w="4644" w:type="dxa"/>
            <w:tcBorders>
              <w:bottom w:val="single" w:sz="4" w:space="0" w:color="auto"/>
            </w:tcBorders>
          </w:tcPr>
          <w:p w14:paraId="0AF870D4" w14:textId="77777777" w:rsidR="00974DCF" w:rsidRPr="00606077" w:rsidRDefault="00974DCF" w:rsidP="005C6805">
            <w:pPr>
              <w:jc w:val="center"/>
              <w:rPr>
                <w:rFonts w:asciiTheme="minorHAnsi" w:hAnsiTheme="minorHAnsi" w:cstheme="minorHAnsi"/>
              </w:rPr>
            </w:pPr>
          </w:p>
        </w:tc>
        <w:tc>
          <w:tcPr>
            <w:tcW w:w="284" w:type="dxa"/>
          </w:tcPr>
          <w:p w14:paraId="780D36E0" w14:textId="77777777" w:rsidR="00974DCF" w:rsidRPr="00606077" w:rsidRDefault="00974DCF" w:rsidP="005C6805">
            <w:pPr>
              <w:jc w:val="center"/>
              <w:rPr>
                <w:rFonts w:asciiTheme="minorHAnsi" w:hAnsiTheme="minorHAnsi" w:cstheme="minorHAnsi"/>
              </w:rPr>
            </w:pPr>
          </w:p>
        </w:tc>
        <w:tc>
          <w:tcPr>
            <w:tcW w:w="4850" w:type="dxa"/>
            <w:tcBorders>
              <w:bottom w:val="single" w:sz="4" w:space="0" w:color="auto"/>
            </w:tcBorders>
          </w:tcPr>
          <w:p w14:paraId="2DFF229E" w14:textId="77777777" w:rsidR="00974DCF" w:rsidRPr="00606077" w:rsidRDefault="00974DCF" w:rsidP="005C6805">
            <w:pPr>
              <w:jc w:val="center"/>
              <w:rPr>
                <w:rFonts w:asciiTheme="minorHAnsi" w:hAnsiTheme="minorHAnsi" w:cstheme="minorHAnsi"/>
              </w:rPr>
            </w:pPr>
          </w:p>
        </w:tc>
      </w:tr>
    </w:tbl>
    <w:p w14:paraId="372D5CBC" w14:textId="77777777" w:rsidR="00974DCF" w:rsidRPr="00606077" w:rsidRDefault="00974DCF" w:rsidP="00974DCF">
      <w:pPr>
        <w:rPr>
          <w:rFonts w:asciiTheme="minorHAnsi" w:hAnsiTheme="minorHAnsi" w:cstheme="minorHAnsi"/>
          <w:b/>
        </w:rPr>
      </w:pPr>
    </w:p>
    <w:p w14:paraId="113599D5" w14:textId="77777777" w:rsidR="00E0028B" w:rsidRPr="00D24FF3" w:rsidRDefault="00E0028B" w:rsidP="008370BA">
      <w:pPr>
        <w:rPr>
          <w:rFonts w:asciiTheme="minorHAnsi" w:hAnsiTheme="minorHAnsi" w:cstheme="minorHAnsi"/>
          <w:b/>
          <w:i/>
        </w:rPr>
        <w:sectPr w:rsidR="00E0028B" w:rsidRPr="00D24FF3" w:rsidSect="00107628">
          <w:pgSz w:w="11906" w:h="16838"/>
          <w:pgMar w:top="1560" w:right="1274" w:bottom="1440" w:left="1134" w:header="709" w:footer="709" w:gutter="0"/>
          <w:cols w:space="708"/>
          <w:docGrid w:linePitch="360"/>
        </w:sectPr>
      </w:pPr>
    </w:p>
    <w:p w14:paraId="4859E8D0" w14:textId="3D34D56F" w:rsidR="00E0028B" w:rsidRPr="00D24FF3" w:rsidRDefault="00E0028B" w:rsidP="00E0028B">
      <w:pPr>
        <w:autoSpaceDE w:val="0"/>
        <w:autoSpaceDN w:val="0"/>
        <w:adjustRightInd w:val="0"/>
        <w:rPr>
          <w:rFonts w:asciiTheme="minorHAnsi" w:hAnsiTheme="minorHAnsi" w:cstheme="minorHAnsi"/>
        </w:rPr>
      </w:pPr>
      <w:r w:rsidRPr="00D24FF3">
        <w:rPr>
          <w:rFonts w:asciiTheme="minorHAnsi" w:hAnsiTheme="minorHAnsi" w:cstheme="minorHAnsi"/>
          <w:b/>
          <w:i/>
        </w:rPr>
        <w:t>OBR-6</w:t>
      </w:r>
    </w:p>
    <w:p w14:paraId="7212F1C0" w14:textId="0721B3C1" w:rsidR="00E0028B" w:rsidRPr="00D24FF3" w:rsidRDefault="00E0028B" w:rsidP="00E0028B">
      <w:pPr>
        <w:tabs>
          <w:tab w:val="left" w:pos="2694"/>
          <w:tab w:val="left" w:pos="2977"/>
        </w:tabs>
        <w:ind w:right="1"/>
        <w:rPr>
          <w:rFonts w:asciiTheme="minorHAnsi" w:hAnsiTheme="minorHAnsi" w:cstheme="minorHAnsi"/>
          <w:bCs/>
          <w:i/>
          <w:iCs/>
          <w:sz w:val="20"/>
          <w:szCs w:val="20"/>
        </w:rPr>
      </w:pPr>
      <w:r w:rsidRPr="00D24FF3">
        <w:rPr>
          <w:rFonts w:asciiTheme="minorHAnsi" w:hAnsiTheme="minorHAnsi" w:cstheme="minorHAnsi"/>
          <w:bCs/>
          <w:i/>
          <w:iCs/>
          <w:sz w:val="20"/>
          <w:szCs w:val="20"/>
        </w:rPr>
        <w:t xml:space="preserve">OBRAZEC </w:t>
      </w:r>
      <w:r w:rsidR="00946B1A">
        <w:rPr>
          <w:rFonts w:asciiTheme="minorHAnsi" w:hAnsiTheme="minorHAnsi" w:cstheme="minorHAnsi"/>
          <w:bCs/>
          <w:i/>
          <w:iCs/>
          <w:sz w:val="20"/>
          <w:szCs w:val="20"/>
        </w:rPr>
        <w:t xml:space="preserve">FINANČNEGA ZAVAROVANJA </w:t>
      </w:r>
      <w:r w:rsidRPr="00D24FF3">
        <w:rPr>
          <w:rFonts w:asciiTheme="minorHAnsi" w:hAnsiTheme="minorHAnsi" w:cstheme="minorHAnsi"/>
          <w:bCs/>
          <w:i/>
          <w:iCs/>
          <w:sz w:val="20"/>
          <w:szCs w:val="20"/>
        </w:rPr>
        <w:t>ZA DOBRO IZVEDBO POGODBENIH OBVEZNOSTI</w:t>
      </w:r>
    </w:p>
    <w:p w14:paraId="5BD151FA" w14:textId="77777777" w:rsidR="00E0028B" w:rsidRPr="00D24FF3" w:rsidRDefault="00E0028B" w:rsidP="00E0028B">
      <w:pPr>
        <w:autoSpaceDE w:val="0"/>
        <w:autoSpaceDN w:val="0"/>
        <w:adjustRightInd w:val="0"/>
        <w:rPr>
          <w:rFonts w:asciiTheme="minorHAnsi" w:hAnsiTheme="minorHAnsi" w:cstheme="minorHAnsi"/>
          <w:b/>
        </w:rPr>
      </w:pPr>
    </w:p>
    <w:p w14:paraId="0842CE26" w14:textId="77777777" w:rsidR="00E0028B" w:rsidRPr="00D24FF3" w:rsidRDefault="00E0028B" w:rsidP="00E0028B">
      <w:pPr>
        <w:autoSpaceDE w:val="0"/>
        <w:autoSpaceDN w:val="0"/>
        <w:adjustRightInd w:val="0"/>
        <w:jc w:val="center"/>
        <w:rPr>
          <w:rFonts w:asciiTheme="minorHAnsi" w:hAnsiTheme="minorHAnsi" w:cstheme="minorHAnsi"/>
          <w:b/>
        </w:rPr>
      </w:pPr>
      <w:r w:rsidRPr="00D24FF3">
        <w:rPr>
          <w:rFonts w:asciiTheme="minorHAnsi" w:hAnsiTheme="minorHAnsi" w:cstheme="minorHAnsi"/>
          <w:b/>
        </w:rPr>
        <w:t>MENIČNA IZJAVA</w:t>
      </w:r>
    </w:p>
    <w:p w14:paraId="05EB319E" w14:textId="77777777" w:rsidR="00E0028B" w:rsidRPr="00D24FF3" w:rsidRDefault="00E0028B" w:rsidP="00E0028B">
      <w:pPr>
        <w:autoSpaceDE w:val="0"/>
        <w:autoSpaceDN w:val="0"/>
        <w:adjustRightInd w:val="0"/>
        <w:jc w:val="center"/>
        <w:rPr>
          <w:rFonts w:asciiTheme="minorHAnsi" w:hAnsiTheme="minorHAnsi" w:cstheme="minorHAnsi"/>
        </w:rPr>
      </w:pPr>
      <w:r w:rsidRPr="00D24FF3">
        <w:rPr>
          <w:rFonts w:asciiTheme="minorHAnsi" w:hAnsiTheme="minorHAnsi" w:cstheme="minorHAnsi"/>
        </w:rPr>
        <w:t>s pooblastilom za unovčenje</w:t>
      </w:r>
    </w:p>
    <w:p w14:paraId="2ADB3B83" w14:textId="77777777" w:rsidR="00E0028B" w:rsidRPr="00D24FF3" w:rsidRDefault="00E0028B" w:rsidP="00E0028B">
      <w:pPr>
        <w:autoSpaceDE w:val="0"/>
        <w:autoSpaceDN w:val="0"/>
        <w:adjustRightInd w:val="0"/>
        <w:jc w:val="center"/>
        <w:rPr>
          <w:rFonts w:asciiTheme="minorHAnsi" w:hAnsiTheme="minorHAnsi" w:cstheme="minorHAnsi"/>
        </w:rPr>
      </w:pPr>
    </w:p>
    <w:p w14:paraId="3786E483" w14:textId="190285C6" w:rsidR="00E0028B" w:rsidRPr="00D24FF3" w:rsidRDefault="006C3E95" w:rsidP="00E0028B">
      <w:pPr>
        <w:autoSpaceDE w:val="0"/>
        <w:autoSpaceDN w:val="0"/>
        <w:adjustRightInd w:val="0"/>
        <w:rPr>
          <w:rFonts w:asciiTheme="minorHAnsi" w:hAnsiTheme="minorHAnsi" w:cstheme="minorHAnsi"/>
        </w:rPr>
      </w:pPr>
      <w:r w:rsidRPr="00D24FF3">
        <w:rPr>
          <w:rFonts w:asciiTheme="minorHAnsi" w:hAnsiTheme="minorHAnsi" w:cstheme="minorHAnsi"/>
        </w:rPr>
        <w:t>Dobavitelj</w:t>
      </w:r>
      <w:r w:rsidR="00E0028B" w:rsidRPr="00D24FF3">
        <w:rPr>
          <w:rFonts w:asciiTheme="minorHAnsi" w:hAnsiTheme="minorHAnsi" w:cstheme="minorHAnsi"/>
        </w:rPr>
        <w:t xml:space="preserve">:  </w:t>
      </w:r>
      <w:sdt>
        <w:sdtPr>
          <w:rPr>
            <w:rFonts w:asciiTheme="minorHAnsi" w:hAnsiTheme="minorHAnsi" w:cstheme="minorHAnsi"/>
          </w:rPr>
          <w:id w:val="-1598704790"/>
          <w:placeholder>
            <w:docPart w:val="C5572E920F4642DBB744F01B144FED20"/>
          </w:placeholder>
          <w:showingPlcHdr/>
        </w:sdtPr>
        <w:sdtContent>
          <w:r w:rsidR="00E0028B" w:rsidRPr="00D24FF3">
            <w:rPr>
              <w:rStyle w:val="Besedilooznabemesta"/>
              <w:rFonts w:asciiTheme="minorHAnsi" w:eastAsia="MS ??" w:hAnsiTheme="minorHAnsi" w:cstheme="minorHAnsi"/>
            </w:rPr>
            <w:t>Kliknite ali tapnite tukaj, če želite vnesti besedilo.</w:t>
          </w:r>
        </w:sdtContent>
      </w:sdt>
    </w:p>
    <w:p w14:paraId="4CF939D9" w14:textId="77777777" w:rsidR="00E0028B" w:rsidRPr="00D24FF3" w:rsidRDefault="00E0028B" w:rsidP="00E0028B">
      <w:pPr>
        <w:autoSpaceDE w:val="0"/>
        <w:autoSpaceDN w:val="0"/>
        <w:adjustRightInd w:val="0"/>
        <w:rPr>
          <w:rFonts w:asciiTheme="minorHAnsi" w:hAnsiTheme="minorHAnsi" w:cstheme="minorHAnsi"/>
        </w:rPr>
      </w:pPr>
    </w:p>
    <w:p w14:paraId="33408724" w14:textId="32B9E60C" w:rsidR="00802C3D" w:rsidRPr="00D24FF3" w:rsidRDefault="00E0028B" w:rsidP="002362BE">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naročniku, Zdravstveni dom Murska Sobota, Grajska ulica 24, 9000 Murska Sobota, kot </w:t>
      </w:r>
      <w:r w:rsidR="00946B1A">
        <w:rPr>
          <w:rFonts w:asciiTheme="minorHAnsi" w:hAnsiTheme="minorHAnsi" w:cstheme="minorHAnsi"/>
        </w:rPr>
        <w:t xml:space="preserve">finančno zavarovanje </w:t>
      </w:r>
      <w:r w:rsidRPr="00D24FF3">
        <w:rPr>
          <w:rFonts w:asciiTheme="minorHAnsi" w:hAnsiTheme="minorHAnsi" w:cstheme="minorHAnsi"/>
        </w:rPr>
        <w:t xml:space="preserve">za dobro izvedbo </w:t>
      </w:r>
      <w:r w:rsidR="005C317A" w:rsidRPr="00D24FF3">
        <w:rPr>
          <w:rFonts w:asciiTheme="minorHAnsi" w:hAnsiTheme="minorHAnsi" w:cstheme="minorHAnsi"/>
        </w:rPr>
        <w:t>pogodbenih obveznosti</w:t>
      </w:r>
      <w:r w:rsidR="00802C3D" w:rsidRPr="00D24FF3">
        <w:rPr>
          <w:rFonts w:asciiTheme="minorHAnsi" w:hAnsiTheme="minorHAnsi" w:cstheme="minorHAnsi"/>
        </w:rPr>
        <w:t xml:space="preserve"> v okviru javnega naročila z nazivom </w:t>
      </w:r>
      <w:r w:rsidRPr="00D24FF3">
        <w:rPr>
          <w:rFonts w:asciiTheme="minorHAnsi" w:hAnsiTheme="minorHAnsi" w:cstheme="minorHAnsi"/>
        </w:rPr>
        <w:t>»</w:t>
      </w:r>
      <w:r w:rsidR="000111FE" w:rsidRPr="008C64F0">
        <w:rPr>
          <w:rFonts w:asciiTheme="minorHAnsi" w:hAnsiTheme="minorHAnsi" w:cstheme="minorHAnsi"/>
        </w:rPr>
        <w:t>DOBAVA SLUŽBENIH OSEBNIH VOZIL (ELEKTRIČNIH IN KONVENCIONALNEGA)</w:t>
      </w:r>
      <w:r w:rsidRPr="00D24FF3">
        <w:rPr>
          <w:rFonts w:asciiTheme="minorHAnsi" w:hAnsiTheme="minorHAnsi" w:cstheme="minorHAnsi"/>
        </w:rPr>
        <w:t>«</w:t>
      </w:r>
      <w:r w:rsidR="00802C3D" w:rsidRPr="00D24FF3">
        <w:rPr>
          <w:rFonts w:asciiTheme="minorHAnsi" w:hAnsiTheme="minorHAnsi" w:cstheme="minorHAnsi"/>
        </w:rPr>
        <w:t xml:space="preserve"> </w:t>
      </w:r>
      <w:r w:rsidRPr="00D24FF3">
        <w:rPr>
          <w:rFonts w:asciiTheme="minorHAnsi" w:hAnsiTheme="minorHAnsi" w:cstheme="minorHAnsi"/>
        </w:rPr>
        <w:t xml:space="preserve">izročamo bianco menico ter menično izjavo s pooblastilom za unovčenje. </w:t>
      </w:r>
    </w:p>
    <w:p w14:paraId="46A11F3B" w14:textId="56C734C6" w:rsidR="00E0028B" w:rsidRPr="00D24FF3" w:rsidRDefault="00E0028B" w:rsidP="00802C3D">
      <w:pPr>
        <w:jc w:val="both"/>
        <w:rPr>
          <w:rFonts w:asciiTheme="minorHAnsi" w:hAnsiTheme="minorHAnsi" w:cstheme="minorHAnsi"/>
        </w:rPr>
      </w:pPr>
      <w:r w:rsidRPr="00D24FF3">
        <w:rPr>
          <w:rFonts w:asciiTheme="minorHAnsi" w:hAnsiTheme="minorHAnsi" w:cstheme="minorHAnsi"/>
        </w:rPr>
        <w:t>Bianco menica je neprenosljiva, unovčljiva na prvi poziv, brez protesta in je podpisana s strani pooblaščene osebe:</w:t>
      </w:r>
    </w:p>
    <w:p w14:paraId="2E3800C9" w14:textId="77777777" w:rsidR="00E0028B" w:rsidRPr="00D24FF3" w:rsidRDefault="00E0028B" w:rsidP="00E0028B">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E0028B" w:rsidRPr="00D24FF3" w14:paraId="6DF7648A" w14:textId="77777777" w:rsidTr="001F24F0">
        <w:sdt>
          <w:sdtPr>
            <w:rPr>
              <w:rFonts w:asciiTheme="minorHAnsi" w:hAnsiTheme="minorHAnsi" w:cstheme="minorHAnsi"/>
            </w:rPr>
            <w:id w:val="1003560256"/>
            <w:placeholder>
              <w:docPart w:val="4D0BBD61F43042E5BCCB209B32A56CFD"/>
            </w:placeholder>
            <w:showingPlcHdr/>
            <w:text/>
          </w:sdtPr>
          <w:sdtContent>
            <w:tc>
              <w:tcPr>
                <w:tcW w:w="4786" w:type="dxa"/>
              </w:tcPr>
              <w:p w14:paraId="3582FD81" w14:textId="77777777" w:rsidR="00E0028B" w:rsidRPr="00D24FF3" w:rsidRDefault="00E0028B" w:rsidP="001F24F0">
                <w:pPr>
                  <w:autoSpaceDE w:val="0"/>
                  <w:autoSpaceDN w:val="0"/>
                  <w:adjustRightInd w:val="0"/>
                  <w:jc w:val="center"/>
                  <w:rPr>
                    <w:rFonts w:asciiTheme="minorHAnsi" w:hAnsiTheme="minorHAnsi" w:cstheme="minorHAnsi"/>
                  </w:rPr>
                </w:pPr>
                <w:r w:rsidRPr="00D24FF3">
                  <w:rPr>
                    <w:rStyle w:val="Besedilooznabemesta"/>
                    <w:rFonts w:asciiTheme="minorHAnsi" w:hAnsiTheme="minorHAnsi" w:cstheme="minorHAnsi"/>
                  </w:rPr>
                  <w:t>Kliknite ali tapnite tukaj, če želite vnesti besedilo.</w:t>
                </w:r>
              </w:p>
            </w:tc>
          </w:sdtContent>
        </w:sdt>
        <w:tc>
          <w:tcPr>
            <w:tcW w:w="709" w:type="dxa"/>
          </w:tcPr>
          <w:p w14:paraId="7D441992" w14:textId="77777777" w:rsidR="00E0028B" w:rsidRPr="00D24FF3" w:rsidRDefault="00E0028B" w:rsidP="001F24F0">
            <w:pPr>
              <w:autoSpaceDE w:val="0"/>
              <w:autoSpaceDN w:val="0"/>
              <w:adjustRightInd w:val="0"/>
              <w:rPr>
                <w:rFonts w:asciiTheme="minorHAnsi" w:hAnsiTheme="minorHAnsi" w:cstheme="minorHAnsi"/>
              </w:rPr>
            </w:pPr>
          </w:p>
        </w:tc>
        <w:sdt>
          <w:sdtPr>
            <w:rPr>
              <w:rFonts w:asciiTheme="minorHAnsi" w:hAnsiTheme="minorHAnsi" w:cstheme="minorHAnsi"/>
            </w:rPr>
            <w:id w:val="1669991393"/>
            <w:placeholder>
              <w:docPart w:val="4D0BBD61F43042E5BCCB209B32A56CFD"/>
            </w:placeholder>
            <w:showingPlcHdr/>
            <w:text/>
          </w:sdtPr>
          <w:sdtContent>
            <w:tc>
              <w:tcPr>
                <w:tcW w:w="4111" w:type="dxa"/>
              </w:tcPr>
              <w:p w14:paraId="389602D5" w14:textId="77777777" w:rsidR="00E0028B" w:rsidRPr="00D24FF3" w:rsidRDefault="00E0028B" w:rsidP="001F24F0">
                <w:pPr>
                  <w:autoSpaceDE w:val="0"/>
                  <w:autoSpaceDN w:val="0"/>
                  <w:adjustRightInd w:val="0"/>
                  <w:jc w:val="center"/>
                  <w:rPr>
                    <w:rFonts w:asciiTheme="minorHAnsi" w:hAnsiTheme="minorHAnsi" w:cstheme="minorHAnsi"/>
                  </w:rPr>
                </w:pPr>
                <w:r w:rsidRPr="00D24FF3">
                  <w:rPr>
                    <w:rStyle w:val="Besedilooznabemesta"/>
                    <w:rFonts w:asciiTheme="minorHAnsi" w:hAnsiTheme="minorHAnsi" w:cstheme="minorHAnsi"/>
                  </w:rPr>
                  <w:t>Kliknite ali tapnite tukaj, če želite vnesti besedilo.</w:t>
                </w:r>
              </w:p>
            </w:tc>
          </w:sdtContent>
        </w:sdt>
      </w:tr>
      <w:tr w:rsidR="00E0028B" w:rsidRPr="00D24FF3" w14:paraId="637407D5" w14:textId="77777777" w:rsidTr="001F24F0">
        <w:tc>
          <w:tcPr>
            <w:tcW w:w="4786" w:type="dxa"/>
          </w:tcPr>
          <w:p w14:paraId="46D9070E" w14:textId="77777777" w:rsidR="00E0028B" w:rsidRPr="00D24FF3" w:rsidRDefault="00E0028B" w:rsidP="001F24F0">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(ime in priimek pooblaščene osebe)</w:t>
            </w:r>
          </w:p>
        </w:tc>
        <w:tc>
          <w:tcPr>
            <w:tcW w:w="709" w:type="dxa"/>
          </w:tcPr>
          <w:p w14:paraId="0EF086EB" w14:textId="77777777" w:rsidR="00E0028B" w:rsidRPr="00D24FF3" w:rsidRDefault="00E0028B" w:rsidP="001F24F0">
            <w:pPr>
              <w:autoSpaceDE w:val="0"/>
              <w:autoSpaceDN w:val="0"/>
              <w:adjustRightInd w:val="0"/>
              <w:jc w:val="center"/>
              <w:rPr>
                <w:rFonts w:asciiTheme="minorHAnsi" w:hAnsiTheme="minorHAnsi" w:cstheme="minorHAnsi"/>
                <w:i/>
                <w:iCs/>
              </w:rPr>
            </w:pPr>
          </w:p>
        </w:tc>
        <w:tc>
          <w:tcPr>
            <w:tcW w:w="4111" w:type="dxa"/>
          </w:tcPr>
          <w:p w14:paraId="3C74AF40" w14:textId="77777777" w:rsidR="00E0028B" w:rsidRPr="00D24FF3" w:rsidRDefault="00E0028B" w:rsidP="001F24F0">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(funkcija)</w:t>
            </w:r>
          </w:p>
        </w:tc>
      </w:tr>
      <w:tr w:rsidR="00E0028B" w:rsidRPr="00D24FF3" w14:paraId="017DD6CD" w14:textId="77777777" w:rsidTr="001F24F0">
        <w:tc>
          <w:tcPr>
            <w:tcW w:w="4786" w:type="dxa"/>
          </w:tcPr>
          <w:p w14:paraId="755D718F" w14:textId="77777777" w:rsidR="00E0028B" w:rsidRPr="00D24FF3" w:rsidRDefault="00E0028B" w:rsidP="001F24F0">
            <w:pPr>
              <w:autoSpaceDE w:val="0"/>
              <w:autoSpaceDN w:val="0"/>
              <w:adjustRightInd w:val="0"/>
              <w:rPr>
                <w:rFonts w:asciiTheme="minorHAnsi" w:hAnsiTheme="minorHAnsi" w:cstheme="minorHAnsi"/>
              </w:rPr>
            </w:pPr>
          </w:p>
        </w:tc>
        <w:tc>
          <w:tcPr>
            <w:tcW w:w="709" w:type="dxa"/>
          </w:tcPr>
          <w:p w14:paraId="1CDA6C78" w14:textId="77777777" w:rsidR="00E0028B" w:rsidRPr="00D24FF3" w:rsidRDefault="00E0028B" w:rsidP="001F24F0">
            <w:pPr>
              <w:autoSpaceDE w:val="0"/>
              <w:autoSpaceDN w:val="0"/>
              <w:adjustRightInd w:val="0"/>
              <w:rPr>
                <w:rFonts w:asciiTheme="minorHAnsi" w:hAnsiTheme="minorHAnsi" w:cstheme="minorHAnsi"/>
              </w:rPr>
            </w:pPr>
          </w:p>
        </w:tc>
        <w:tc>
          <w:tcPr>
            <w:tcW w:w="4111" w:type="dxa"/>
          </w:tcPr>
          <w:p w14:paraId="027FF244" w14:textId="77777777" w:rsidR="00E0028B" w:rsidRPr="00D24FF3" w:rsidRDefault="00E0028B" w:rsidP="001F24F0">
            <w:pPr>
              <w:autoSpaceDE w:val="0"/>
              <w:autoSpaceDN w:val="0"/>
              <w:adjustRightInd w:val="0"/>
              <w:rPr>
                <w:rFonts w:asciiTheme="minorHAnsi" w:hAnsiTheme="minorHAnsi" w:cstheme="minorHAnsi"/>
              </w:rPr>
            </w:pPr>
          </w:p>
        </w:tc>
      </w:tr>
      <w:tr w:rsidR="00E0028B" w:rsidRPr="00D24FF3" w14:paraId="52D32350" w14:textId="77777777" w:rsidTr="001F24F0">
        <w:tc>
          <w:tcPr>
            <w:tcW w:w="4786" w:type="dxa"/>
            <w:tcBorders>
              <w:bottom w:val="single" w:sz="4" w:space="0" w:color="auto"/>
            </w:tcBorders>
          </w:tcPr>
          <w:p w14:paraId="53A61D83" w14:textId="77777777" w:rsidR="00E0028B" w:rsidRPr="00D24FF3" w:rsidRDefault="00E0028B" w:rsidP="001F24F0">
            <w:pPr>
              <w:autoSpaceDE w:val="0"/>
              <w:autoSpaceDN w:val="0"/>
              <w:adjustRightInd w:val="0"/>
              <w:rPr>
                <w:rFonts w:asciiTheme="minorHAnsi" w:hAnsiTheme="minorHAnsi" w:cstheme="minorHAnsi"/>
              </w:rPr>
            </w:pPr>
          </w:p>
        </w:tc>
        <w:tc>
          <w:tcPr>
            <w:tcW w:w="709" w:type="dxa"/>
          </w:tcPr>
          <w:p w14:paraId="26C70D6B" w14:textId="77777777" w:rsidR="00E0028B" w:rsidRPr="00D24FF3" w:rsidRDefault="00E0028B" w:rsidP="001F24F0">
            <w:pPr>
              <w:autoSpaceDE w:val="0"/>
              <w:autoSpaceDN w:val="0"/>
              <w:adjustRightInd w:val="0"/>
              <w:rPr>
                <w:rFonts w:asciiTheme="minorHAnsi" w:hAnsiTheme="minorHAnsi" w:cstheme="minorHAnsi"/>
              </w:rPr>
            </w:pPr>
          </w:p>
        </w:tc>
        <w:tc>
          <w:tcPr>
            <w:tcW w:w="4111" w:type="dxa"/>
          </w:tcPr>
          <w:p w14:paraId="3D5A78A5" w14:textId="77777777" w:rsidR="00E0028B" w:rsidRPr="00D24FF3" w:rsidRDefault="00E0028B" w:rsidP="001F24F0">
            <w:pPr>
              <w:autoSpaceDE w:val="0"/>
              <w:autoSpaceDN w:val="0"/>
              <w:adjustRightInd w:val="0"/>
              <w:rPr>
                <w:rFonts w:asciiTheme="minorHAnsi" w:hAnsiTheme="minorHAnsi" w:cstheme="minorHAnsi"/>
              </w:rPr>
            </w:pPr>
          </w:p>
        </w:tc>
      </w:tr>
      <w:tr w:rsidR="00E0028B" w:rsidRPr="00D24FF3" w14:paraId="65597448" w14:textId="77777777" w:rsidTr="001F24F0">
        <w:tc>
          <w:tcPr>
            <w:tcW w:w="4786" w:type="dxa"/>
            <w:tcBorders>
              <w:top w:val="single" w:sz="4" w:space="0" w:color="auto"/>
            </w:tcBorders>
          </w:tcPr>
          <w:p w14:paraId="08FE97F2" w14:textId="77777777" w:rsidR="00E0028B" w:rsidRPr="00D24FF3" w:rsidRDefault="00E0028B" w:rsidP="001F24F0">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(podpis)</w:t>
            </w:r>
          </w:p>
        </w:tc>
        <w:tc>
          <w:tcPr>
            <w:tcW w:w="709" w:type="dxa"/>
          </w:tcPr>
          <w:p w14:paraId="2A17D743" w14:textId="77777777" w:rsidR="00E0028B" w:rsidRPr="00D24FF3" w:rsidRDefault="00E0028B" w:rsidP="001F24F0">
            <w:pPr>
              <w:autoSpaceDE w:val="0"/>
              <w:autoSpaceDN w:val="0"/>
              <w:adjustRightInd w:val="0"/>
              <w:rPr>
                <w:rFonts w:asciiTheme="minorHAnsi" w:hAnsiTheme="minorHAnsi" w:cstheme="minorHAnsi"/>
              </w:rPr>
            </w:pPr>
          </w:p>
        </w:tc>
        <w:tc>
          <w:tcPr>
            <w:tcW w:w="4111" w:type="dxa"/>
          </w:tcPr>
          <w:p w14:paraId="6FA9EF97" w14:textId="77777777" w:rsidR="00E0028B" w:rsidRPr="00D24FF3" w:rsidRDefault="00E0028B" w:rsidP="001F24F0">
            <w:pPr>
              <w:autoSpaceDE w:val="0"/>
              <w:autoSpaceDN w:val="0"/>
              <w:adjustRightInd w:val="0"/>
              <w:rPr>
                <w:rFonts w:asciiTheme="minorHAnsi" w:hAnsiTheme="minorHAnsi" w:cstheme="minorHAnsi"/>
              </w:rPr>
            </w:pPr>
          </w:p>
        </w:tc>
      </w:tr>
    </w:tbl>
    <w:p w14:paraId="33CED4E2" w14:textId="77777777" w:rsidR="00E0028B" w:rsidRPr="00D24FF3" w:rsidRDefault="00E0028B" w:rsidP="00E0028B">
      <w:pPr>
        <w:autoSpaceDE w:val="0"/>
        <w:autoSpaceDN w:val="0"/>
        <w:adjustRightInd w:val="0"/>
        <w:rPr>
          <w:rFonts w:asciiTheme="minorHAnsi" w:hAnsiTheme="minorHAnsi" w:cstheme="minorHAnsi"/>
        </w:rPr>
      </w:pPr>
    </w:p>
    <w:p w14:paraId="20C9BD11" w14:textId="27D38C7D" w:rsidR="00E0028B" w:rsidRPr="00D24FF3" w:rsidRDefault="00E0028B" w:rsidP="00E0028B">
      <w:pPr>
        <w:jc w:val="both"/>
        <w:rPr>
          <w:rFonts w:asciiTheme="minorHAnsi" w:hAnsiTheme="minorHAnsi" w:cstheme="minorHAnsi"/>
        </w:rPr>
      </w:pPr>
      <w:r w:rsidRPr="00D24FF3">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210707866"/>
          <w:placeholder>
            <w:docPart w:val="C2E81FE32BE14A55BA65EC2AC9B22E3F"/>
          </w:placeholder>
          <w:showingPlcHdr/>
          <w:text/>
        </w:sdtPr>
        <w:sdtContent>
          <w:r w:rsidRPr="00D24FF3">
            <w:rPr>
              <w:rStyle w:val="Besedilooznabemesta"/>
              <w:rFonts w:asciiTheme="minorHAnsi" w:eastAsiaTheme="majorEastAsia" w:hAnsiTheme="minorHAnsi" w:cstheme="minorHAnsi"/>
            </w:rPr>
            <w:t>Kliknite ali tapnite tukaj, če želite vnesti besedilo.</w:t>
          </w:r>
        </w:sdtContent>
      </w:sdt>
      <w:r w:rsidRPr="00D24FF3">
        <w:rPr>
          <w:rFonts w:asciiTheme="minorHAnsi" w:hAnsiTheme="minorHAnsi" w:cstheme="minorHAnsi"/>
        </w:rPr>
        <w:t xml:space="preserve"> EUR </w:t>
      </w:r>
      <w:r w:rsidRPr="00D24FF3">
        <w:rPr>
          <w:rFonts w:asciiTheme="minorHAnsi" w:hAnsiTheme="minorHAnsi" w:cstheme="minorHAnsi"/>
          <w:i/>
          <w:iCs/>
        </w:rPr>
        <w:t xml:space="preserve">(10% od </w:t>
      </w:r>
      <w:r w:rsidR="002362BE" w:rsidRPr="00D24FF3">
        <w:rPr>
          <w:rFonts w:asciiTheme="minorHAnsi" w:hAnsiTheme="minorHAnsi" w:cstheme="minorHAnsi"/>
          <w:i/>
          <w:iCs/>
        </w:rPr>
        <w:t>pogodbene vrednosti</w:t>
      </w:r>
      <w:r w:rsidR="006C3E95" w:rsidRPr="00D24FF3">
        <w:rPr>
          <w:rFonts w:asciiTheme="minorHAnsi" w:hAnsiTheme="minorHAnsi" w:cstheme="minorHAnsi"/>
          <w:i/>
          <w:iCs/>
        </w:rPr>
        <w:t xml:space="preserve"> z DDV</w:t>
      </w:r>
      <w:r w:rsidRPr="00D24FF3">
        <w:rPr>
          <w:rFonts w:asciiTheme="minorHAnsi" w:hAnsiTheme="minorHAnsi" w:cstheme="minorHAnsi"/>
          <w:i/>
          <w:iCs/>
        </w:rPr>
        <w:t>)</w:t>
      </w:r>
      <w:r w:rsidRPr="00D24FF3">
        <w:rPr>
          <w:rFonts w:asciiTheme="minorHAnsi" w:hAnsiTheme="minorHAnsi" w:cstheme="minorHAnsi"/>
        </w:rPr>
        <w:t xml:space="preserve"> in jo unovči</w:t>
      </w:r>
      <w:r w:rsidR="00145D0D" w:rsidRPr="00D24FF3">
        <w:rPr>
          <w:rFonts w:asciiTheme="minorHAnsi" w:hAnsiTheme="minorHAnsi" w:cstheme="minorHAnsi"/>
        </w:rPr>
        <w:t>:</w:t>
      </w:r>
    </w:p>
    <w:p w14:paraId="0AEFDADE" w14:textId="77777777" w:rsidR="00E0028B" w:rsidRPr="00D24FF3" w:rsidRDefault="00E0028B" w:rsidP="00E0028B">
      <w:pPr>
        <w:autoSpaceDE w:val="0"/>
        <w:autoSpaceDN w:val="0"/>
        <w:adjustRightInd w:val="0"/>
        <w:jc w:val="both"/>
        <w:rPr>
          <w:rFonts w:asciiTheme="minorHAnsi" w:hAnsiTheme="minorHAnsi" w:cstheme="minorHAnsi"/>
        </w:rPr>
      </w:pPr>
    </w:p>
    <w:p w14:paraId="75130E1C" w14:textId="434D4C7F" w:rsidR="003728B9" w:rsidRPr="00D24FF3" w:rsidRDefault="00145D0D" w:rsidP="00026DC7">
      <w:pPr>
        <w:widowControl w:val="0"/>
        <w:numPr>
          <w:ilvl w:val="0"/>
          <w:numId w:val="22"/>
        </w:numPr>
        <w:suppressAutoHyphens/>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iz razlogov, ki so </w:t>
      </w:r>
      <w:r w:rsidR="002C602E" w:rsidRPr="00D24FF3">
        <w:rPr>
          <w:rFonts w:asciiTheme="minorHAnsi" w:hAnsiTheme="minorHAnsi" w:cstheme="minorHAnsi"/>
        </w:rPr>
        <w:t>navedeni</w:t>
      </w:r>
      <w:r w:rsidRPr="00D24FF3">
        <w:rPr>
          <w:rFonts w:asciiTheme="minorHAnsi" w:hAnsiTheme="minorHAnsi" w:cstheme="minorHAnsi"/>
        </w:rPr>
        <w:t xml:space="preserve"> v </w:t>
      </w:r>
      <w:r w:rsidR="00B671A3" w:rsidRPr="00D24FF3">
        <w:rPr>
          <w:rFonts w:asciiTheme="minorHAnsi" w:hAnsiTheme="minorHAnsi" w:cstheme="minorHAnsi"/>
        </w:rPr>
        <w:t xml:space="preserve">Pogodbi o dobavi </w:t>
      </w:r>
      <w:r w:rsidR="00D06AEA">
        <w:rPr>
          <w:rFonts w:asciiTheme="minorHAnsi" w:hAnsiTheme="minorHAnsi" w:cstheme="minorHAnsi"/>
        </w:rPr>
        <w:t xml:space="preserve">vozila </w:t>
      </w:r>
      <w:r w:rsidR="002C602E" w:rsidRPr="00D24FF3">
        <w:rPr>
          <w:rFonts w:asciiTheme="minorHAnsi" w:hAnsiTheme="minorHAnsi" w:cstheme="minorHAnsi"/>
        </w:rPr>
        <w:t>št</w:t>
      </w:r>
      <w:r w:rsidR="002C602E" w:rsidRPr="00D24FF3">
        <w:rPr>
          <w:rFonts w:asciiTheme="minorHAnsi" w:hAnsiTheme="minorHAnsi" w:cstheme="minorHAnsi"/>
          <w:b/>
        </w:rPr>
        <w:t xml:space="preserve">. </w:t>
      </w:r>
      <w:r w:rsidR="00611840" w:rsidRPr="00090845">
        <w:rPr>
          <w:rFonts w:asciiTheme="minorHAnsi" w:hAnsiTheme="minorHAnsi" w:cstheme="minorHAnsi"/>
          <w:bCs/>
        </w:rPr>
        <w:t>NMV-B-</w:t>
      </w:r>
      <w:r w:rsidR="000111FE">
        <w:rPr>
          <w:rFonts w:asciiTheme="minorHAnsi" w:hAnsiTheme="minorHAnsi" w:cstheme="minorHAnsi"/>
          <w:bCs/>
        </w:rPr>
        <w:t>2</w:t>
      </w:r>
      <w:r w:rsidR="00611840" w:rsidRPr="00090845">
        <w:rPr>
          <w:rFonts w:asciiTheme="minorHAnsi" w:hAnsiTheme="minorHAnsi" w:cstheme="minorHAnsi"/>
          <w:bCs/>
        </w:rPr>
        <w:t>/202</w:t>
      </w:r>
      <w:r w:rsidR="000111FE">
        <w:rPr>
          <w:rFonts w:asciiTheme="minorHAnsi" w:hAnsiTheme="minorHAnsi" w:cstheme="minorHAnsi"/>
          <w:bCs/>
        </w:rPr>
        <w:t>6</w:t>
      </w:r>
      <w:r w:rsidR="00611840">
        <w:rPr>
          <w:rFonts w:asciiTheme="minorHAnsi" w:hAnsiTheme="minorHAnsi" w:cstheme="minorHAnsi"/>
          <w:bCs/>
        </w:rPr>
        <w:t>.</w:t>
      </w:r>
    </w:p>
    <w:p w14:paraId="4A84D706" w14:textId="77777777" w:rsidR="00196EFF" w:rsidRPr="00D24FF3" w:rsidRDefault="00196EFF" w:rsidP="00196EFF">
      <w:pPr>
        <w:widowControl w:val="0"/>
        <w:suppressAutoHyphens/>
        <w:autoSpaceDE w:val="0"/>
        <w:autoSpaceDN w:val="0"/>
        <w:adjustRightInd w:val="0"/>
        <w:ind w:left="720"/>
        <w:jc w:val="both"/>
        <w:rPr>
          <w:rFonts w:asciiTheme="minorHAnsi" w:hAnsiTheme="minorHAnsi" w:cstheme="minorHAnsi"/>
        </w:rPr>
      </w:pPr>
    </w:p>
    <w:p w14:paraId="2EAC34D8" w14:textId="77777777" w:rsidR="00E0028B" w:rsidRPr="00D24FF3" w:rsidRDefault="00E0028B" w:rsidP="00E0028B">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Menica je plačljiva pri banki: </w:t>
      </w:r>
      <w:sdt>
        <w:sdtPr>
          <w:rPr>
            <w:rFonts w:asciiTheme="minorHAnsi" w:hAnsiTheme="minorHAnsi" w:cstheme="minorHAnsi"/>
          </w:rPr>
          <w:id w:val="-703631935"/>
          <w:placeholder>
            <w:docPart w:val="4D0BBD61F43042E5BCCB209B32A56CFD"/>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1F7403CD" w14:textId="77777777" w:rsidR="00E0028B" w:rsidRPr="00D24FF3" w:rsidRDefault="00E0028B" w:rsidP="00E0028B">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ki vodi naš TRR številka: </w:t>
      </w:r>
      <w:sdt>
        <w:sdtPr>
          <w:rPr>
            <w:rFonts w:asciiTheme="minorHAnsi" w:hAnsiTheme="minorHAnsi" w:cstheme="minorHAnsi"/>
          </w:rPr>
          <w:id w:val="-446471328"/>
          <w:placeholder>
            <w:docPart w:val="4D0BBD61F43042E5BCCB209B32A56CFD"/>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066EDAFC" w14:textId="77777777" w:rsidR="00B54349" w:rsidRPr="00D24FF3" w:rsidRDefault="00B54349" w:rsidP="00E0028B">
      <w:pPr>
        <w:autoSpaceDE w:val="0"/>
        <w:autoSpaceDN w:val="0"/>
        <w:adjustRightInd w:val="0"/>
        <w:jc w:val="both"/>
        <w:rPr>
          <w:rFonts w:asciiTheme="minorHAnsi" w:hAnsiTheme="minorHAnsi" w:cstheme="minorHAnsi"/>
        </w:rPr>
      </w:pPr>
    </w:p>
    <w:p w14:paraId="40C282B0" w14:textId="191DE753" w:rsidR="00E0028B" w:rsidRPr="00D24FF3" w:rsidRDefault="00E0028B" w:rsidP="00E0028B">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Menico se lahko unovči najkasneje v roku 30 dni </w:t>
      </w:r>
      <w:r w:rsidR="007302C6" w:rsidRPr="00D24FF3">
        <w:rPr>
          <w:rFonts w:asciiTheme="minorHAnsi" w:hAnsiTheme="minorHAnsi" w:cstheme="minorHAnsi"/>
        </w:rPr>
        <w:t>od uspešno opravljenega prevzema</w:t>
      </w:r>
      <w:r w:rsidR="001C7BA0">
        <w:rPr>
          <w:rFonts w:asciiTheme="minorHAnsi" w:hAnsiTheme="minorHAnsi" w:cstheme="minorHAnsi"/>
        </w:rPr>
        <w:t xml:space="preserve"> vozila</w:t>
      </w:r>
      <w:r w:rsidR="007302C6" w:rsidRPr="00D24FF3">
        <w:rPr>
          <w:rFonts w:asciiTheme="minorHAnsi" w:hAnsiTheme="minorHAnsi" w:cstheme="minorHAnsi"/>
        </w:rPr>
        <w:t>.</w:t>
      </w:r>
    </w:p>
    <w:p w14:paraId="011C6668" w14:textId="77777777" w:rsidR="00E0028B" w:rsidRPr="00D24FF3" w:rsidRDefault="00E0028B" w:rsidP="00E0028B">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                                                                                                                                                                                                                                                                </w:t>
      </w:r>
    </w:p>
    <w:p w14:paraId="39915216" w14:textId="51C1C4A9" w:rsidR="00E0028B" w:rsidRPr="00D24FF3" w:rsidRDefault="00E0028B" w:rsidP="00E0028B">
      <w:pPr>
        <w:autoSpaceDE w:val="0"/>
        <w:autoSpaceDN w:val="0"/>
        <w:adjustRightInd w:val="0"/>
        <w:jc w:val="both"/>
        <w:rPr>
          <w:rFonts w:asciiTheme="minorHAnsi" w:hAnsiTheme="minorHAnsi" w:cstheme="minorHAnsi"/>
          <w:b/>
          <w:bCs/>
        </w:rPr>
      </w:pPr>
      <w:r w:rsidRPr="00D24FF3">
        <w:rPr>
          <w:rFonts w:asciiTheme="minorHAnsi" w:hAnsiTheme="minorHAnsi" w:cstheme="minorHAnsi"/>
          <w:b/>
          <w:bCs/>
        </w:rPr>
        <w:t>Priloga: 2x bianco menica</w:t>
      </w:r>
    </w:p>
    <w:p w14:paraId="11A258D8" w14:textId="5048DB6F" w:rsidR="00C62495" w:rsidRPr="00D24FF3" w:rsidRDefault="00C62495" w:rsidP="00E0028B">
      <w:pPr>
        <w:autoSpaceDE w:val="0"/>
        <w:autoSpaceDN w:val="0"/>
        <w:adjustRightInd w:val="0"/>
        <w:jc w:val="both"/>
        <w:rPr>
          <w:rFonts w:asciiTheme="minorHAnsi" w:hAnsiTheme="minorHAnsi" w:cstheme="minorHAnsi"/>
          <w:b/>
          <w:bCs/>
        </w:rPr>
      </w:pPr>
    </w:p>
    <w:p w14:paraId="161724CB" w14:textId="77777777" w:rsidR="00C62495" w:rsidRPr="00D24FF3" w:rsidRDefault="00C62495" w:rsidP="00E0028B">
      <w:pPr>
        <w:autoSpaceDE w:val="0"/>
        <w:autoSpaceDN w:val="0"/>
        <w:adjustRightInd w:val="0"/>
        <w:jc w:val="both"/>
        <w:rPr>
          <w:rFonts w:asciiTheme="minorHAnsi" w:hAnsiTheme="minorHAnsi" w:cstheme="minorHAnsi"/>
          <w:b/>
          <w:bCs/>
        </w:rPr>
      </w:pPr>
    </w:p>
    <w:tbl>
      <w:tblPr>
        <w:tblW w:w="9846" w:type="dxa"/>
        <w:tblLook w:val="01E0" w:firstRow="1" w:lastRow="1" w:firstColumn="1" w:lastColumn="1" w:noHBand="0" w:noVBand="0"/>
      </w:tblPr>
      <w:tblGrid>
        <w:gridCol w:w="3261"/>
        <w:gridCol w:w="2126"/>
        <w:gridCol w:w="4459"/>
      </w:tblGrid>
      <w:tr w:rsidR="00E0028B" w:rsidRPr="00D24FF3" w14:paraId="6AE62716" w14:textId="77777777" w:rsidTr="001F24F0">
        <w:tc>
          <w:tcPr>
            <w:tcW w:w="3261" w:type="dxa"/>
          </w:tcPr>
          <w:p w14:paraId="1706F993" w14:textId="77777777" w:rsidR="00E0028B" w:rsidRPr="00D24FF3" w:rsidRDefault="00E0028B" w:rsidP="001F24F0">
            <w:pPr>
              <w:jc w:val="both"/>
              <w:rPr>
                <w:rFonts w:asciiTheme="minorHAnsi" w:hAnsiTheme="minorHAnsi" w:cstheme="minorHAnsi"/>
              </w:rPr>
            </w:pPr>
          </w:p>
          <w:p w14:paraId="01A14AB5" w14:textId="77777777" w:rsidR="00E0028B" w:rsidRPr="00D24FF3" w:rsidRDefault="00E0028B" w:rsidP="001F24F0">
            <w:pPr>
              <w:jc w:val="both"/>
              <w:rPr>
                <w:rFonts w:asciiTheme="minorHAnsi" w:hAnsiTheme="minorHAnsi" w:cstheme="minorHAnsi"/>
              </w:rPr>
            </w:pPr>
            <w:r w:rsidRPr="00D24FF3">
              <w:rPr>
                <w:rFonts w:asciiTheme="minorHAnsi" w:hAnsiTheme="minorHAnsi" w:cstheme="minorHAnsi"/>
              </w:rPr>
              <w:t xml:space="preserve">Datum: </w:t>
            </w:r>
            <w:sdt>
              <w:sdtPr>
                <w:rPr>
                  <w:rFonts w:asciiTheme="minorHAnsi" w:hAnsiTheme="minorHAnsi" w:cstheme="minorHAnsi"/>
                </w:rPr>
                <w:id w:val="-1456857040"/>
                <w:placeholder>
                  <w:docPart w:val="55D8F75EE1A84AA4B459CC6745C82240"/>
                </w:placeholder>
                <w:showingPlcHdr/>
                <w:date>
                  <w:dateFormat w:val="dd/MM/yyyy"/>
                  <w:lid w:val="sl-SI"/>
                  <w:storeMappedDataAs w:val="dateTime"/>
                  <w:calendar w:val="gregorian"/>
                </w:date>
              </w:sdtPr>
              <w:sdtContent>
                <w:r w:rsidRPr="00D24FF3">
                  <w:rPr>
                    <w:rStyle w:val="Besedilooznabemesta"/>
                    <w:rFonts w:asciiTheme="minorHAnsi" w:hAnsiTheme="minorHAnsi" w:cstheme="minorHAnsi"/>
                  </w:rPr>
                  <w:t>Kliknite ali tapnite tukaj, če želite vnesti datum.</w:t>
                </w:r>
              </w:sdtContent>
            </w:sdt>
          </w:p>
        </w:tc>
        <w:tc>
          <w:tcPr>
            <w:tcW w:w="2126" w:type="dxa"/>
          </w:tcPr>
          <w:p w14:paraId="23BBAE1D" w14:textId="77777777" w:rsidR="00E0028B" w:rsidRPr="00D24FF3" w:rsidRDefault="00E0028B" w:rsidP="001F24F0">
            <w:pPr>
              <w:jc w:val="both"/>
              <w:rPr>
                <w:rFonts w:asciiTheme="minorHAnsi" w:hAnsiTheme="minorHAnsi" w:cstheme="minorHAnsi"/>
              </w:rPr>
            </w:pPr>
          </w:p>
        </w:tc>
        <w:tc>
          <w:tcPr>
            <w:tcW w:w="4459" w:type="dxa"/>
          </w:tcPr>
          <w:p w14:paraId="72135664" w14:textId="77777777" w:rsidR="00E0028B" w:rsidRPr="00D24FF3" w:rsidRDefault="00E0028B" w:rsidP="001F24F0">
            <w:pPr>
              <w:jc w:val="both"/>
              <w:rPr>
                <w:rFonts w:asciiTheme="minorHAnsi" w:hAnsiTheme="minorHAnsi" w:cstheme="minorHAnsi"/>
              </w:rPr>
            </w:pPr>
          </w:p>
        </w:tc>
      </w:tr>
      <w:tr w:rsidR="00E0028B" w:rsidRPr="00D24FF3" w14:paraId="54B91177" w14:textId="77777777" w:rsidTr="001F24F0">
        <w:tc>
          <w:tcPr>
            <w:tcW w:w="3261" w:type="dxa"/>
          </w:tcPr>
          <w:p w14:paraId="1A7656AE" w14:textId="77777777" w:rsidR="00E0028B" w:rsidRPr="00D24FF3" w:rsidRDefault="00E0028B" w:rsidP="001F24F0">
            <w:pPr>
              <w:jc w:val="both"/>
              <w:rPr>
                <w:rFonts w:asciiTheme="minorHAnsi" w:hAnsiTheme="minorHAnsi" w:cstheme="minorHAnsi"/>
              </w:rPr>
            </w:pPr>
          </w:p>
        </w:tc>
        <w:tc>
          <w:tcPr>
            <w:tcW w:w="2126" w:type="dxa"/>
          </w:tcPr>
          <w:p w14:paraId="48E8030A" w14:textId="77777777" w:rsidR="00E0028B" w:rsidRPr="00D24FF3" w:rsidRDefault="00E0028B" w:rsidP="001F24F0">
            <w:pPr>
              <w:jc w:val="both"/>
              <w:rPr>
                <w:rFonts w:asciiTheme="minorHAnsi" w:hAnsiTheme="minorHAnsi" w:cstheme="minorHAnsi"/>
              </w:rPr>
            </w:pPr>
          </w:p>
        </w:tc>
        <w:tc>
          <w:tcPr>
            <w:tcW w:w="4459" w:type="dxa"/>
          </w:tcPr>
          <w:p w14:paraId="07C96875" w14:textId="77777777" w:rsidR="00E0028B" w:rsidRPr="00D24FF3" w:rsidRDefault="00E0028B" w:rsidP="001F24F0">
            <w:pPr>
              <w:jc w:val="both"/>
              <w:rPr>
                <w:rFonts w:asciiTheme="minorHAnsi" w:hAnsiTheme="minorHAnsi" w:cstheme="minorHAnsi"/>
              </w:rPr>
            </w:pPr>
          </w:p>
        </w:tc>
      </w:tr>
      <w:tr w:rsidR="00E0028B" w:rsidRPr="00D24FF3" w14:paraId="651E778F" w14:textId="77777777" w:rsidTr="001F24F0">
        <w:tc>
          <w:tcPr>
            <w:tcW w:w="3261" w:type="dxa"/>
          </w:tcPr>
          <w:p w14:paraId="5ADFEE93" w14:textId="77777777" w:rsidR="00E0028B" w:rsidRPr="00D24FF3" w:rsidRDefault="00E0028B" w:rsidP="001F24F0">
            <w:pPr>
              <w:rPr>
                <w:rFonts w:asciiTheme="minorHAnsi" w:hAnsiTheme="minorHAnsi" w:cstheme="minorHAnsi"/>
              </w:rPr>
            </w:pPr>
            <w:r w:rsidRPr="00D24FF3">
              <w:rPr>
                <w:rFonts w:asciiTheme="minorHAnsi" w:hAnsiTheme="minorHAnsi" w:cstheme="minorHAnsi"/>
              </w:rPr>
              <w:t xml:space="preserve">Kraj: </w:t>
            </w:r>
            <w:sdt>
              <w:sdtPr>
                <w:rPr>
                  <w:rFonts w:asciiTheme="minorHAnsi" w:hAnsiTheme="minorHAnsi" w:cstheme="minorHAnsi"/>
                </w:rPr>
                <w:id w:val="387922876"/>
                <w:placeholder>
                  <w:docPart w:val="4D0BBD61F43042E5BCCB209B32A56CFD"/>
                </w:placeholder>
                <w:showingPlcHdr/>
                <w:text/>
              </w:sdtPr>
              <w:sdtContent>
                <w:r w:rsidRPr="00D24FF3">
                  <w:rPr>
                    <w:rStyle w:val="Besedilooznabemesta"/>
                    <w:rFonts w:asciiTheme="minorHAnsi" w:hAnsiTheme="minorHAnsi" w:cstheme="minorHAnsi"/>
                  </w:rPr>
                  <w:t>Kliknite ali tapnite tukaj, če želite vnesti besedilo.</w:t>
                </w:r>
              </w:sdtContent>
            </w:sdt>
          </w:p>
        </w:tc>
        <w:tc>
          <w:tcPr>
            <w:tcW w:w="2126" w:type="dxa"/>
          </w:tcPr>
          <w:p w14:paraId="5BD07044" w14:textId="77777777" w:rsidR="00E0028B" w:rsidRPr="00D24FF3" w:rsidRDefault="00E0028B" w:rsidP="001F24F0">
            <w:pPr>
              <w:rPr>
                <w:rFonts w:asciiTheme="minorHAnsi" w:hAnsiTheme="minorHAnsi" w:cstheme="minorHAnsi"/>
              </w:rPr>
            </w:pPr>
            <w:r w:rsidRPr="00D24FF3">
              <w:rPr>
                <w:rFonts w:asciiTheme="minorHAnsi" w:hAnsiTheme="minorHAnsi" w:cstheme="minorHAnsi"/>
              </w:rPr>
              <w:t xml:space="preserve">   Izdajatelj menice</w:t>
            </w:r>
          </w:p>
        </w:tc>
        <w:tc>
          <w:tcPr>
            <w:tcW w:w="4459" w:type="dxa"/>
          </w:tcPr>
          <w:p w14:paraId="666FCC00" w14:textId="77777777" w:rsidR="00E0028B" w:rsidRPr="00D24FF3" w:rsidRDefault="00E0028B" w:rsidP="001F24F0">
            <w:pPr>
              <w:rPr>
                <w:rFonts w:asciiTheme="minorHAnsi" w:hAnsiTheme="minorHAnsi" w:cstheme="minorHAnsi"/>
              </w:rPr>
            </w:pPr>
          </w:p>
          <w:p w14:paraId="69F1FA08" w14:textId="77777777" w:rsidR="00E0028B" w:rsidRPr="00D24FF3" w:rsidRDefault="00E0028B" w:rsidP="001F24F0">
            <w:pPr>
              <w:rPr>
                <w:rFonts w:asciiTheme="minorHAnsi" w:hAnsiTheme="minorHAnsi" w:cstheme="minorHAnsi"/>
              </w:rPr>
            </w:pPr>
            <w:r w:rsidRPr="00D24FF3">
              <w:rPr>
                <w:rFonts w:asciiTheme="minorHAnsi" w:hAnsiTheme="minorHAnsi" w:cstheme="minorHAnsi"/>
              </w:rPr>
              <w:t>________________________________</w:t>
            </w:r>
          </w:p>
          <w:p w14:paraId="0312038A" w14:textId="77777777" w:rsidR="00E0028B" w:rsidRPr="00D24FF3" w:rsidRDefault="00E0028B" w:rsidP="001F24F0">
            <w:pPr>
              <w:jc w:val="center"/>
              <w:rPr>
                <w:rFonts w:asciiTheme="minorHAnsi" w:hAnsiTheme="minorHAnsi" w:cstheme="minorHAnsi"/>
              </w:rPr>
            </w:pPr>
            <w:r w:rsidRPr="00D24FF3">
              <w:rPr>
                <w:rFonts w:asciiTheme="minorHAnsi" w:hAnsiTheme="minorHAnsi" w:cstheme="minorHAnsi"/>
              </w:rPr>
              <w:t>žig in podpis</w:t>
            </w:r>
          </w:p>
        </w:tc>
      </w:tr>
    </w:tbl>
    <w:p w14:paraId="5CDD8C28" w14:textId="77777777" w:rsidR="00E0028B" w:rsidRPr="00D24FF3" w:rsidRDefault="00E0028B" w:rsidP="00E0028B">
      <w:pPr>
        <w:autoSpaceDE w:val="0"/>
        <w:adjustRightInd w:val="0"/>
        <w:rPr>
          <w:rFonts w:asciiTheme="minorHAnsi" w:hAnsiTheme="minorHAnsi" w:cstheme="minorHAnsi"/>
          <w:b/>
          <w:i/>
        </w:rPr>
        <w:sectPr w:rsidR="00E0028B" w:rsidRPr="00D24FF3" w:rsidSect="00346199">
          <w:pgSz w:w="11906" w:h="16838"/>
          <w:pgMar w:top="1417" w:right="1274" w:bottom="1417" w:left="1134" w:header="709" w:footer="708" w:gutter="0"/>
          <w:cols w:space="708"/>
          <w:docGrid w:linePitch="360"/>
        </w:sectPr>
      </w:pPr>
    </w:p>
    <w:p w14:paraId="634FCB20" w14:textId="56D3AA35" w:rsidR="008370BA" w:rsidRPr="00D24FF3" w:rsidRDefault="008370BA" w:rsidP="008370BA">
      <w:pPr>
        <w:autoSpaceDE w:val="0"/>
        <w:autoSpaceDN w:val="0"/>
        <w:adjustRightInd w:val="0"/>
        <w:rPr>
          <w:rFonts w:asciiTheme="minorHAnsi" w:hAnsiTheme="minorHAnsi" w:cstheme="minorHAnsi"/>
        </w:rPr>
      </w:pPr>
      <w:r w:rsidRPr="00D24FF3">
        <w:rPr>
          <w:rFonts w:asciiTheme="minorHAnsi" w:hAnsiTheme="minorHAnsi" w:cstheme="minorHAnsi"/>
          <w:b/>
          <w:i/>
        </w:rPr>
        <w:t>OBR-</w:t>
      </w:r>
      <w:r w:rsidR="00E0028B" w:rsidRPr="00D24FF3">
        <w:rPr>
          <w:rFonts w:asciiTheme="minorHAnsi" w:hAnsiTheme="minorHAnsi" w:cstheme="minorHAnsi"/>
          <w:b/>
          <w:i/>
        </w:rPr>
        <w:t>7</w:t>
      </w:r>
    </w:p>
    <w:p w14:paraId="07307627" w14:textId="22FF84B6" w:rsidR="008370BA" w:rsidRPr="00D24FF3" w:rsidRDefault="008370BA" w:rsidP="008370BA">
      <w:pPr>
        <w:tabs>
          <w:tab w:val="left" w:pos="2694"/>
          <w:tab w:val="left" w:pos="2977"/>
        </w:tabs>
        <w:ind w:right="1"/>
        <w:rPr>
          <w:rFonts w:asciiTheme="minorHAnsi" w:hAnsiTheme="minorHAnsi" w:cstheme="minorHAnsi"/>
          <w:bCs/>
          <w:i/>
          <w:iCs/>
        </w:rPr>
      </w:pPr>
      <w:r w:rsidRPr="00D24FF3">
        <w:rPr>
          <w:rFonts w:asciiTheme="minorHAnsi" w:hAnsiTheme="minorHAnsi" w:cstheme="minorHAnsi"/>
          <w:bCs/>
          <w:i/>
          <w:iCs/>
        </w:rPr>
        <w:t xml:space="preserve">OBRAZEC </w:t>
      </w:r>
      <w:r w:rsidR="00946B1A">
        <w:rPr>
          <w:rFonts w:asciiTheme="minorHAnsi" w:hAnsiTheme="minorHAnsi" w:cstheme="minorHAnsi"/>
          <w:bCs/>
          <w:i/>
          <w:iCs/>
        </w:rPr>
        <w:t>FINANČNEGA ZAVAROVANJA ZA</w:t>
      </w:r>
      <w:r w:rsidRPr="00D24FF3">
        <w:rPr>
          <w:rFonts w:asciiTheme="minorHAnsi" w:hAnsiTheme="minorHAnsi" w:cstheme="minorHAnsi"/>
          <w:bCs/>
          <w:i/>
          <w:iCs/>
        </w:rPr>
        <w:t xml:space="preserve"> </w:t>
      </w:r>
      <w:r w:rsidR="008D27D2" w:rsidRPr="00D24FF3">
        <w:rPr>
          <w:rFonts w:asciiTheme="minorHAnsi" w:hAnsiTheme="minorHAnsi" w:cstheme="minorHAnsi"/>
          <w:bCs/>
          <w:i/>
          <w:iCs/>
        </w:rPr>
        <w:t>ODPRAVO NAPAK</w:t>
      </w:r>
      <w:r w:rsidR="006E4EF6" w:rsidRPr="00D24FF3">
        <w:rPr>
          <w:rFonts w:asciiTheme="minorHAnsi" w:hAnsiTheme="minorHAnsi" w:cstheme="minorHAnsi"/>
          <w:bCs/>
          <w:i/>
          <w:iCs/>
        </w:rPr>
        <w:t xml:space="preserve"> </w:t>
      </w:r>
    </w:p>
    <w:p w14:paraId="25B1E781" w14:textId="77777777" w:rsidR="008370BA" w:rsidRPr="00D24FF3" w:rsidRDefault="008370BA" w:rsidP="00163D82">
      <w:pPr>
        <w:autoSpaceDE w:val="0"/>
        <w:autoSpaceDN w:val="0"/>
        <w:adjustRightInd w:val="0"/>
        <w:rPr>
          <w:rFonts w:asciiTheme="minorHAnsi" w:hAnsiTheme="minorHAnsi" w:cstheme="minorHAnsi"/>
          <w:b/>
        </w:rPr>
      </w:pPr>
    </w:p>
    <w:p w14:paraId="350B19C7" w14:textId="77777777" w:rsidR="008370BA" w:rsidRPr="00D24FF3" w:rsidRDefault="008370BA" w:rsidP="008370BA">
      <w:pPr>
        <w:autoSpaceDE w:val="0"/>
        <w:autoSpaceDN w:val="0"/>
        <w:adjustRightInd w:val="0"/>
        <w:jc w:val="center"/>
        <w:rPr>
          <w:rFonts w:asciiTheme="minorHAnsi" w:hAnsiTheme="minorHAnsi" w:cstheme="minorHAnsi"/>
          <w:b/>
        </w:rPr>
      </w:pPr>
      <w:r w:rsidRPr="00D24FF3">
        <w:rPr>
          <w:rFonts w:asciiTheme="minorHAnsi" w:hAnsiTheme="minorHAnsi" w:cstheme="minorHAnsi"/>
          <w:b/>
        </w:rPr>
        <w:t>MENIČNA IZJAVA</w:t>
      </w:r>
    </w:p>
    <w:p w14:paraId="05E8BFF0" w14:textId="77777777" w:rsidR="008370BA" w:rsidRPr="00D24FF3" w:rsidRDefault="008370BA" w:rsidP="008370BA">
      <w:pPr>
        <w:autoSpaceDE w:val="0"/>
        <w:autoSpaceDN w:val="0"/>
        <w:adjustRightInd w:val="0"/>
        <w:jc w:val="center"/>
        <w:rPr>
          <w:rFonts w:asciiTheme="minorHAnsi" w:hAnsiTheme="minorHAnsi" w:cstheme="minorHAnsi"/>
        </w:rPr>
      </w:pPr>
      <w:r w:rsidRPr="00D24FF3">
        <w:rPr>
          <w:rFonts w:asciiTheme="minorHAnsi" w:hAnsiTheme="minorHAnsi" w:cstheme="minorHAnsi"/>
        </w:rPr>
        <w:t>s pooblastilom za unovčenje</w:t>
      </w:r>
    </w:p>
    <w:p w14:paraId="4D180918" w14:textId="77777777" w:rsidR="008370BA" w:rsidRPr="00D24FF3" w:rsidRDefault="008370BA" w:rsidP="008370BA">
      <w:pPr>
        <w:autoSpaceDE w:val="0"/>
        <w:autoSpaceDN w:val="0"/>
        <w:adjustRightInd w:val="0"/>
        <w:jc w:val="center"/>
        <w:rPr>
          <w:rFonts w:asciiTheme="minorHAnsi" w:hAnsiTheme="minorHAnsi" w:cstheme="minorHAnsi"/>
        </w:rPr>
      </w:pPr>
    </w:p>
    <w:p w14:paraId="2E21AC52" w14:textId="4F1B26DA" w:rsidR="008370BA" w:rsidRPr="00D24FF3" w:rsidRDefault="003F6300" w:rsidP="008370BA">
      <w:pPr>
        <w:autoSpaceDE w:val="0"/>
        <w:autoSpaceDN w:val="0"/>
        <w:adjustRightInd w:val="0"/>
        <w:rPr>
          <w:rFonts w:asciiTheme="minorHAnsi" w:hAnsiTheme="minorHAnsi" w:cstheme="minorHAnsi"/>
        </w:rPr>
      </w:pPr>
      <w:r w:rsidRPr="00D24FF3">
        <w:rPr>
          <w:rFonts w:asciiTheme="minorHAnsi" w:hAnsiTheme="minorHAnsi" w:cstheme="minorHAnsi"/>
        </w:rPr>
        <w:t>Dobavitelj</w:t>
      </w:r>
      <w:r w:rsidR="008370BA" w:rsidRPr="00D24FF3">
        <w:rPr>
          <w:rFonts w:asciiTheme="minorHAnsi" w:hAnsiTheme="minorHAnsi" w:cstheme="minorHAnsi"/>
        </w:rPr>
        <w:t xml:space="preserve">:  </w:t>
      </w:r>
      <w:sdt>
        <w:sdtPr>
          <w:rPr>
            <w:rFonts w:asciiTheme="minorHAnsi" w:hAnsiTheme="minorHAnsi" w:cstheme="minorHAnsi"/>
          </w:rPr>
          <w:id w:val="-2068870242"/>
          <w:placeholder>
            <w:docPart w:val="F36E934BB964422E9FFA87CC8F8860A3"/>
          </w:placeholder>
          <w:showingPlcHdr/>
        </w:sdtPr>
        <w:sdtContent>
          <w:r w:rsidR="008370BA" w:rsidRPr="00D24FF3">
            <w:rPr>
              <w:rStyle w:val="Besedilooznabemesta"/>
              <w:rFonts w:asciiTheme="minorHAnsi" w:eastAsia="MS ??" w:hAnsiTheme="minorHAnsi" w:cstheme="minorHAnsi"/>
            </w:rPr>
            <w:t>Kliknite ali tapnite tukaj, če želite vnesti besedilo.</w:t>
          </w:r>
        </w:sdtContent>
      </w:sdt>
    </w:p>
    <w:p w14:paraId="5CDC8E05" w14:textId="77777777" w:rsidR="008370BA" w:rsidRPr="00D24FF3" w:rsidRDefault="008370BA" w:rsidP="008370BA">
      <w:pPr>
        <w:autoSpaceDE w:val="0"/>
        <w:autoSpaceDN w:val="0"/>
        <w:adjustRightInd w:val="0"/>
        <w:rPr>
          <w:rFonts w:asciiTheme="minorHAnsi" w:hAnsiTheme="minorHAnsi" w:cstheme="minorHAnsi"/>
        </w:rPr>
      </w:pPr>
    </w:p>
    <w:p w14:paraId="7DA8FB8C" w14:textId="0DD9BDD9" w:rsidR="00802C3D" w:rsidRPr="00D24FF3" w:rsidRDefault="008370BA" w:rsidP="00802C3D">
      <w:pPr>
        <w:jc w:val="both"/>
        <w:rPr>
          <w:rFonts w:asciiTheme="minorHAnsi" w:hAnsiTheme="minorHAnsi" w:cstheme="minorHAnsi"/>
        </w:rPr>
      </w:pPr>
      <w:r w:rsidRPr="00D24FF3">
        <w:rPr>
          <w:rFonts w:asciiTheme="minorHAnsi" w:hAnsiTheme="minorHAnsi" w:cstheme="minorHAnsi"/>
        </w:rPr>
        <w:t xml:space="preserve">naročniku, </w:t>
      </w:r>
      <w:r w:rsidR="00B8216A" w:rsidRPr="00D24FF3">
        <w:rPr>
          <w:rFonts w:asciiTheme="minorHAnsi" w:hAnsiTheme="minorHAnsi" w:cstheme="minorHAnsi"/>
        </w:rPr>
        <w:t>Zdravstveni dom Murska Sobota, Grajska ulica 24, 9000 Murska Sobota</w:t>
      </w:r>
      <w:r w:rsidRPr="00D24FF3">
        <w:rPr>
          <w:rFonts w:asciiTheme="minorHAnsi" w:hAnsiTheme="minorHAnsi" w:cstheme="minorHAnsi"/>
        </w:rPr>
        <w:t xml:space="preserve">, kot </w:t>
      </w:r>
      <w:r w:rsidR="00946B1A">
        <w:rPr>
          <w:rFonts w:asciiTheme="minorHAnsi" w:hAnsiTheme="minorHAnsi" w:cstheme="minorHAnsi"/>
        </w:rPr>
        <w:t>finančno zavarovanje</w:t>
      </w:r>
      <w:r w:rsidRPr="00D24FF3">
        <w:rPr>
          <w:rFonts w:asciiTheme="minorHAnsi" w:hAnsiTheme="minorHAnsi" w:cstheme="minorHAnsi"/>
        </w:rPr>
        <w:t xml:space="preserve"> za </w:t>
      </w:r>
      <w:r w:rsidR="006E4EF6" w:rsidRPr="00D24FF3">
        <w:rPr>
          <w:rFonts w:asciiTheme="minorHAnsi" w:hAnsiTheme="minorHAnsi" w:cstheme="minorHAnsi"/>
        </w:rPr>
        <w:t>odpravo napak</w:t>
      </w:r>
      <w:r w:rsidR="00233674" w:rsidRPr="00D24FF3">
        <w:rPr>
          <w:rFonts w:asciiTheme="minorHAnsi" w:hAnsiTheme="minorHAnsi" w:cstheme="minorHAnsi"/>
        </w:rPr>
        <w:t xml:space="preserve"> v okviru izvedbe javnega naročila</w:t>
      </w:r>
      <w:r w:rsidR="00802C3D" w:rsidRPr="00D24FF3">
        <w:rPr>
          <w:rFonts w:asciiTheme="minorHAnsi" w:hAnsiTheme="minorHAnsi" w:cstheme="minorHAnsi"/>
        </w:rPr>
        <w:t xml:space="preserve"> z nazivom </w:t>
      </w:r>
      <w:r w:rsidR="00A76F51" w:rsidRPr="00D24FF3">
        <w:rPr>
          <w:rFonts w:asciiTheme="minorHAnsi" w:hAnsiTheme="minorHAnsi" w:cstheme="minorHAnsi"/>
        </w:rPr>
        <w:t>»</w:t>
      </w:r>
      <w:r w:rsidR="006A1109" w:rsidRPr="008C64F0">
        <w:rPr>
          <w:rFonts w:asciiTheme="minorHAnsi" w:hAnsiTheme="minorHAnsi" w:cstheme="minorHAnsi"/>
        </w:rPr>
        <w:t>DOBAVA SLUŽBENIH OSEBNIH VOZIL (ELEKTRIČNIH IN KONVENCIONALNEGA)</w:t>
      </w:r>
      <w:r w:rsidR="007B44E7" w:rsidRPr="00D24FF3">
        <w:rPr>
          <w:rFonts w:asciiTheme="minorHAnsi" w:hAnsiTheme="minorHAnsi" w:cstheme="minorHAnsi"/>
        </w:rPr>
        <w:t>«</w:t>
      </w:r>
      <w:r w:rsidR="00802C3D" w:rsidRPr="00D24FF3">
        <w:rPr>
          <w:rFonts w:asciiTheme="minorHAnsi" w:hAnsiTheme="minorHAnsi" w:cstheme="minorHAnsi"/>
        </w:rPr>
        <w:t xml:space="preserve"> </w:t>
      </w:r>
      <w:r w:rsidRPr="00D24FF3">
        <w:rPr>
          <w:rFonts w:asciiTheme="minorHAnsi" w:hAnsiTheme="minorHAnsi" w:cstheme="minorHAnsi"/>
        </w:rPr>
        <w:t xml:space="preserve">izročamo bianco menico ter menično izjavo s pooblastilom za unovčenje. </w:t>
      </w:r>
    </w:p>
    <w:p w14:paraId="45648E0B" w14:textId="68C58C6C" w:rsidR="008370BA" w:rsidRPr="00D24FF3" w:rsidRDefault="008370BA" w:rsidP="00802C3D">
      <w:pPr>
        <w:jc w:val="both"/>
        <w:rPr>
          <w:rFonts w:asciiTheme="minorHAnsi" w:hAnsiTheme="minorHAnsi" w:cstheme="minorHAnsi"/>
        </w:rPr>
      </w:pPr>
      <w:r w:rsidRPr="00D24FF3">
        <w:rPr>
          <w:rFonts w:asciiTheme="minorHAnsi" w:hAnsiTheme="minorHAnsi" w:cstheme="minorHAnsi"/>
        </w:rPr>
        <w:t>Bianco menica je neprenosljiva, unovčljiva na prvi poziv, brez protesta in je podpisana s strani pooblaščene osebe:</w:t>
      </w:r>
    </w:p>
    <w:p w14:paraId="3DAA0ABF" w14:textId="77777777" w:rsidR="008370BA" w:rsidRPr="00D24FF3"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D24FF3"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tcPr>
              <w:p w14:paraId="3F6B178E" w14:textId="77777777" w:rsidR="008370BA" w:rsidRPr="00D24FF3" w:rsidRDefault="008370BA" w:rsidP="00802C3D">
                <w:pPr>
                  <w:autoSpaceDE w:val="0"/>
                  <w:autoSpaceDN w:val="0"/>
                  <w:adjustRightInd w:val="0"/>
                  <w:jc w:val="center"/>
                  <w:rPr>
                    <w:rFonts w:asciiTheme="minorHAnsi" w:hAnsiTheme="minorHAnsi" w:cstheme="minorHAnsi"/>
                  </w:rPr>
                </w:pPr>
                <w:r w:rsidRPr="00D24FF3">
                  <w:rPr>
                    <w:rStyle w:val="Besedilooznabemesta"/>
                    <w:rFonts w:asciiTheme="minorHAnsi" w:hAnsiTheme="minorHAnsi" w:cstheme="minorHAnsi"/>
                  </w:rPr>
                  <w:t>Kliknite ali tapnite tukaj, če želite vnesti besedilo.</w:t>
                </w:r>
              </w:p>
            </w:tc>
          </w:sdtContent>
        </w:sdt>
        <w:tc>
          <w:tcPr>
            <w:tcW w:w="709" w:type="dxa"/>
          </w:tcPr>
          <w:p w14:paraId="0A737815" w14:textId="77777777" w:rsidR="008370BA" w:rsidRPr="00D24FF3" w:rsidRDefault="008370BA" w:rsidP="00802C3D">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tcPr>
              <w:p w14:paraId="0AD27AC6" w14:textId="77777777" w:rsidR="008370BA" w:rsidRPr="00D24FF3" w:rsidRDefault="008370BA" w:rsidP="00802C3D">
                <w:pPr>
                  <w:autoSpaceDE w:val="0"/>
                  <w:autoSpaceDN w:val="0"/>
                  <w:adjustRightInd w:val="0"/>
                  <w:jc w:val="center"/>
                  <w:rPr>
                    <w:rFonts w:asciiTheme="minorHAnsi" w:hAnsiTheme="minorHAnsi" w:cstheme="minorHAnsi"/>
                  </w:rPr>
                </w:pPr>
                <w:r w:rsidRPr="00D24FF3">
                  <w:rPr>
                    <w:rStyle w:val="Besedilooznabemesta"/>
                    <w:rFonts w:asciiTheme="minorHAnsi" w:hAnsiTheme="minorHAnsi" w:cstheme="minorHAnsi"/>
                  </w:rPr>
                  <w:t>Kliknite ali tapnite tukaj, če želite vnesti besedilo.</w:t>
                </w:r>
              </w:p>
            </w:tc>
          </w:sdtContent>
        </w:sdt>
      </w:tr>
      <w:tr w:rsidR="008370BA" w:rsidRPr="00D24FF3" w14:paraId="242035EF" w14:textId="77777777" w:rsidTr="00271AF1">
        <w:tc>
          <w:tcPr>
            <w:tcW w:w="4786" w:type="dxa"/>
          </w:tcPr>
          <w:p w14:paraId="2E30A5F8" w14:textId="77777777" w:rsidR="008370BA" w:rsidRPr="00D24FF3" w:rsidRDefault="008370BA" w:rsidP="00802C3D">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(ime in priimek pooblaščene osebe)</w:t>
            </w:r>
          </w:p>
        </w:tc>
        <w:tc>
          <w:tcPr>
            <w:tcW w:w="709" w:type="dxa"/>
          </w:tcPr>
          <w:p w14:paraId="1B5BF349" w14:textId="77777777" w:rsidR="008370BA" w:rsidRPr="00D24FF3" w:rsidRDefault="008370BA" w:rsidP="00802C3D">
            <w:pPr>
              <w:autoSpaceDE w:val="0"/>
              <w:autoSpaceDN w:val="0"/>
              <w:adjustRightInd w:val="0"/>
              <w:jc w:val="center"/>
              <w:rPr>
                <w:rFonts w:asciiTheme="minorHAnsi" w:hAnsiTheme="minorHAnsi" w:cstheme="minorHAnsi"/>
                <w:i/>
                <w:iCs/>
              </w:rPr>
            </w:pPr>
          </w:p>
        </w:tc>
        <w:tc>
          <w:tcPr>
            <w:tcW w:w="4111" w:type="dxa"/>
          </w:tcPr>
          <w:p w14:paraId="31910958" w14:textId="77777777" w:rsidR="008370BA" w:rsidRPr="00D24FF3" w:rsidRDefault="008370BA" w:rsidP="00802C3D">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(funkcija)</w:t>
            </w:r>
          </w:p>
        </w:tc>
      </w:tr>
      <w:tr w:rsidR="008370BA" w:rsidRPr="00D24FF3" w14:paraId="2F32B731" w14:textId="77777777" w:rsidTr="00271AF1">
        <w:tc>
          <w:tcPr>
            <w:tcW w:w="4786" w:type="dxa"/>
          </w:tcPr>
          <w:p w14:paraId="02C1D7D0" w14:textId="77777777" w:rsidR="008370BA" w:rsidRPr="00D24FF3" w:rsidRDefault="008370BA" w:rsidP="00271AF1">
            <w:pPr>
              <w:autoSpaceDE w:val="0"/>
              <w:autoSpaceDN w:val="0"/>
              <w:adjustRightInd w:val="0"/>
              <w:rPr>
                <w:rFonts w:asciiTheme="minorHAnsi" w:hAnsiTheme="minorHAnsi" w:cstheme="minorHAnsi"/>
              </w:rPr>
            </w:pPr>
          </w:p>
        </w:tc>
        <w:tc>
          <w:tcPr>
            <w:tcW w:w="709" w:type="dxa"/>
          </w:tcPr>
          <w:p w14:paraId="6180ECB3" w14:textId="77777777" w:rsidR="008370BA" w:rsidRPr="00D24FF3" w:rsidRDefault="008370BA" w:rsidP="00271AF1">
            <w:pPr>
              <w:autoSpaceDE w:val="0"/>
              <w:autoSpaceDN w:val="0"/>
              <w:adjustRightInd w:val="0"/>
              <w:rPr>
                <w:rFonts w:asciiTheme="minorHAnsi" w:hAnsiTheme="minorHAnsi" w:cstheme="minorHAnsi"/>
              </w:rPr>
            </w:pPr>
          </w:p>
        </w:tc>
        <w:tc>
          <w:tcPr>
            <w:tcW w:w="4111" w:type="dxa"/>
          </w:tcPr>
          <w:p w14:paraId="2A057A54" w14:textId="77777777" w:rsidR="008370BA" w:rsidRPr="00D24FF3" w:rsidRDefault="008370BA" w:rsidP="00271AF1">
            <w:pPr>
              <w:autoSpaceDE w:val="0"/>
              <w:autoSpaceDN w:val="0"/>
              <w:adjustRightInd w:val="0"/>
              <w:rPr>
                <w:rFonts w:asciiTheme="minorHAnsi" w:hAnsiTheme="minorHAnsi" w:cstheme="minorHAnsi"/>
              </w:rPr>
            </w:pPr>
          </w:p>
        </w:tc>
      </w:tr>
      <w:tr w:rsidR="008370BA" w:rsidRPr="00D24FF3" w14:paraId="3A3A3E16" w14:textId="77777777" w:rsidTr="00271AF1">
        <w:tc>
          <w:tcPr>
            <w:tcW w:w="4786" w:type="dxa"/>
            <w:tcBorders>
              <w:bottom w:val="single" w:sz="4" w:space="0" w:color="auto"/>
            </w:tcBorders>
          </w:tcPr>
          <w:p w14:paraId="47AAA200" w14:textId="77777777" w:rsidR="008370BA" w:rsidRPr="00D24FF3" w:rsidRDefault="008370BA" w:rsidP="00271AF1">
            <w:pPr>
              <w:autoSpaceDE w:val="0"/>
              <w:autoSpaceDN w:val="0"/>
              <w:adjustRightInd w:val="0"/>
              <w:rPr>
                <w:rFonts w:asciiTheme="minorHAnsi" w:hAnsiTheme="minorHAnsi" w:cstheme="minorHAnsi"/>
              </w:rPr>
            </w:pPr>
          </w:p>
        </w:tc>
        <w:tc>
          <w:tcPr>
            <w:tcW w:w="709" w:type="dxa"/>
          </w:tcPr>
          <w:p w14:paraId="7815B39C" w14:textId="77777777" w:rsidR="008370BA" w:rsidRPr="00D24FF3" w:rsidRDefault="008370BA" w:rsidP="00271AF1">
            <w:pPr>
              <w:autoSpaceDE w:val="0"/>
              <w:autoSpaceDN w:val="0"/>
              <w:adjustRightInd w:val="0"/>
              <w:rPr>
                <w:rFonts w:asciiTheme="minorHAnsi" w:hAnsiTheme="minorHAnsi" w:cstheme="minorHAnsi"/>
              </w:rPr>
            </w:pPr>
          </w:p>
        </w:tc>
        <w:tc>
          <w:tcPr>
            <w:tcW w:w="4111" w:type="dxa"/>
          </w:tcPr>
          <w:p w14:paraId="7398712A" w14:textId="77777777" w:rsidR="008370BA" w:rsidRPr="00D24FF3" w:rsidRDefault="008370BA" w:rsidP="00271AF1">
            <w:pPr>
              <w:autoSpaceDE w:val="0"/>
              <w:autoSpaceDN w:val="0"/>
              <w:adjustRightInd w:val="0"/>
              <w:rPr>
                <w:rFonts w:asciiTheme="minorHAnsi" w:hAnsiTheme="minorHAnsi" w:cstheme="minorHAnsi"/>
              </w:rPr>
            </w:pPr>
          </w:p>
        </w:tc>
      </w:tr>
      <w:tr w:rsidR="008370BA" w:rsidRPr="00D24FF3" w14:paraId="63722F59" w14:textId="77777777" w:rsidTr="00271AF1">
        <w:tc>
          <w:tcPr>
            <w:tcW w:w="4786" w:type="dxa"/>
            <w:tcBorders>
              <w:top w:val="single" w:sz="4" w:space="0" w:color="auto"/>
            </w:tcBorders>
          </w:tcPr>
          <w:p w14:paraId="676CA622" w14:textId="77777777" w:rsidR="008370BA" w:rsidRPr="00D24FF3" w:rsidRDefault="008370BA" w:rsidP="00271AF1">
            <w:pPr>
              <w:autoSpaceDE w:val="0"/>
              <w:autoSpaceDN w:val="0"/>
              <w:adjustRightInd w:val="0"/>
              <w:jc w:val="center"/>
              <w:rPr>
                <w:rFonts w:asciiTheme="minorHAnsi" w:hAnsiTheme="minorHAnsi" w:cstheme="minorHAnsi"/>
                <w:i/>
                <w:iCs/>
                <w:sz w:val="20"/>
                <w:szCs w:val="20"/>
              </w:rPr>
            </w:pPr>
            <w:r w:rsidRPr="00D24FF3">
              <w:rPr>
                <w:rFonts w:asciiTheme="minorHAnsi" w:hAnsiTheme="minorHAnsi" w:cstheme="minorHAnsi"/>
                <w:i/>
                <w:iCs/>
                <w:sz w:val="20"/>
                <w:szCs w:val="20"/>
              </w:rPr>
              <w:t>(podpis)</w:t>
            </w:r>
          </w:p>
        </w:tc>
        <w:tc>
          <w:tcPr>
            <w:tcW w:w="709" w:type="dxa"/>
          </w:tcPr>
          <w:p w14:paraId="4E2E65E1" w14:textId="77777777" w:rsidR="008370BA" w:rsidRPr="00D24FF3" w:rsidRDefault="008370BA" w:rsidP="00271AF1">
            <w:pPr>
              <w:autoSpaceDE w:val="0"/>
              <w:autoSpaceDN w:val="0"/>
              <w:adjustRightInd w:val="0"/>
              <w:rPr>
                <w:rFonts w:asciiTheme="minorHAnsi" w:hAnsiTheme="minorHAnsi" w:cstheme="minorHAnsi"/>
              </w:rPr>
            </w:pPr>
          </w:p>
        </w:tc>
        <w:tc>
          <w:tcPr>
            <w:tcW w:w="4111" w:type="dxa"/>
          </w:tcPr>
          <w:p w14:paraId="6507486B" w14:textId="77777777" w:rsidR="008370BA" w:rsidRPr="00D24FF3" w:rsidRDefault="008370BA" w:rsidP="00271AF1">
            <w:pPr>
              <w:autoSpaceDE w:val="0"/>
              <w:autoSpaceDN w:val="0"/>
              <w:adjustRightInd w:val="0"/>
              <w:rPr>
                <w:rFonts w:asciiTheme="minorHAnsi" w:hAnsiTheme="minorHAnsi" w:cstheme="minorHAnsi"/>
              </w:rPr>
            </w:pPr>
          </w:p>
        </w:tc>
      </w:tr>
    </w:tbl>
    <w:p w14:paraId="2E8F5A8D" w14:textId="77777777" w:rsidR="008370BA" w:rsidRPr="00D24FF3" w:rsidRDefault="008370BA" w:rsidP="008370BA">
      <w:pPr>
        <w:autoSpaceDE w:val="0"/>
        <w:autoSpaceDN w:val="0"/>
        <w:adjustRightInd w:val="0"/>
        <w:rPr>
          <w:rFonts w:asciiTheme="minorHAnsi" w:hAnsiTheme="minorHAnsi" w:cstheme="minorHAnsi"/>
        </w:rPr>
      </w:pPr>
    </w:p>
    <w:p w14:paraId="088CD450" w14:textId="6B0D1436" w:rsidR="008370BA" w:rsidRPr="00D24FF3" w:rsidRDefault="008370BA" w:rsidP="00AE5FC2">
      <w:pPr>
        <w:jc w:val="both"/>
        <w:rPr>
          <w:rFonts w:asciiTheme="minorHAnsi" w:hAnsiTheme="minorHAnsi" w:cstheme="minorHAnsi"/>
        </w:rPr>
      </w:pPr>
      <w:r w:rsidRPr="00D24FF3">
        <w:rPr>
          <w:rFonts w:asciiTheme="minorHAnsi" w:hAnsiTheme="minorHAnsi" w:cstheme="minorHAnsi"/>
        </w:rPr>
        <w:t xml:space="preserve">Naročnika, </w:t>
      </w:r>
      <w:r w:rsidR="00B8216A" w:rsidRPr="00D24FF3">
        <w:rPr>
          <w:rFonts w:asciiTheme="minorHAnsi" w:hAnsiTheme="minorHAnsi" w:cstheme="minorHAnsi"/>
        </w:rPr>
        <w:t>Zdravstveni dom Murska Sobota, Grajska ulica 24, 9000 Murska Sobota</w:t>
      </w:r>
      <w:r w:rsidRPr="00D24FF3">
        <w:rPr>
          <w:rFonts w:asciiTheme="minorHAnsi" w:hAnsiTheme="minorHAnsi" w:cstheme="minorHAnsi"/>
        </w:rPr>
        <w:t xml:space="preserve">, nepreklicno pooblaščamo, da izpolni to bianco menico v znesku </w:t>
      </w:r>
      <w:r w:rsidR="00CF73D6" w:rsidRPr="00D24FF3">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D24FF3">
            <w:rPr>
              <w:rStyle w:val="Besedilooznabemesta"/>
              <w:rFonts w:asciiTheme="minorHAnsi" w:eastAsiaTheme="majorEastAsia" w:hAnsiTheme="minorHAnsi" w:cstheme="minorHAnsi"/>
            </w:rPr>
            <w:t>Kliknite ali tapnite tukaj, če želite vnesti besedilo.</w:t>
          </w:r>
        </w:sdtContent>
      </w:sdt>
      <w:r w:rsidR="00CF73D6" w:rsidRPr="00D24FF3">
        <w:rPr>
          <w:rFonts w:asciiTheme="minorHAnsi" w:hAnsiTheme="minorHAnsi" w:cstheme="minorHAnsi"/>
        </w:rPr>
        <w:t xml:space="preserve"> EUR </w:t>
      </w:r>
      <w:r w:rsidR="00CF73D6" w:rsidRPr="00D24FF3">
        <w:rPr>
          <w:rFonts w:asciiTheme="minorHAnsi" w:hAnsiTheme="minorHAnsi" w:cstheme="minorHAnsi"/>
          <w:i/>
          <w:iCs/>
        </w:rPr>
        <w:t>(</w:t>
      </w:r>
      <w:r w:rsidR="006E4EF6" w:rsidRPr="00D24FF3">
        <w:rPr>
          <w:rFonts w:asciiTheme="minorHAnsi" w:hAnsiTheme="minorHAnsi" w:cstheme="minorHAnsi"/>
          <w:i/>
          <w:iCs/>
        </w:rPr>
        <w:t>5</w:t>
      </w:r>
      <w:r w:rsidR="004763CF" w:rsidRPr="00D24FF3">
        <w:rPr>
          <w:rFonts w:asciiTheme="minorHAnsi" w:hAnsiTheme="minorHAnsi" w:cstheme="minorHAnsi"/>
          <w:i/>
          <w:iCs/>
        </w:rPr>
        <w:t xml:space="preserve">% </w:t>
      </w:r>
      <w:r w:rsidR="006C3E95" w:rsidRPr="00D24FF3">
        <w:rPr>
          <w:rFonts w:asciiTheme="minorHAnsi" w:hAnsiTheme="minorHAnsi" w:cstheme="minorHAnsi"/>
          <w:i/>
          <w:iCs/>
        </w:rPr>
        <w:t xml:space="preserve">od </w:t>
      </w:r>
      <w:r w:rsidR="00A9077B" w:rsidRPr="00D24FF3">
        <w:rPr>
          <w:rFonts w:asciiTheme="minorHAnsi" w:hAnsiTheme="minorHAnsi" w:cstheme="minorHAnsi"/>
          <w:i/>
          <w:iCs/>
        </w:rPr>
        <w:t>pogodbene vrednosti</w:t>
      </w:r>
      <w:r w:rsidR="006C3E95" w:rsidRPr="00D24FF3">
        <w:rPr>
          <w:rFonts w:asciiTheme="minorHAnsi" w:hAnsiTheme="minorHAnsi" w:cstheme="minorHAnsi"/>
          <w:i/>
          <w:iCs/>
        </w:rPr>
        <w:t xml:space="preserve"> z DDV</w:t>
      </w:r>
      <w:r w:rsidR="00CF73D6" w:rsidRPr="00D24FF3">
        <w:rPr>
          <w:rFonts w:asciiTheme="minorHAnsi" w:hAnsiTheme="minorHAnsi" w:cstheme="minorHAnsi"/>
          <w:i/>
          <w:iCs/>
        </w:rPr>
        <w:t>)</w:t>
      </w:r>
      <w:r w:rsidR="00AE5FC2" w:rsidRPr="00D24FF3">
        <w:rPr>
          <w:rFonts w:asciiTheme="minorHAnsi" w:hAnsiTheme="minorHAnsi" w:cstheme="minorHAnsi"/>
        </w:rPr>
        <w:t xml:space="preserve"> </w:t>
      </w:r>
      <w:r w:rsidRPr="00D24FF3">
        <w:rPr>
          <w:rFonts w:asciiTheme="minorHAnsi" w:hAnsiTheme="minorHAnsi" w:cstheme="minorHAnsi"/>
        </w:rPr>
        <w:t>in jo unovči</w:t>
      </w:r>
      <w:r w:rsidR="00145D0D" w:rsidRPr="00D24FF3">
        <w:rPr>
          <w:rFonts w:asciiTheme="minorHAnsi" w:hAnsiTheme="minorHAnsi" w:cstheme="minorHAnsi"/>
        </w:rPr>
        <w:t>:</w:t>
      </w:r>
    </w:p>
    <w:p w14:paraId="18A7DD75" w14:textId="77777777" w:rsidR="00CA0A34" w:rsidRPr="00D24FF3" w:rsidRDefault="00CA0A34" w:rsidP="00AE5FC2">
      <w:pPr>
        <w:jc w:val="both"/>
        <w:rPr>
          <w:rFonts w:asciiTheme="minorHAnsi" w:hAnsiTheme="minorHAnsi" w:cstheme="minorHAnsi"/>
        </w:rPr>
      </w:pPr>
    </w:p>
    <w:p w14:paraId="53566995" w14:textId="7277C676" w:rsidR="006C3786" w:rsidRPr="00D24FF3" w:rsidRDefault="006C3786" w:rsidP="00026DC7">
      <w:pPr>
        <w:widowControl w:val="0"/>
        <w:numPr>
          <w:ilvl w:val="0"/>
          <w:numId w:val="22"/>
        </w:numPr>
        <w:suppressAutoHyphens/>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iz razlogov, ki so navedeni v Pogodbi o dobavi </w:t>
      </w:r>
      <w:r>
        <w:rPr>
          <w:rFonts w:asciiTheme="minorHAnsi" w:hAnsiTheme="minorHAnsi" w:cstheme="minorHAnsi"/>
        </w:rPr>
        <w:t xml:space="preserve">vozila </w:t>
      </w:r>
      <w:r w:rsidRPr="00D24FF3">
        <w:rPr>
          <w:rFonts w:asciiTheme="minorHAnsi" w:hAnsiTheme="minorHAnsi" w:cstheme="minorHAnsi"/>
        </w:rPr>
        <w:t>št</w:t>
      </w:r>
      <w:r w:rsidRPr="00D24FF3">
        <w:rPr>
          <w:rFonts w:asciiTheme="minorHAnsi" w:hAnsiTheme="minorHAnsi" w:cstheme="minorHAnsi"/>
          <w:b/>
        </w:rPr>
        <w:t xml:space="preserve">. </w:t>
      </w:r>
      <w:r w:rsidR="009E520E" w:rsidRPr="00090845">
        <w:rPr>
          <w:rFonts w:asciiTheme="minorHAnsi" w:hAnsiTheme="minorHAnsi" w:cstheme="minorHAnsi"/>
          <w:bCs/>
        </w:rPr>
        <w:t>NMV-B-</w:t>
      </w:r>
      <w:r w:rsidR="00BD11C4">
        <w:rPr>
          <w:rFonts w:asciiTheme="minorHAnsi" w:hAnsiTheme="minorHAnsi" w:cstheme="minorHAnsi"/>
          <w:bCs/>
        </w:rPr>
        <w:t>2</w:t>
      </w:r>
      <w:r w:rsidR="009E520E" w:rsidRPr="00090845">
        <w:rPr>
          <w:rFonts w:asciiTheme="minorHAnsi" w:hAnsiTheme="minorHAnsi" w:cstheme="minorHAnsi"/>
          <w:bCs/>
        </w:rPr>
        <w:t>/202</w:t>
      </w:r>
      <w:r w:rsidR="00BD11C4">
        <w:rPr>
          <w:rFonts w:asciiTheme="minorHAnsi" w:hAnsiTheme="minorHAnsi" w:cstheme="minorHAnsi"/>
          <w:bCs/>
        </w:rPr>
        <w:t>6</w:t>
      </w:r>
      <w:r w:rsidR="009E520E">
        <w:rPr>
          <w:rFonts w:asciiTheme="minorHAnsi" w:hAnsiTheme="minorHAnsi" w:cstheme="minorHAnsi"/>
          <w:bCs/>
        </w:rPr>
        <w:t>.</w:t>
      </w:r>
    </w:p>
    <w:p w14:paraId="25B83F3B" w14:textId="77777777" w:rsidR="00196EFF" w:rsidRPr="00D24FF3" w:rsidRDefault="00196EFF" w:rsidP="00196EFF">
      <w:pPr>
        <w:widowControl w:val="0"/>
        <w:suppressAutoHyphens/>
        <w:autoSpaceDE w:val="0"/>
        <w:ind w:left="720"/>
        <w:jc w:val="both"/>
        <w:rPr>
          <w:rFonts w:asciiTheme="minorHAnsi" w:hAnsiTheme="minorHAnsi" w:cstheme="minorHAnsi"/>
        </w:rPr>
      </w:pPr>
    </w:p>
    <w:p w14:paraId="158A87E3" w14:textId="17564416" w:rsidR="008370BA" w:rsidRPr="00D24FF3" w:rsidRDefault="008370BA" w:rsidP="00051AB9">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52E207CD" w14:textId="77777777" w:rsidR="008370BA" w:rsidRPr="00D24FF3" w:rsidRDefault="008370BA" w:rsidP="00051AB9">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p w14:paraId="1C21A469" w14:textId="07FF0107" w:rsidR="008370BA" w:rsidRPr="00D24FF3" w:rsidRDefault="008370BA" w:rsidP="00051AB9">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Menico se lahko unovči najkasneje v roku </w:t>
      </w:r>
      <w:r w:rsidR="00104250" w:rsidRPr="00D24FF3">
        <w:rPr>
          <w:rFonts w:asciiTheme="minorHAnsi" w:hAnsiTheme="minorHAnsi" w:cstheme="minorHAnsi"/>
        </w:rPr>
        <w:t>3</w:t>
      </w:r>
      <w:r w:rsidR="003A7565" w:rsidRPr="00D24FF3">
        <w:rPr>
          <w:rFonts w:asciiTheme="minorHAnsi" w:hAnsiTheme="minorHAnsi" w:cstheme="minorHAnsi"/>
        </w:rPr>
        <w:t>0</w:t>
      </w:r>
      <w:r w:rsidRPr="00D24FF3">
        <w:rPr>
          <w:rFonts w:asciiTheme="minorHAnsi" w:hAnsiTheme="minorHAnsi" w:cstheme="minorHAnsi"/>
        </w:rPr>
        <w:t xml:space="preserve"> </w:t>
      </w:r>
      <w:r w:rsidR="003A7565" w:rsidRPr="00D24FF3">
        <w:rPr>
          <w:rFonts w:asciiTheme="minorHAnsi" w:hAnsiTheme="minorHAnsi" w:cstheme="minorHAnsi"/>
        </w:rPr>
        <w:t xml:space="preserve">dni od poteka </w:t>
      </w:r>
      <w:r w:rsidR="006C3786">
        <w:rPr>
          <w:rFonts w:asciiTheme="minorHAnsi" w:hAnsiTheme="minorHAnsi" w:cstheme="minorHAnsi"/>
        </w:rPr>
        <w:t xml:space="preserve">vseh </w:t>
      </w:r>
      <w:r w:rsidR="00965E1E" w:rsidRPr="00D24FF3">
        <w:rPr>
          <w:rFonts w:asciiTheme="minorHAnsi" w:hAnsiTheme="minorHAnsi" w:cstheme="minorHAnsi"/>
        </w:rPr>
        <w:t>garancijsk</w:t>
      </w:r>
      <w:r w:rsidR="00041B0A" w:rsidRPr="00D24FF3">
        <w:rPr>
          <w:rFonts w:asciiTheme="minorHAnsi" w:hAnsiTheme="minorHAnsi" w:cstheme="minorHAnsi"/>
        </w:rPr>
        <w:t>ih rokov.</w:t>
      </w:r>
    </w:p>
    <w:p w14:paraId="51AD1767" w14:textId="77777777" w:rsidR="008370BA" w:rsidRPr="00D24FF3" w:rsidRDefault="008370BA" w:rsidP="008370BA">
      <w:pPr>
        <w:autoSpaceDE w:val="0"/>
        <w:autoSpaceDN w:val="0"/>
        <w:adjustRightInd w:val="0"/>
        <w:jc w:val="both"/>
        <w:rPr>
          <w:rFonts w:asciiTheme="minorHAnsi" w:hAnsiTheme="minorHAnsi" w:cstheme="minorHAnsi"/>
        </w:rPr>
      </w:pPr>
      <w:r w:rsidRPr="00D24FF3">
        <w:rPr>
          <w:rFonts w:asciiTheme="minorHAnsi" w:hAnsiTheme="minorHAnsi" w:cstheme="minorHAnsi"/>
        </w:rPr>
        <w:t xml:space="preserve">                                                                                                                                                                                                                                                                </w:t>
      </w:r>
    </w:p>
    <w:p w14:paraId="78679A4A" w14:textId="16993BA3" w:rsidR="008370BA" w:rsidRPr="00D24FF3" w:rsidRDefault="008370BA" w:rsidP="008370BA">
      <w:pPr>
        <w:autoSpaceDE w:val="0"/>
        <w:autoSpaceDN w:val="0"/>
        <w:adjustRightInd w:val="0"/>
        <w:jc w:val="both"/>
        <w:rPr>
          <w:rFonts w:asciiTheme="minorHAnsi" w:hAnsiTheme="minorHAnsi" w:cstheme="minorHAnsi"/>
          <w:b/>
          <w:bCs/>
        </w:rPr>
      </w:pPr>
      <w:r w:rsidRPr="00D24FF3">
        <w:rPr>
          <w:rFonts w:asciiTheme="minorHAnsi" w:hAnsiTheme="minorHAnsi" w:cstheme="minorHAnsi"/>
          <w:b/>
          <w:bCs/>
        </w:rPr>
        <w:t>Priloga: 2x bianco menica</w:t>
      </w:r>
    </w:p>
    <w:p w14:paraId="0F918C19" w14:textId="3DB73646" w:rsidR="00C62495" w:rsidRPr="00D24FF3" w:rsidRDefault="00C62495" w:rsidP="008370BA">
      <w:pPr>
        <w:autoSpaceDE w:val="0"/>
        <w:autoSpaceDN w:val="0"/>
        <w:adjustRightInd w:val="0"/>
        <w:jc w:val="both"/>
        <w:rPr>
          <w:rFonts w:asciiTheme="minorHAnsi" w:hAnsiTheme="minorHAnsi" w:cstheme="minorHAnsi"/>
          <w:b/>
          <w:bCs/>
        </w:rPr>
      </w:pPr>
    </w:p>
    <w:p w14:paraId="38A9EE87" w14:textId="77777777" w:rsidR="00C62495" w:rsidRPr="00D24FF3" w:rsidRDefault="00C62495" w:rsidP="008370BA">
      <w:pPr>
        <w:autoSpaceDE w:val="0"/>
        <w:autoSpaceDN w:val="0"/>
        <w:adjustRightInd w:val="0"/>
        <w:jc w:val="both"/>
        <w:rPr>
          <w:rFonts w:asciiTheme="minorHAnsi" w:hAnsiTheme="minorHAnsi" w:cstheme="minorHAnsi"/>
          <w:b/>
          <w:bCs/>
        </w:rPr>
      </w:pPr>
    </w:p>
    <w:tbl>
      <w:tblPr>
        <w:tblW w:w="9846" w:type="dxa"/>
        <w:tblLook w:val="01E0" w:firstRow="1" w:lastRow="1" w:firstColumn="1" w:lastColumn="1" w:noHBand="0" w:noVBand="0"/>
      </w:tblPr>
      <w:tblGrid>
        <w:gridCol w:w="3261"/>
        <w:gridCol w:w="2126"/>
        <w:gridCol w:w="4459"/>
      </w:tblGrid>
      <w:tr w:rsidR="008370BA" w:rsidRPr="00D24FF3" w14:paraId="3EF70BD4" w14:textId="77777777" w:rsidTr="00271AF1">
        <w:tc>
          <w:tcPr>
            <w:tcW w:w="3261" w:type="dxa"/>
          </w:tcPr>
          <w:p w14:paraId="3996FAD9" w14:textId="77777777" w:rsidR="008370BA" w:rsidRPr="00D24FF3" w:rsidRDefault="008370BA" w:rsidP="00271AF1">
            <w:pPr>
              <w:jc w:val="both"/>
              <w:rPr>
                <w:rFonts w:asciiTheme="minorHAnsi" w:hAnsiTheme="minorHAnsi" w:cstheme="minorHAnsi"/>
              </w:rPr>
            </w:pPr>
          </w:p>
          <w:p w14:paraId="70223B4F" w14:textId="77777777" w:rsidR="008370BA" w:rsidRPr="00D24FF3" w:rsidRDefault="008370BA" w:rsidP="00271AF1">
            <w:pPr>
              <w:jc w:val="both"/>
              <w:rPr>
                <w:rFonts w:asciiTheme="minorHAnsi" w:hAnsiTheme="minorHAnsi" w:cstheme="minorHAnsi"/>
              </w:rPr>
            </w:pPr>
            <w:r w:rsidRPr="00D24FF3">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D24FF3">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D24FF3" w:rsidRDefault="008370BA" w:rsidP="00271AF1">
            <w:pPr>
              <w:jc w:val="both"/>
              <w:rPr>
                <w:rFonts w:asciiTheme="minorHAnsi" w:hAnsiTheme="minorHAnsi" w:cstheme="minorHAnsi"/>
              </w:rPr>
            </w:pPr>
          </w:p>
        </w:tc>
        <w:tc>
          <w:tcPr>
            <w:tcW w:w="4459" w:type="dxa"/>
          </w:tcPr>
          <w:p w14:paraId="75FE7C64" w14:textId="77777777" w:rsidR="008370BA" w:rsidRPr="00D24FF3" w:rsidRDefault="008370BA" w:rsidP="00271AF1">
            <w:pPr>
              <w:jc w:val="both"/>
              <w:rPr>
                <w:rFonts w:asciiTheme="minorHAnsi" w:hAnsiTheme="minorHAnsi" w:cstheme="minorHAnsi"/>
              </w:rPr>
            </w:pPr>
          </w:p>
        </w:tc>
      </w:tr>
      <w:tr w:rsidR="008370BA" w:rsidRPr="00D24FF3" w14:paraId="2862522B" w14:textId="77777777" w:rsidTr="00271AF1">
        <w:tc>
          <w:tcPr>
            <w:tcW w:w="3261" w:type="dxa"/>
          </w:tcPr>
          <w:p w14:paraId="268D9577" w14:textId="77777777" w:rsidR="008370BA" w:rsidRPr="00D24FF3" w:rsidRDefault="008370BA" w:rsidP="00271AF1">
            <w:pPr>
              <w:jc w:val="both"/>
              <w:rPr>
                <w:rFonts w:asciiTheme="minorHAnsi" w:hAnsiTheme="minorHAnsi" w:cstheme="minorHAnsi"/>
              </w:rPr>
            </w:pPr>
          </w:p>
        </w:tc>
        <w:tc>
          <w:tcPr>
            <w:tcW w:w="2126" w:type="dxa"/>
          </w:tcPr>
          <w:p w14:paraId="20ABBAB8" w14:textId="77777777" w:rsidR="008370BA" w:rsidRPr="00D24FF3" w:rsidRDefault="008370BA" w:rsidP="00271AF1">
            <w:pPr>
              <w:jc w:val="both"/>
              <w:rPr>
                <w:rFonts w:asciiTheme="minorHAnsi" w:hAnsiTheme="minorHAnsi" w:cstheme="minorHAnsi"/>
              </w:rPr>
            </w:pPr>
          </w:p>
        </w:tc>
        <w:tc>
          <w:tcPr>
            <w:tcW w:w="4459" w:type="dxa"/>
          </w:tcPr>
          <w:p w14:paraId="7726D911" w14:textId="77777777" w:rsidR="008370BA" w:rsidRPr="00D24FF3" w:rsidRDefault="008370BA" w:rsidP="00271AF1">
            <w:pPr>
              <w:jc w:val="both"/>
              <w:rPr>
                <w:rFonts w:asciiTheme="minorHAnsi" w:hAnsiTheme="minorHAnsi" w:cstheme="minorHAnsi"/>
              </w:rPr>
            </w:pPr>
          </w:p>
        </w:tc>
      </w:tr>
      <w:tr w:rsidR="008370BA" w:rsidRPr="00D24FF3" w14:paraId="567DFB5D" w14:textId="77777777" w:rsidTr="00271AF1">
        <w:tc>
          <w:tcPr>
            <w:tcW w:w="3261" w:type="dxa"/>
          </w:tcPr>
          <w:p w14:paraId="5EF71229" w14:textId="77777777" w:rsidR="008370BA" w:rsidRPr="00D24FF3" w:rsidRDefault="008370BA" w:rsidP="00271AF1">
            <w:pPr>
              <w:rPr>
                <w:rFonts w:asciiTheme="minorHAnsi" w:hAnsiTheme="minorHAnsi" w:cstheme="minorHAnsi"/>
              </w:rPr>
            </w:pPr>
            <w:r w:rsidRPr="00D24FF3">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D24FF3">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D24FF3" w:rsidRDefault="008370BA" w:rsidP="00271AF1">
            <w:pPr>
              <w:rPr>
                <w:rFonts w:asciiTheme="minorHAnsi" w:hAnsiTheme="minorHAnsi" w:cstheme="minorHAnsi"/>
              </w:rPr>
            </w:pPr>
            <w:r w:rsidRPr="00D24FF3">
              <w:rPr>
                <w:rFonts w:asciiTheme="minorHAnsi" w:hAnsiTheme="minorHAnsi" w:cstheme="minorHAnsi"/>
              </w:rPr>
              <w:t xml:space="preserve">   Izdajatelj menice</w:t>
            </w:r>
          </w:p>
        </w:tc>
        <w:tc>
          <w:tcPr>
            <w:tcW w:w="4459" w:type="dxa"/>
          </w:tcPr>
          <w:p w14:paraId="2D9C5156" w14:textId="77777777" w:rsidR="008370BA" w:rsidRPr="00D24FF3" w:rsidRDefault="008370BA" w:rsidP="00271AF1">
            <w:pPr>
              <w:rPr>
                <w:rFonts w:asciiTheme="minorHAnsi" w:hAnsiTheme="minorHAnsi" w:cstheme="minorHAnsi"/>
              </w:rPr>
            </w:pPr>
          </w:p>
          <w:p w14:paraId="60E90DFB" w14:textId="77777777" w:rsidR="008370BA" w:rsidRPr="00D24FF3" w:rsidRDefault="008370BA" w:rsidP="00271AF1">
            <w:pPr>
              <w:rPr>
                <w:rFonts w:asciiTheme="minorHAnsi" w:hAnsiTheme="minorHAnsi" w:cstheme="minorHAnsi"/>
              </w:rPr>
            </w:pPr>
            <w:r w:rsidRPr="00D24FF3">
              <w:rPr>
                <w:rFonts w:asciiTheme="minorHAnsi" w:hAnsiTheme="minorHAnsi" w:cstheme="minorHAnsi"/>
              </w:rPr>
              <w:t>________________________________</w:t>
            </w:r>
          </w:p>
          <w:p w14:paraId="67CA49CC" w14:textId="77777777" w:rsidR="008370BA" w:rsidRPr="00D24FF3" w:rsidRDefault="008370BA" w:rsidP="00271AF1">
            <w:pPr>
              <w:jc w:val="center"/>
              <w:rPr>
                <w:rFonts w:asciiTheme="minorHAnsi" w:hAnsiTheme="minorHAnsi" w:cstheme="minorHAnsi"/>
              </w:rPr>
            </w:pPr>
            <w:r w:rsidRPr="00D24FF3">
              <w:rPr>
                <w:rFonts w:asciiTheme="minorHAnsi" w:hAnsiTheme="minorHAnsi" w:cstheme="minorHAnsi"/>
              </w:rPr>
              <w:t>žig in podpis</w:t>
            </w:r>
          </w:p>
        </w:tc>
      </w:tr>
    </w:tbl>
    <w:p w14:paraId="3A20F9F9" w14:textId="77777777" w:rsidR="008370BA" w:rsidRPr="00D24FF3" w:rsidRDefault="008370BA" w:rsidP="008370BA">
      <w:pPr>
        <w:autoSpaceDE w:val="0"/>
        <w:adjustRightInd w:val="0"/>
        <w:rPr>
          <w:rFonts w:asciiTheme="minorHAnsi" w:hAnsiTheme="minorHAnsi" w:cstheme="minorHAnsi"/>
          <w:b/>
          <w:i/>
        </w:rPr>
        <w:sectPr w:rsidR="008370BA" w:rsidRPr="00D24FF3" w:rsidSect="00346199">
          <w:pgSz w:w="11906" w:h="16838"/>
          <w:pgMar w:top="1417" w:right="1274" w:bottom="1417" w:left="1134" w:header="709" w:footer="708" w:gutter="0"/>
          <w:cols w:space="708"/>
          <w:docGrid w:linePitch="360"/>
        </w:sectPr>
      </w:pPr>
    </w:p>
    <w:p w14:paraId="76399EC3" w14:textId="014B90C2" w:rsidR="001C3A9D" w:rsidRPr="00D24FF3" w:rsidRDefault="001C3A9D" w:rsidP="001C3A9D">
      <w:pPr>
        <w:tabs>
          <w:tab w:val="left" w:pos="2694"/>
          <w:tab w:val="left" w:pos="2977"/>
        </w:tabs>
        <w:ind w:right="1"/>
        <w:rPr>
          <w:rFonts w:asciiTheme="minorHAnsi" w:hAnsiTheme="minorHAnsi" w:cstheme="minorHAnsi"/>
          <w:b/>
        </w:rPr>
      </w:pPr>
      <w:bookmarkStart w:id="44" w:name="_Hlk63587591"/>
      <w:bookmarkEnd w:id="40"/>
      <w:r w:rsidRPr="00D24FF3">
        <w:rPr>
          <w:rFonts w:asciiTheme="minorHAnsi" w:hAnsiTheme="minorHAnsi" w:cstheme="minorHAnsi"/>
          <w:b/>
          <w:i/>
        </w:rPr>
        <w:t>OBR-11</w:t>
      </w:r>
    </w:p>
    <w:p w14:paraId="229A4B33" w14:textId="329AC30D" w:rsidR="001C3A9D" w:rsidRPr="00D24FF3" w:rsidRDefault="001C3A9D" w:rsidP="001C3A9D">
      <w:pPr>
        <w:tabs>
          <w:tab w:val="left" w:pos="2694"/>
          <w:tab w:val="left" w:pos="2977"/>
        </w:tabs>
        <w:ind w:right="1"/>
        <w:jc w:val="center"/>
        <w:rPr>
          <w:rFonts w:asciiTheme="minorHAnsi" w:hAnsiTheme="minorHAnsi" w:cstheme="minorHAnsi"/>
          <w:b/>
        </w:rPr>
      </w:pPr>
      <w:r w:rsidRPr="00D24FF3">
        <w:rPr>
          <w:rFonts w:asciiTheme="minorHAnsi" w:hAnsiTheme="minorHAnsi" w:cstheme="minorHAnsi"/>
          <w:b/>
        </w:rPr>
        <w:t>I Z J A V A</w:t>
      </w:r>
    </w:p>
    <w:p w14:paraId="1443A611" w14:textId="7AE4214F" w:rsidR="001C3A9D" w:rsidRPr="00D24FF3" w:rsidRDefault="001C3A9D" w:rsidP="001C3A9D">
      <w:pPr>
        <w:ind w:right="1"/>
        <w:jc w:val="center"/>
        <w:rPr>
          <w:rFonts w:asciiTheme="minorHAnsi" w:hAnsiTheme="minorHAnsi" w:cstheme="minorHAnsi"/>
          <w:b/>
        </w:rPr>
      </w:pPr>
      <w:r w:rsidRPr="00D24FF3">
        <w:rPr>
          <w:rFonts w:asciiTheme="minorHAnsi" w:hAnsiTheme="minorHAnsi" w:cstheme="minorHAnsi"/>
          <w:b/>
        </w:rPr>
        <w:t xml:space="preserve">O UDELEŽBI FIZIČNIH IN PRAVNIH OSEB V LASTNIŠTVU </w:t>
      </w:r>
      <w:r w:rsidR="00AB4981" w:rsidRPr="00D24FF3">
        <w:rPr>
          <w:rFonts w:asciiTheme="minorHAnsi" w:hAnsiTheme="minorHAnsi" w:cstheme="minorHAnsi"/>
          <w:b/>
        </w:rPr>
        <w:t>GOSPODARSKEGA SUBJEKTA</w:t>
      </w:r>
    </w:p>
    <w:p w14:paraId="0246990B" w14:textId="77777777" w:rsidR="001C3A9D" w:rsidRPr="00D24FF3" w:rsidRDefault="001C3A9D" w:rsidP="001C3A9D">
      <w:pPr>
        <w:tabs>
          <w:tab w:val="left" w:pos="284"/>
        </w:tabs>
        <w:rPr>
          <w:rFonts w:asciiTheme="minorHAnsi" w:hAnsiTheme="minorHAnsi" w:cstheme="minorHAnsi"/>
        </w:rPr>
      </w:pPr>
    </w:p>
    <w:p w14:paraId="092AEB01" w14:textId="10545DC3" w:rsidR="00AC4C01" w:rsidRPr="00D24FF3" w:rsidRDefault="00AC4C01" w:rsidP="00AC4C01">
      <w:pPr>
        <w:ind w:right="1"/>
        <w:jc w:val="both"/>
        <w:rPr>
          <w:rFonts w:asciiTheme="minorHAnsi" w:hAnsiTheme="minorHAnsi" w:cstheme="minorHAnsi"/>
          <w:i/>
          <w:iCs/>
        </w:rPr>
      </w:pPr>
      <w:r w:rsidRPr="00D24FF3">
        <w:rPr>
          <w:rFonts w:asciiTheme="minorHAnsi" w:hAnsiTheme="minorHAnsi" w:cstheme="minorHAnsi"/>
          <w:i/>
          <w:iCs/>
        </w:rPr>
        <w:t xml:space="preserve">Podatki o </w:t>
      </w:r>
      <w:r w:rsidR="008A75FF" w:rsidRPr="00D24FF3">
        <w:rPr>
          <w:rFonts w:asciiTheme="minorHAnsi" w:hAnsiTheme="minorHAnsi" w:cstheme="minorHAnsi"/>
          <w:i/>
          <w:iCs/>
        </w:rPr>
        <w:t>gospodarskem subjektu:</w:t>
      </w:r>
    </w:p>
    <w:p w14:paraId="4E86468D" w14:textId="77777777" w:rsidR="00AC4C01" w:rsidRPr="00D24FF3" w:rsidRDefault="00AC4C01" w:rsidP="00AC4C01">
      <w:pPr>
        <w:ind w:right="1"/>
        <w:jc w:val="both"/>
        <w:rPr>
          <w:rFonts w:asciiTheme="minorHAnsi" w:hAnsiTheme="minorHAnsi" w:cstheme="minorHAnsi"/>
        </w:rPr>
      </w:pPr>
      <w:r w:rsidRPr="00D24FF3">
        <w:rPr>
          <w:rFonts w:asciiTheme="minorHAnsi" w:hAnsiTheme="minorHAnsi" w:cstheme="minorHAnsi"/>
        </w:rPr>
        <w:t>Polno ime podjetja:</w:t>
      </w:r>
      <w:sdt>
        <w:sdtPr>
          <w:rPr>
            <w:rFonts w:asciiTheme="minorHAnsi" w:hAnsiTheme="minorHAnsi" w:cstheme="minorHAnsi"/>
          </w:rPr>
          <w:id w:val="-1671785046"/>
          <w:placeholder>
            <w:docPart w:val="CAA1B49270634B9F98451CDCA534B389"/>
          </w:placeholder>
          <w:showingPlcHdr/>
          <w:text/>
        </w:sdtPr>
        <w:sdtContent>
          <w:r w:rsidRPr="00D24FF3">
            <w:rPr>
              <w:rStyle w:val="Besedilooznabemesta"/>
              <w:rFonts w:asciiTheme="minorHAnsi" w:eastAsia="MS ??" w:hAnsiTheme="minorHAnsi" w:cstheme="minorHAnsi"/>
            </w:rPr>
            <w:t>Kliknite ali tapnite tukaj, če želite vnesti besedilo.</w:t>
          </w:r>
        </w:sdtContent>
      </w:sdt>
    </w:p>
    <w:p w14:paraId="104D6A1D" w14:textId="77777777" w:rsidR="00AC4C01" w:rsidRPr="00D24FF3" w:rsidRDefault="00AC4C01" w:rsidP="00AC4C01">
      <w:pPr>
        <w:ind w:right="1"/>
        <w:jc w:val="both"/>
        <w:rPr>
          <w:rFonts w:asciiTheme="minorHAnsi" w:hAnsiTheme="minorHAnsi" w:cstheme="minorHAnsi"/>
        </w:rPr>
      </w:pPr>
      <w:r w:rsidRPr="00D24FF3">
        <w:rPr>
          <w:rFonts w:asciiTheme="minorHAnsi" w:hAnsiTheme="minorHAnsi" w:cstheme="minorHAnsi"/>
        </w:rPr>
        <w:t xml:space="preserve">Sedež podjetja: </w:t>
      </w:r>
      <w:sdt>
        <w:sdtPr>
          <w:rPr>
            <w:rFonts w:asciiTheme="minorHAnsi" w:hAnsiTheme="minorHAnsi" w:cstheme="minorHAnsi"/>
          </w:rPr>
          <w:id w:val="-1833372056"/>
          <w:placeholder>
            <w:docPart w:val="CAA1B49270634B9F98451CDCA534B389"/>
          </w:placeholder>
          <w:showingPlcHdr/>
          <w:text/>
        </w:sdtPr>
        <w:sdtContent>
          <w:r w:rsidRPr="00D24FF3">
            <w:rPr>
              <w:rStyle w:val="Besedilooznabemesta"/>
              <w:rFonts w:asciiTheme="minorHAnsi" w:eastAsia="MS ??" w:hAnsiTheme="minorHAnsi" w:cstheme="minorHAnsi"/>
            </w:rPr>
            <w:t>Kliknite ali tapnite tukaj, če želite vnesti besedilo.</w:t>
          </w:r>
        </w:sdtContent>
      </w:sdt>
    </w:p>
    <w:p w14:paraId="03F6A4E9" w14:textId="77777777" w:rsidR="00AC4C01" w:rsidRPr="00D24FF3" w:rsidRDefault="00AC4C01" w:rsidP="00AC4C01">
      <w:pPr>
        <w:ind w:right="1"/>
        <w:jc w:val="both"/>
        <w:rPr>
          <w:rFonts w:asciiTheme="minorHAnsi" w:hAnsiTheme="minorHAnsi" w:cstheme="minorHAnsi"/>
        </w:rPr>
      </w:pPr>
      <w:r w:rsidRPr="00D24FF3">
        <w:rPr>
          <w:rFonts w:asciiTheme="minorHAnsi" w:hAnsiTheme="minorHAnsi" w:cstheme="minorHAnsi"/>
        </w:rPr>
        <w:t>Matična številka podjetja:</w:t>
      </w:r>
      <w:sdt>
        <w:sdtPr>
          <w:rPr>
            <w:rFonts w:asciiTheme="minorHAnsi" w:hAnsiTheme="minorHAnsi" w:cstheme="minorHAnsi"/>
          </w:rPr>
          <w:id w:val="1686398818"/>
          <w:placeholder>
            <w:docPart w:val="CAA1B49270634B9F98451CDCA534B389"/>
          </w:placeholder>
          <w:showingPlcHdr/>
          <w:text/>
        </w:sdtPr>
        <w:sdtContent>
          <w:r w:rsidRPr="00D24FF3">
            <w:rPr>
              <w:rStyle w:val="Besedilooznabemesta"/>
              <w:rFonts w:asciiTheme="minorHAnsi" w:eastAsia="MS ??" w:hAnsiTheme="minorHAnsi" w:cstheme="minorHAnsi"/>
            </w:rPr>
            <w:t>Kliknite ali tapnite tukaj, če želite vnesti besedilo.</w:t>
          </w:r>
        </w:sdtContent>
      </w:sdt>
    </w:p>
    <w:p w14:paraId="28212BC1" w14:textId="77777777" w:rsidR="00AC4C01" w:rsidRPr="00D24FF3" w:rsidRDefault="00AC4C01" w:rsidP="00AC4C01">
      <w:pPr>
        <w:ind w:right="1"/>
        <w:jc w:val="both"/>
        <w:rPr>
          <w:rFonts w:asciiTheme="minorHAnsi" w:hAnsiTheme="minorHAnsi" w:cstheme="minorHAnsi"/>
        </w:rPr>
      </w:pPr>
      <w:r w:rsidRPr="00D24FF3">
        <w:rPr>
          <w:rFonts w:asciiTheme="minorHAnsi" w:hAnsiTheme="minorHAnsi" w:cstheme="minorHAnsi"/>
        </w:rPr>
        <w:t>ID ZA DDV:</w:t>
      </w:r>
      <w:sdt>
        <w:sdtPr>
          <w:rPr>
            <w:rFonts w:asciiTheme="minorHAnsi" w:hAnsiTheme="minorHAnsi" w:cstheme="minorHAnsi"/>
          </w:rPr>
          <w:id w:val="-1716342886"/>
          <w:placeholder>
            <w:docPart w:val="CAA1B49270634B9F98451CDCA534B389"/>
          </w:placeholder>
          <w:showingPlcHdr/>
          <w:text/>
        </w:sdtPr>
        <w:sdtContent>
          <w:r w:rsidRPr="00D24FF3">
            <w:rPr>
              <w:rStyle w:val="Besedilooznabemesta"/>
              <w:rFonts w:asciiTheme="minorHAnsi" w:eastAsia="MS ??" w:hAnsiTheme="minorHAnsi" w:cstheme="minorHAnsi"/>
            </w:rPr>
            <w:t>Kliknite ali tapnite tukaj, če želite vnesti besedilo.</w:t>
          </w:r>
        </w:sdtContent>
      </w:sdt>
    </w:p>
    <w:p w14:paraId="1B984BEE" w14:textId="77777777" w:rsidR="00AC4C01" w:rsidRPr="00D24FF3" w:rsidRDefault="00AC4C01" w:rsidP="00AC4C01">
      <w:pPr>
        <w:ind w:right="1"/>
        <w:jc w:val="both"/>
        <w:rPr>
          <w:rFonts w:asciiTheme="minorHAnsi" w:hAnsiTheme="minorHAnsi" w:cstheme="minorHAnsi"/>
        </w:rPr>
      </w:pPr>
    </w:p>
    <w:p w14:paraId="3CA5A182" w14:textId="7BDBD77D" w:rsidR="00AC4C01" w:rsidRPr="00D24FF3" w:rsidRDefault="00AC4C01" w:rsidP="00AC4C01">
      <w:pPr>
        <w:jc w:val="both"/>
        <w:rPr>
          <w:rFonts w:asciiTheme="minorHAnsi" w:hAnsiTheme="minorHAnsi" w:cstheme="minorHAnsi"/>
        </w:rPr>
      </w:pPr>
      <w:r w:rsidRPr="00D24FF3">
        <w:rPr>
          <w:rFonts w:asciiTheme="minorHAnsi" w:hAnsiTheme="minorHAnsi" w:cstheme="minorHAnsi"/>
        </w:rPr>
        <w:t>Na podlagi šestega odstavka 14. in 35. člena Zakona o integriteti in preprečevanju korupcije (</w:t>
      </w:r>
      <w:r w:rsidR="0008199C" w:rsidRPr="00D24FF3">
        <w:rPr>
          <w:rFonts w:asciiTheme="minorHAnsi" w:hAnsiTheme="minorHAnsi" w:cstheme="minorHAnsi"/>
        </w:rPr>
        <w:t xml:space="preserve">Uradni list RS, št. </w:t>
      </w:r>
      <w:hyperlink r:id="rId45" w:tgtFrame="_blank" w:tooltip="Zakon o integriteti in preprečevanju korupcije (uradno prečiščeno besedilo) (ZIntPK-UPB2)" w:history="1">
        <w:r w:rsidR="0008199C" w:rsidRPr="00D24FF3">
          <w:rPr>
            <w:rFonts w:asciiTheme="minorHAnsi" w:hAnsiTheme="minorHAnsi" w:cstheme="minorHAnsi"/>
          </w:rPr>
          <w:t>69/11</w:t>
        </w:r>
      </w:hyperlink>
      <w:r w:rsidR="0008199C" w:rsidRPr="00D24FF3">
        <w:rPr>
          <w:rFonts w:asciiTheme="minorHAnsi" w:hAnsiTheme="minorHAnsi" w:cstheme="minorHAnsi"/>
        </w:rPr>
        <w:t xml:space="preserve"> – uradno prečiščeno besedilo, </w:t>
      </w:r>
      <w:hyperlink r:id="rId46" w:tgtFrame="_blank" w:tooltip="Zakon o spremembah in dopolnitvah Zakona o integriteti in preprečevanju korupcije (ZIntPK-C)" w:history="1">
        <w:r w:rsidR="0008199C" w:rsidRPr="00D24FF3">
          <w:rPr>
            <w:rFonts w:asciiTheme="minorHAnsi" w:hAnsiTheme="minorHAnsi" w:cstheme="minorHAnsi"/>
          </w:rPr>
          <w:t>158/20</w:t>
        </w:r>
      </w:hyperlink>
      <w:r w:rsidR="0008199C" w:rsidRPr="00D24FF3">
        <w:rPr>
          <w:rFonts w:asciiTheme="minorHAnsi" w:hAnsiTheme="minorHAnsi" w:cstheme="minorHAnsi"/>
        </w:rPr>
        <w:t xml:space="preserve">, </w:t>
      </w:r>
      <w:hyperlink r:id="rId47" w:tgtFrame="_blank" w:tooltip="Zakon o debirokratizaciji (ZDeb)" w:history="1">
        <w:r w:rsidR="0008199C" w:rsidRPr="00D24FF3">
          <w:rPr>
            <w:rFonts w:asciiTheme="minorHAnsi" w:hAnsiTheme="minorHAnsi" w:cstheme="minorHAnsi"/>
          </w:rPr>
          <w:t>3/22</w:t>
        </w:r>
      </w:hyperlink>
      <w:r w:rsidR="0008199C" w:rsidRPr="00D24FF3">
        <w:rPr>
          <w:rFonts w:asciiTheme="minorHAnsi" w:hAnsiTheme="minorHAnsi" w:cstheme="minorHAnsi"/>
        </w:rPr>
        <w:t xml:space="preserve"> – ZDeb in </w:t>
      </w:r>
      <w:hyperlink r:id="rId48" w:tgtFrame="_blank" w:tooltip="Zakon o zaščiti prijaviteljev (ZZPri)" w:history="1">
        <w:r w:rsidR="0008199C" w:rsidRPr="00D24FF3">
          <w:rPr>
            <w:rFonts w:asciiTheme="minorHAnsi" w:hAnsiTheme="minorHAnsi" w:cstheme="minorHAnsi"/>
          </w:rPr>
          <w:t>16/23</w:t>
        </w:r>
      </w:hyperlink>
      <w:r w:rsidR="0008199C" w:rsidRPr="00D24FF3">
        <w:rPr>
          <w:rFonts w:asciiTheme="minorHAnsi" w:hAnsiTheme="minorHAnsi" w:cstheme="minorHAnsi"/>
        </w:rPr>
        <w:t xml:space="preserve"> – ZZPri</w:t>
      </w:r>
      <w:r w:rsidRPr="00D24FF3">
        <w:rPr>
          <w:rFonts w:asciiTheme="minorHAnsi" w:hAnsiTheme="minorHAnsi" w:cstheme="minorHAnsi"/>
        </w:rPr>
        <w:t>; v nadaljevanju ZIntPK), vam v zvezi z javnim naročilom:</w:t>
      </w:r>
    </w:p>
    <w:p w14:paraId="3931CCF9" w14:textId="77777777" w:rsidR="00AC4C01" w:rsidRPr="00D24FF3" w:rsidRDefault="00AC4C01" w:rsidP="00AC4C01">
      <w:pPr>
        <w:jc w:val="both"/>
        <w:rPr>
          <w:rFonts w:asciiTheme="minorHAnsi" w:hAnsiTheme="minorHAnsi" w:cstheme="minorHAnsi"/>
        </w:rPr>
      </w:pPr>
    </w:p>
    <w:p w14:paraId="0C0557AB" w14:textId="5F7B0480" w:rsidR="00192A76" w:rsidRPr="0060442D" w:rsidRDefault="00AC4C01" w:rsidP="00192A76">
      <w:pPr>
        <w:autoSpaceDE w:val="0"/>
        <w:autoSpaceDN w:val="0"/>
        <w:adjustRightInd w:val="0"/>
        <w:rPr>
          <w:rFonts w:asciiTheme="minorHAnsi" w:hAnsiTheme="minorHAnsi" w:cstheme="minorHAnsi"/>
          <w:b/>
          <w:bCs/>
          <w:sz w:val="22"/>
          <w:szCs w:val="22"/>
        </w:rPr>
      </w:pPr>
      <w:r w:rsidRPr="00D24FF3">
        <w:rPr>
          <w:rFonts w:asciiTheme="minorHAnsi" w:hAnsiTheme="minorHAnsi" w:cstheme="minorHAnsi"/>
          <w:b/>
          <w:bCs/>
          <w:sz w:val="22"/>
          <w:szCs w:val="22"/>
        </w:rPr>
        <w:t>»</w:t>
      </w:r>
      <w:r w:rsidR="000E2413" w:rsidRPr="000E2413">
        <w:rPr>
          <w:rFonts w:asciiTheme="minorHAnsi" w:hAnsiTheme="minorHAnsi" w:cstheme="minorHAnsi"/>
          <w:b/>
          <w:bCs/>
          <w:sz w:val="22"/>
          <w:szCs w:val="22"/>
        </w:rPr>
        <w:t>DOBAVA SLUŽBENIH OSEBNIH VOZIL (ELEKTRIČNIH IN KONVENCIONALNEGA)</w:t>
      </w:r>
      <w:r w:rsidR="0060442D">
        <w:rPr>
          <w:rFonts w:asciiTheme="minorHAnsi" w:hAnsiTheme="minorHAnsi" w:cstheme="minorHAnsi"/>
          <w:b/>
          <w:bCs/>
          <w:sz w:val="22"/>
          <w:szCs w:val="22"/>
        </w:rPr>
        <w:t>«</w:t>
      </w:r>
    </w:p>
    <w:p w14:paraId="76432A15" w14:textId="77777777" w:rsidR="0060442D" w:rsidRPr="00D24FF3" w:rsidRDefault="0060442D" w:rsidP="00192A76">
      <w:pPr>
        <w:autoSpaceDE w:val="0"/>
        <w:autoSpaceDN w:val="0"/>
        <w:adjustRightInd w:val="0"/>
        <w:rPr>
          <w:rFonts w:asciiTheme="minorHAnsi" w:hAnsiTheme="minorHAnsi" w:cstheme="minorHAnsi"/>
        </w:rPr>
      </w:pPr>
    </w:p>
    <w:p w14:paraId="70015024" w14:textId="2593DAE4" w:rsidR="00AC4C01" w:rsidRPr="00D24FF3" w:rsidRDefault="00AC4C01" w:rsidP="00EF1442">
      <w:pPr>
        <w:pStyle w:val="Odstavekseznama"/>
        <w:numPr>
          <w:ilvl w:val="0"/>
          <w:numId w:val="19"/>
        </w:numPr>
        <w:ind w:left="426" w:hanging="284"/>
        <w:jc w:val="both"/>
        <w:rPr>
          <w:rFonts w:asciiTheme="minorHAnsi" w:hAnsiTheme="minorHAnsi" w:cstheme="minorHAnsi"/>
          <w:b/>
          <w:bCs/>
        </w:rPr>
      </w:pPr>
      <w:r w:rsidRPr="00D24FF3">
        <w:rPr>
          <w:rFonts w:asciiTheme="minorHAnsi" w:hAnsiTheme="minorHAnsi" w:cstheme="minorHAnsi"/>
          <w:b/>
          <w:bCs/>
        </w:rPr>
        <w:t>posredujemo podatke o udeležbi fizičnih in pravnih oseb v lastništvu ponudnika, vključno z udeležbo tihih družbenikov</w:t>
      </w:r>
      <w:r w:rsidR="00267C6A" w:rsidRPr="00D24FF3">
        <w:rPr>
          <w:rStyle w:val="Sprotnaopomba-sklic"/>
          <w:rFonts w:asciiTheme="minorHAnsi" w:hAnsiTheme="minorHAnsi" w:cstheme="minorHAnsi"/>
          <w:b/>
          <w:bCs/>
        </w:rPr>
        <w:footnoteReference w:id="4"/>
      </w:r>
      <w:r w:rsidRPr="00D24FF3">
        <w:rPr>
          <w:rFonts w:asciiTheme="minorHAnsi" w:hAnsiTheme="minorHAnsi" w:cstheme="minorHAnsi"/>
          <w:b/>
          <w:bCs/>
        </w:rPr>
        <w:t>, ter gospodarskih subjektih, za katere se glede na določbe zakona, ki ureja gospodarske družbe šteje, da so povezane družbe s ponudnikom.</w:t>
      </w:r>
    </w:p>
    <w:p w14:paraId="7D6C707B" w14:textId="77777777" w:rsidR="00AC4C01" w:rsidRPr="00D24FF3" w:rsidRDefault="00AC4C01" w:rsidP="00AC4C01">
      <w:pPr>
        <w:jc w:val="both"/>
        <w:rPr>
          <w:rFonts w:asciiTheme="minorHAnsi" w:hAnsiTheme="minorHAnsi" w:cstheme="minorHAnsi"/>
        </w:rPr>
      </w:pPr>
    </w:p>
    <w:p w14:paraId="4424252E" w14:textId="77777777" w:rsidR="00AC4C01" w:rsidRPr="00D24FF3" w:rsidRDefault="00AC4C01" w:rsidP="00AC4C01">
      <w:pPr>
        <w:jc w:val="both"/>
        <w:rPr>
          <w:rFonts w:asciiTheme="minorHAnsi" w:hAnsiTheme="minorHAnsi" w:cstheme="minorHAnsi"/>
          <w:i/>
          <w:iCs/>
          <w:sz w:val="20"/>
          <w:szCs w:val="20"/>
        </w:rPr>
      </w:pPr>
      <w:r w:rsidRPr="00D24FF3">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9"/>
        <w:gridCol w:w="2650"/>
        <w:gridCol w:w="3035"/>
        <w:gridCol w:w="3036"/>
      </w:tblGrid>
      <w:tr w:rsidR="00AC4C01" w:rsidRPr="00D24FF3" w14:paraId="62F40CAA" w14:textId="77777777" w:rsidTr="00C62495">
        <w:trPr>
          <w:trHeight w:val="20"/>
          <w:jc w:val="center"/>
        </w:trPr>
        <w:tc>
          <w:tcPr>
            <w:tcW w:w="709" w:type="dxa"/>
            <w:tcBorders>
              <w:bottom w:val="single" w:sz="4" w:space="0" w:color="auto"/>
            </w:tcBorders>
            <w:shd w:val="clear" w:color="auto" w:fill="DEEAF6" w:themeFill="accent5" w:themeFillTint="33"/>
            <w:vAlign w:val="center"/>
          </w:tcPr>
          <w:p w14:paraId="39B33159"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Št.</w:t>
            </w:r>
          </w:p>
        </w:tc>
        <w:tc>
          <w:tcPr>
            <w:tcW w:w="2650" w:type="dxa"/>
            <w:shd w:val="clear" w:color="auto" w:fill="DEEAF6" w:themeFill="accent5" w:themeFillTint="33"/>
            <w:vAlign w:val="center"/>
          </w:tcPr>
          <w:p w14:paraId="2A7902CB"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Ime in priimek/Naziv:</w:t>
            </w:r>
          </w:p>
        </w:tc>
        <w:tc>
          <w:tcPr>
            <w:tcW w:w="3035" w:type="dxa"/>
            <w:shd w:val="clear" w:color="auto" w:fill="DEEAF6" w:themeFill="accent5" w:themeFillTint="33"/>
            <w:vAlign w:val="center"/>
          </w:tcPr>
          <w:p w14:paraId="7F6CE8F4"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Naslov stalnega bivališča/Sedež:</w:t>
            </w:r>
          </w:p>
        </w:tc>
        <w:tc>
          <w:tcPr>
            <w:tcW w:w="3036" w:type="dxa"/>
            <w:shd w:val="clear" w:color="auto" w:fill="DEEAF6" w:themeFill="accent5" w:themeFillTint="33"/>
            <w:vAlign w:val="center"/>
          </w:tcPr>
          <w:p w14:paraId="1031D639"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Delež lastništva v %</w:t>
            </w:r>
          </w:p>
        </w:tc>
      </w:tr>
      <w:tr w:rsidR="00AC4C01" w:rsidRPr="00D24FF3" w14:paraId="35426FEF" w14:textId="77777777" w:rsidTr="00C62495">
        <w:trPr>
          <w:trHeight w:val="20"/>
          <w:jc w:val="center"/>
        </w:trPr>
        <w:tc>
          <w:tcPr>
            <w:tcW w:w="709" w:type="dxa"/>
            <w:shd w:val="clear" w:color="auto" w:fill="DEEAF6" w:themeFill="accent5" w:themeFillTint="33"/>
            <w:vAlign w:val="center"/>
          </w:tcPr>
          <w:p w14:paraId="4796CC4B" w14:textId="77777777" w:rsidR="00AC4C01" w:rsidRPr="00D24FF3" w:rsidRDefault="00AC4C01" w:rsidP="000C5F88">
            <w:pPr>
              <w:numPr>
                <w:ilvl w:val="0"/>
                <w:numId w:val="20"/>
              </w:numPr>
              <w:jc w:val="center"/>
              <w:rPr>
                <w:rFonts w:asciiTheme="minorHAnsi" w:hAnsiTheme="minorHAnsi" w:cstheme="minorHAnsi"/>
                <w:b/>
                <w:sz w:val="16"/>
                <w:szCs w:val="16"/>
              </w:rPr>
            </w:pPr>
          </w:p>
        </w:tc>
        <w:sdt>
          <w:sdtPr>
            <w:rPr>
              <w:rFonts w:asciiTheme="minorHAnsi" w:hAnsiTheme="minorHAnsi" w:cstheme="minorHAnsi"/>
              <w:sz w:val="16"/>
              <w:szCs w:val="16"/>
            </w:rPr>
            <w:id w:val="472798380"/>
            <w:placeholder>
              <w:docPart w:val="F96D56C2BC6F4911A2E67B345A5844E0"/>
            </w:placeholder>
            <w:showingPlcHdr/>
            <w:text/>
          </w:sdtPr>
          <w:sdtContent>
            <w:tc>
              <w:tcPr>
                <w:tcW w:w="2650" w:type="dxa"/>
                <w:vAlign w:val="center"/>
              </w:tcPr>
              <w:p w14:paraId="7F2840B8"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211300022"/>
            <w:placeholder>
              <w:docPart w:val="94B566DAE2634FEB81A0C1F597860F20"/>
            </w:placeholder>
            <w:showingPlcHdr/>
            <w:text/>
          </w:sdtPr>
          <w:sdtContent>
            <w:tc>
              <w:tcPr>
                <w:tcW w:w="3035" w:type="dxa"/>
                <w:vAlign w:val="center"/>
              </w:tcPr>
              <w:p w14:paraId="4647CD20"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290022355"/>
            <w:placeholder>
              <w:docPart w:val="1AAD5FEDD3A1415D9ED5EFAD4C8E7765"/>
            </w:placeholder>
            <w:showingPlcHdr/>
            <w:text/>
          </w:sdtPr>
          <w:sdtContent>
            <w:tc>
              <w:tcPr>
                <w:tcW w:w="3036" w:type="dxa"/>
                <w:vAlign w:val="center"/>
              </w:tcPr>
              <w:p w14:paraId="4B952F3F"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101ED478" w14:textId="77777777" w:rsidTr="00C62495">
        <w:trPr>
          <w:trHeight w:val="20"/>
          <w:jc w:val="center"/>
        </w:trPr>
        <w:tc>
          <w:tcPr>
            <w:tcW w:w="709" w:type="dxa"/>
            <w:shd w:val="clear" w:color="auto" w:fill="DEEAF6" w:themeFill="accent5" w:themeFillTint="33"/>
            <w:vAlign w:val="center"/>
          </w:tcPr>
          <w:p w14:paraId="50CCFAD1" w14:textId="77777777" w:rsidR="00AC4C01" w:rsidRPr="00D24FF3" w:rsidRDefault="00AC4C01" w:rsidP="000C5F88">
            <w:pPr>
              <w:numPr>
                <w:ilvl w:val="0"/>
                <w:numId w:val="20"/>
              </w:numPr>
              <w:jc w:val="center"/>
              <w:rPr>
                <w:rFonts w:asciiTheme="minorHAnsi" w:hAnsiTheme="minorHAnsi" w:cstheme="minorHAnsi"/>
                <w:b/>
                <w:sz w:val="16"/>
                <w:szCs w:val="16"/>
              </w:rPr>
            </w:pPr>
          </w:p>
        </w:tc>
        <w:sdt>
          <w:sdtPr>
            <w:rPr>
              <w:rFonts w:asciiTheme="minorHAnsi" w:hAnsiTheme="minorHAnsi" w:cstheme="minorHAnsi"/>
              <w:sz w:val="16"/>
              <w:szCs w:val="16"/>
            </w:rPr>
            <w:id w:val="-217674606"/>
            <w:placeholder>
              <w:docPart w:val="AF86F2AE81B84E4FBA60BE2ECBD80A9C"/>
            </w:placeholder>
            <w:showingPlcHdr/>
            <w:text/>
          </w:sdtPr>
          <w:sdtContent>
            <w:tc>
              <w:tcPr>
                <w:tcW w:w="2650" w:type="dxa"/>
                <w:vAlign w:val="center"/>
              </w:tcPr>
              <w:p w14:paraId="62BEF958"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596993256"/>
            <w:placeholder>
              <w:docPart w:val="68C4123BF9D74668834307188C0EE302"/>
            </w:placeholder>
            <w:showingPlcHdr/>
            <w:text/>
          </w:sdtPr>
          <w:sdtContent>
            <w:tc>
              <w:tcPr>
                <w:tcW w:w="3035" w:type="dxa"/>
                <w:vAlign w:val="center"/>
              </w:tcPr>
              <w:p w14:paraId="53708181"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563553720"/>
            <w:placeholder>
              <w:docPart w:val="EB3F4A34C64548F8A1F80A5EFA3EAD08"/>
            </w:placeholder>
            <w:showingPlcHdr/>
            <w:text/>
          </w:sdtPr>
          <w:sdtContent>
            <w:tc>
              <w:tcPr>
                <w:tcW w:w="3036" w:type="dxa"/>
                <w:vAlign w:val="center"/>
              </w:tcPr>
              <w:p w14:paraId="1E251838"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0600C69F" w14:textId="77777777" w:rsidTr="00C62495">
        <w:trPr>
          <w:trHeight w:val="20"/>
          <w:jc w:val="center"/>
        </w:trPr>
        <w:tc>
          <w:tcPr>
            <w:tcW w:w="709" w:type="dxa"/>
            <w:shd w:val="clear" w:color="auto" w:fill="DEEAF6" w:themeFill="accent5" w:themeFillTint="33"/>
            <w:vAlign w:val="center"/>
          </w:tcPr>
          <w:p w14:paraId="09C9B4F2" w14:textId="77777777" w:rsidR="00AC4C01" w:rsidRPr="00D24FF3" w:rsidRDefault="00AC4C01" w:rsidP="000C5F88">
            <w:pPr>
              <w:numPr>
                <w:ilvl w:val="0"/>
                <w:numId w:val="20"/>
              </w:numPr>
              <w:jc w:val="center"/>
              <w:rPr>
                <w:rFonts w:asciiTheme="minorHAnsi" w:hAnsiTheme="minorHAnsi" w:cstheme="minorHAnsi"/>
                <w:b/>
                <w:sz w:val="16"/>
                <w:szCs w:val="16"/>
              </w:rPr>
            </w:pPr>
          </w:p>
        </w:tc>
        <w:sdt>
          <w:sdtPr>
            <w:rPr>
              <w:rFonts w:asciiTheme="minorHAnsi" w:hAnsiTheme="minorHAnsi" w:cstheme="minorHAnsi"/>
              <w:sz w:val="16"/>
              <w:szCs w:val="16"/>
            </w:rPr>
            <w:id w:val="1041867328"/>
            <w:placeholder>
              <w:docPart w:val="80867D7E71BC48CB9D0E38A8AEA84F87"/>
            </w:placeholder>
            <w:showingPlcHdr/>
            <w:text/>
          </w:sdtPr>
          <w:sdtContent>
            <w:tc>
              <w:tcPr>
                <w:tcW w:w="2650" w:type="dxa"/>
                <w:vAlign w:val="center"/>
              </w:tcPr>
              <w:p w14:paraId="1A2F67FB"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983885192"/>
            <w:placeholder>
              <w:docPart w:val="C449FDBF3C5F464A8AF7E4AA9DCFAB8C"/>
            </w:placeholder>
            <w:showingPlcHdr/>
            <w:text/>
          </w:sdtPr>
          <w:sdtContent>
            <w:tc>
              <w:tcPr>
                <w:tcW w:w="3035" w:type="dxa"/>
                <w:vAlign w:val="center"/>
              </w:tcPr>
              <w:p w14:paraId="27B4C746"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283732291"/>
            <w:placeholder>
              <w:docPart w:val="2F650E4BA2F349B89EF85F56EA9CF133"/>
            </w:placeholder>
            <w:showingPlcHdr/>
            <w:text/>
          </w:sdtPr>
          <w:sdtContent>
            <w:tc>
              <w:tcPr>
                <w:tcW w:w="3036" w:type="dxa"/>
                <w:vAlign w:val="center"/>
              </w:tcPr>
              <w:p w14:paraId="5D4DA005"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39AA6C5A" w14:textId="77777777" w:rsidTr="00C62495">
        <w:trPr>
          <w:trHeight w:val="20"/>
          <w:jc w:val="center"/>
        </w:trPr>
        <w:tc>
          <w:tcPr>
            <w:tcW w:w="709" w:type="dxa"/>
            <w:shd w:val="clear" w:color="auto" w:fill="DEEAF6" w:themeFill="accent5" w:themeFillTint="33"/>
            <w:vAlign w:val="center"/>
          </w:tcPr>
          <w:p w14:paraId="66D07D54" w14:textId="77777777" w:rsidR="00AC4C01" w:rsidRPr="00D24FF3" w:rsidRDefault="00AC4C01" w:rsidP="00C30DBA">
            <w:pPr>
              <w:rPr>
                <w:rFonts w:asciiTheme="minorHAnsi" w:hAnsiTheme="minorHAnsi" w:cstheme="minorHAnsi"/>
                <w:b/>
                <w:sz w:val="16"/>
                <w:szCs w:val="16"/>
              </w:rPr>
            </w:pPr>
            <w:r w:rsidRPr="00D24FF3">
              <w:rPr>
                <w:rFonts w:asciiTheme="minorHAnsi" w:hAnsiTheme="minorHAnsi" w:cstheme="minorHAnsi"/>
                <w:b/>
                <w:sz w:val="16"/>
                <w:szCs w:val="16"/>
              </w:rPr>
              <w:t>....</w:t>
            </w:r>
          </w:p>
        </w:tc>
        <w:tc>
          <w:tcPr>
            <w:tcW w:w="2650" w:type="dxa"/>
            <w:vAlign w:val="center"/>
          </w:tcPr>
          <w:p w14:paraId="6764E8DD" w14:textId="77777777" w:rsidR="00AC4C01" w:rsidRPr="00D24FF3" w:rsidRDefault="00AC4C01" w:rsidP="00C30DBA">
            <w:pPr>
              <w:rPr>
                <w:rFonts w:asciiTheme="minorHAnsi" w:hAnsiTheme="minorHAnsi" w:cstheme="minorHAnsi"/>
                <w:sz w:val="16"/>
                <w:szCs w:val="16"/>
              </w:rPr>
            </w:pPr>
          </w:p>
        </w:tc>
        <w:tc>
          <w:tcPr>
            <w:tcW w:w="3035" w:type="dxa"/>
            <w:vAlign w:val="center"/>
          </w:tcPr>
          <w:p w14:paraId="25464EF6" w14:textId="77777777" w:rsidR="00AC4C01" w:rsidRPr="00D24FF3" w:rsidRDefault="00AC4C01" w:rsidP="00C30DBA">
            <w:pPr>
              <w:rPr>
                <w:rFonts w:asciiTheme="minorHAnsi" w:hAnsiTheme="minorHAnsi" w:cstheme="minorHAnsi"/>
                <w:sz w:val="16"/>
                <w:szCs w:val="16"/>
              </w:rPr>
            </w:pPr>
          </w:p>
        </w:tc>
        <w:tc>
          <w:tcPr>
            <w:tcW w:w="3036" w:type="dxa"/>
            <w:vAlign w:val="center"/>
          </w:tcPr>
          <w:p w14:paraId="155003B1" w14:textId="77777777" w:rsidR="00AC4C01" w:rsidRPr="00D24FF3" w:rsidRDefault="00AC4C01" w:rsidP="00C30DBA">
            <w:pPr>
              <w:rPr>
                <w:rFonts w:asciiTheme="minorHAnsi" w:hAnsiTheme="minorHAnsi" w:cstheme="minorHAnsi"/>
                <w:sz w:val="16"/>
                <w:szCs w:val="16"/>
              </w:rPr>
            </w:pPr>
          </w:p>
        </w:tc>
      </w:tr>
    </w:tbl>
    <w:p w14:paraId="5A0B845F" w14:textId="77777777" w:rsidR="00AC4C01" w:rsidRPr="00D24FF3" w:rsidRDefault="00AC4C01" w:rsidP="00AC4C01">
      <w:pPr>
        <w:jc w:val="both"/>
        <w:rPr>
          <w:rFonts w:asciiTheme="minorHAnsi" w:hAnsiTheme="minorHAnsi" w:cstheme="minorHAnsi"/>
          <w:sz w:val="16"/>
          <w:szCs w:val="16"/>
        </w:rPr>
      </w:pPr>
    </w:p>
    <w:p w14:paraId="06E21BE3" w14:textId="77777777" w:rsidR="00AC4C01" w:rsidRPr="00D24FF3" w:rsidRDefault="00AC4C01" w:rsidP="00AC4C01">
      <w:pPr>
        <w:jc w:val="both"/>
        <w:rPr>
          <w:rFonts w:asciiTheme="minorHAnsi" w:hAnsiTheme="minorHAnsi" w:cstheme="minorHAnsi"/>
          <w:i/>
          <w:iCs/>
          <w:sz w:val="16"/>
          <w:szCs w:val="16"/>
        </w:rPr>
      </w:pPr>
      <w:r w:rsidRPr="00D24FF3">
        <w:rPr>
          <w:rFonts w:asciiTheme="minorHAnsi" w:hAnsiTheme="minorHAnsi" w:cstheme="minorHAnsi"/>
          <w:i/>
          <w:iCs/>
          <w:sz w:val="16"/>
          <w:szCs w:val="16"/>
        </w:rPr>
        <w:t>Spodaj podpisani zastopnik izjavljam, da so skladno z določbami zakona, ki ureja gospodarske družbe, povezane družbe z zgoraj navedenim ponudnikom,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689"/>
        <w:gridCol w:w="2976"/>
        <w:gridCol w:w="3119"/>
      </w:tblGrid>
      <w:tr w:rsidR="00AC4C01" w:rsidRPr="00D24FF3" w14:paraId="4CDECA6E" w14:textId="77777777" w:rsidTr="00C62495">
        <w:trPr>
          <w:trHeight w:val="20"/>
        </w:trPr>
        <w:tc>
          <w:tcPr>
            <w:tcW w:w="714" w:type="dxa"/>
            <w:tcBorders>
              <w:bottom w:val="single" w:sz="4" w:space="0" w:color="auto"/>
            </w:tcBorders>
            <w:shd w:val="clear" w:color="auto" w:fill="DEEAF6" w:themeFill="accent5" w:themeFillTint="33"/>
            <w:vAlign w:val="center"/>
          </w:tcPr>
          <w:p w14:paraId="2B54921B"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Št.</w:t>
            </w:r>
          </w:p>
        </w:tc>
        <w:tc>
          <w:tcPr>
            <w:tcW w:w="2689" w:type="dxa"/>
            <w:shd w:val="clear" w:color="auto" w:fill="DEEAF6" w:themeFill="accent5" w:themeFillTint="33"/>
            <w:vAlign w:val="center"/>
          </w:tcPr>
          <w:p w14:paraId="6675E9F3"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Naziv</w:t>
            </w:r>
          </w:p>
        </w:tc>
        <w:tc>
          <w:tcPr>
            <w:tcW w:w="2976" w:type="dxa"/>
            <w:shd w:val="clear" w:color="auto" w:fill="DEEAF6" w:themeFill="accent5" w:themeFillTint="33"/>
            <w:vAlign w:val="center"/>
          </w:tcPr>
          <w:p w14:paraId="549D0ECE"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Sedež</w:t>
            </w:r>
          </w:p>
        </w:tc>
        <w:tc>
          <w:tcPr>
            <w:tcW w:w="3119" w:type="dxa"/>
            <w:shd w:val="clear" w:color="auto" w:fill="DEEAF6" w:themeFill="accent5" w:themeFillTint="33"/>
            <w:vAlign w:val="center"/>
          </w:tcPr>
          <w:p w14:paraId="284DD485"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Matična številka</w:t>
            </w:r>
          </w:p>
        </w:tc>
      </w:tr>
      <w:tr w:rsidR="00AC4C01" w:rsidRPr="00D24FF3" w14:paraId="0F8C5331" w14:textId="77777777" w:rsidTr="00C62495">
        <w:trPr>
          <w:trHeight w:val="20"/>
        </w:trPr>
        <w:tc>
          <w:tcPr>
            <w:tcW w:w="714" w:type="dxa"/>
            <w:shd w:val="clear" w:color="auto" w:fill="DEEAF6" w:themeFill="accent5" w:themeFillTint="33"/>
            <w:vAlign w:val="center"/>
          </w:tcPr>
          <w:p w14:paraId="1A08CF2E" w14:textId="77777777" w:rsidR="00AC4C01" w:rsidRPr="00D24FF3" w:rsidRDefault="00AC4C01" w:rsidP="000C5F88">
            <w:pPr>
              <w:numPr>
                <w:ilvl w:val="0"/>
                <w:numId w:val="21"/>
              </w:numPr>
              <w:jc w:val="center"/>
              <w:rPr>
                <w:rFonts w:asciiTheme="minorHAnsi" w:hAnsiTheme="minorHAnsi" w:cstheme="minorHAnsi"/>
                <w:b/>
                <w:sz w:val="16"/>
                <w:szCs w:val="16"/>
              </w:rPr>
            </w:pPr>
          </w:p>
        </w:tc>
        <w:sdt>
          <w:sdtPr>
            <w:rPr>
              <w:rFonts w:asciiTheme="minorHAnsi" w:hAnsiTheme="minorHAnsi" w:cstheme="minorHAnsi"/>
              <w:sz w:val="16"/>
              <w:szCs w:val="16"/>
            </w:rPr>
            <w:id w:val="-953249693"/>
            <w:placeholder>
              <w:docPart w:val="21B2D411585A47EC8117645758F6558A"/>
            </w:placeholder>
            <w:showingPlcHdr/>
            <w:text/>
          </w:sdtPr>
          <w:sdtContent>
            <w:tc>
              <w:tcPr>
                <w:tcW w:w="2689" w:type="dxa"/>
                <w:vAlign w:val="center"/>
              </w:tcPr>
              <w:p w14:paraId="5F00DCCB"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865093023"/>
            <w:placeholder>
              <w:docPart w:val="D88AA2E3713A4BEFA19A157E0FBA7A9C"/>
            </w:placeholder>
            <w:showingPlcHdr/>
            <w:text/>
          </w:sdtPr>
          <w:sdtContent>
            <w:tc>
              <w:tcPr>
                <w:tcW w:w="2976" w:type="dxa"/>
                <w:vAlign w:val="center"/>
              </w:tcPr>
              <w:p w14:paraId="3F2343B8"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514501461"/>
            <w:placeholder>
              <w:docPart w:val="9C7779E28A404A65B4D3A5E27EAAE169"/>
            </w:placeholder>
            <w:showingPlcHdr/>
            <w:text/>
          </w:sdtPr>
          <w:sdtContent>
            <w:tc>
              <w:tcPr>
                <w:tcW w:w="3119" w:type="dxa"/>
                <w:vAlign w:val="center"/>
              </w:tcPr>
              <w:p w14:paraId="46E9B9DE"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29F2001A" w14:textId="77777777" w:rsidTr="00C62495">
        <w:trPr>
          <w:trHeight w:val="20"/>
        </w:trPr>
        <w:tc>
          <w:tcPr>
            <w:tcW w:w="714" w:type="dxa"/>
            <w:shd w:val="clear" w:color="auto" w:fill="DEEAF6" w:themeFill="accent5" w:themeFillTint="33"/>
            <w:vAlign w:val="center"/>
          </w:tcPr>
          <w:p w14:paraId="1560349A" w14:textId="77777777" w:rsidR="00AC4C01" w:rsidRPr="00D24FF3" w:rsidRDefault="00AC4C01" w:rsidP="000C5F88">
            <w:pPr>
              <w:numPr>
                <w:ilvl w:val="0"/>
                <w:numId w:val="21"/>
              </w:numPr>
              <w:jc w:val="center"/>
              <w:rPr>
                <w:rFonts w:asciiTheme="minorHAnsi" w:hAnsiTheme="minorHAnsi" w:cstheme="minorHAnsi"/>
                <w:b/>
                <w:sz w:val="16"/>
                <w:szCs w:val="16"/>
              </w:rPr>
            </w:pPr>
          </w:p>
        </w:tc>
        <w:sdt>
          <w:sdtPr>
            <w:rPr>
              <w:rFonts w:asciiTheme="minorHAnsi" w:hAnsiTheme="minorHAnsi" w:cstheme="minorHAnsi"/>
              <w:sz w:val="16"/>
              <w:szCs w:val="16"/>
            </w:rPr>
            <w:id w:val="-917247528"/>
            <w:placeholder>
              <w:docPart w:val="A21BC57759314017982C8D2C53B44E04"/>
            </w:placeholder>
            <w:showingPlcHdr/>
            <w:text/>
          </w:sdtPr>
          <w:sdtContent>
            <w:tc>
              <w:tcPr>
                <w:tcW w:w="2689" w:type="dxa"/>
                <w:vAlign w:val="center"/>
              </w:tcPr>
              <w:p w14:paraId="26CEBB75"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074433673"/>
            <w:placeholder>
              <w:docPart w:val="42B689AAADDE4E398FDA424A16AFB309"/>
            </w:placeholder>
            <w:showingPlcHdr/>
            <w:text/>
          </w:sdtPr>
          <w:sdtContent>
            <w:tc>
              <w:tcPr>
                <w:tcW w:w="2976" w:type="dxa"/>
                <w:vAlign w:val="center"/>
              </w:tcPr>
              <w:p w14:paraId="63FA443B"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1162742162"/>
            <w:placeholder>
              <w:docPart w:val="09199A7B4E034534927E3140F179AF6A"/>
            </w:placeholder>
            <w:showingPlcHdr/>
            <w:text/>
          </w:sdtPr>
          <w:sdtContent>
            <w:tc>
              <w:tcPr>
                <w:tcW w:w="3119" w:type="dxa"/>
                <w:vAlign w:val="center"/>
              </w:tcPr>
              <w:p w14:paraId="13186547"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40DBCC15" w14:textId="77777777" w:rsidTr="00C62495">
        <w:trPr>
          <w:trHeight w:val="20"/>
        </w:trPr>
        <w:tc>
          <w:tcPr>
            <w:tcW w:w="714" w:type="dxa"/>
            <w:shd w:val="clear" w:color="auto" w:fill="DEEAF6" w:themeFill="accent5" w:themeFillTint="33"/>
            <w:vAlign w:val="center"/>
          </w:tcPr>
          <w:p w14:paraId="43FABED6" w14:textId="77777777" w:rsidR="00AC4C01" w:rsidRPr="00D24FF3" w:rsidRDefault="00AC4C01" w:rsidP="000C5F88">
            <w:pPr>
              <w:numPr>
                <w:ilvl w:val="0"/>
                <w:numId w:val="21"/>
              </w:numPr>
              <w:jc w:val="center"/>
              <w:rPr>
                <w:rFonts w:asciiTheme="minorHAnsi" w:hAnsiTheme="minorHAnsi" w:cstheme="minorHAnsi"/>
                <w:b/>
                <w:sz w:val="16"/>
                <w:szCs w:val="16"/>
              </w:rPr>
            </w:pPr>
          </w:p>
        </w:tc>
        <w:sdt>
          <w:sdtPr>
            <w:rPr>
              <w:rFonts w:asciiTheme="minorHAnsi" w:hAnsiTheme="minorHAnsi" w:cstheme="minorHAnsi"/>
              <w:sz w:val="16"/>
              <w:szCs w:val="16"/>
            </w:rPr>
            <w:id w:val="-674418592"/>
            <w:placeholder>
              <w:docPart w:val="6E4EDE6781E045BC87E43410EA4DCCE5"/>
            </w:placeholder>
            <w:showingPlcHdr/>
            <w:text/>
          </w:sdtPr>
          <w:sdtContent>
            <w:tc>
              <w:tcPr>
                <w:tcW w:w="2689" w:type="dxa"/>
                <w:vAlign w:val="center"/>
              </w:tcPr>
              <w:p w14:paraId="0577E5F9"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813214102"/>
            <w:placeholder>
              <w:docPart w:val="D7A90FC75D464B97931F8404E117A335"/>
            </w:placeholder>
            <w:showingPlcHdr/>
            <w:text/>
          </w:sdtPr>
          <w:sdtContent>
            <w:tc>
              <w:tcPr>
                <w:tcW w:w="2976" w:type="dxa"/>
                <w:vAlign w:val="center"/>
              </w:tcPr>
              <w:p w14:paraId="63BE26D8"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sdt>
          <w:sdtPr>
            <w:rPr>
              <w:rFonts w:asciiTheme="minorHAnsi" w:hAnsiTheme="minorHAnsi" w:cstheme="minorHAnsi"/>
              <w:sz w:val="16"/>
              <w:szCs w:val="16"/>
            </w:rPr>
            <w:id w:val="272824785"/>
            <w:placeholder>
              <w:docPart w:val="82455016D01E4ECAA90F8459DABAFE6C"/>
            </w:placeholder>
            <w:showingPlcHdr/>
            <w:text/>
          </w:sdtPr>
          <w:sdtContent>
            <w:tc>
              <w:tcPr>
                <w:tcW w:w="3119" w:type="dxa"/>
                <w:vAlign w:val="center"/>
              </w:tcPr>
              <w:p w14:paraId="10E51ED0" w14:textId="77777777" w:rsidR="00AC4C01" w:rsidRPr="00D24FF3" w:rsidRDefault="00AC4C01" w:rsidP="00C30DBA">
                <w:pPr>
                  <w:jc w:val="center"/>
                  <w:rPr>
                    <w:rFonts w:asciiTheme="minorHAnsi" w:hAnsiTheme="minorHAnsi" w:cstheme="minorHAnsi"/>
                    <w:sz w:val="16"/>
                    <w:szCs w:val="16"/>
                  </w:rPr>
                </w:pPr>
                <w:r w:rsidRPr="00D24FF3">
                  <w:rPr>
                    <w:rStyle w:val="Besedilooznabemesta"/>
                    <w:rFonts w:asciiTheme="minorHAnsi" w:eastAsiaTheme="majorEastAsia" w:hAnsiTheme="minorHAnsi" w:cstheme="minorHAnsi"/>
                    <w:sz w:val="16"/>
                    <w:szCs w:val="16"/>
                  </w:rPr>
                  <w:t>Kliknite ali tapnite tukaj, če želite vnesti besedilo.</w:t>
                </w:r>
              </w:p>
            </w:tc>
          </w:sdtContent>
        </w:sdt>
      </w:tr>
      <w:tr w:rsidR="00AC4C01" w:rsidRPr="00D24FF3" w14:paraId="59DD4877" w14:textId="77777777" w:rsidTr="00C62495">
        <w:trPr>
          <w:trHeight w:val="20"/>
        </w:trPr>
        <w:tc>
          <w:tcPr>
            <w:tcW w:w="714" w:type="dxa"/>
            <w:shd w:val="clear" w:color="auto" w:fill="DEEAF6" w:themeFill="accent5" w:themeFillTint="33"/>
            <w:vAlign w:val="center"/>
          </w:tcPr>
          <w:p w14:paraId="4B311626" w14:textId="77777777" w:rsidR="00AC4C01" w:rsidRPr="00D24FF3" w:rsidRDefault="00AC4C01" w:rsidP="00C30DBA">
            <w:pPr>
              <w:jc w:val="center"/>
              <w:rPr>
                <w:rFonts w:asciiTheme="minorHAnsi" w:hAnsiTheme="minorHAnsi" w:cstheme="minorHAnsi"/>
                <w:b/>
                <w:sz w:val="16"/>
                <w:szCs w:val="16"/>
              </w:rPr>
            </w:pPr>
            <w:r w:rsidRPr="00D24FF3">
              <w:rPr>
                <w:rFonts w:asciiTheme="minorHAnsi" w:hAnsiTheme="minorHAnsi" w:cstheme="minorHAnsi"/>
                <w:b/>
                <w:sz w:val="16"/>
                <w:szCs w:val="16"/>
              </w:rPr>
              <w:t>...</w:t>
            </w:r>
          </w:p>
        </w:tc>
        <w:tc>
          <w:tcPr>
            <w:tcW w:w="2689" w:type="dxa"/>
            <w:vAlign w:val="center"/>
          </w:tcPr>
          <w:p w14:paraId="352B8573" w14:textId="77777777" w:rsidR="00AC4C01" w:rsidRPr="00D24FF3" w:rsidRDefault="00AC4C01" w:rsidP="00C30DBA">
            <w:pPr>
              <w:rPr>
                <w:rFonts w:asciiTheme="minorHAnsi" w:hAnsiTheme="minorHAnsi" w:cstheme="minorHAnsi"/>
                <w:sz w:val="16"/>
                <w:szCs w:val="16"/>
              </w:rPr>
            </w:pPr>
          </w:p>
        </w:tc>
        <w:tc>
          <w:tcPr>
            <w:tcW w:w="2976" w:type="dxa"/>
            <w:vAlign w:val="center"/>
          </w:tcPr>
          <w:p w14:paraId="61AB57DB" w14:textId="77777777" w:rsidR="00AC4C01" w:rsidRPr="00D24FF3" w:rsidRDefault="00AC4C01" w:rsidP="00C30DBA">
            <w:pPr>
              <w:rPr>
                <w:rFonts w:asciiTheme="minorHAnsi" w:hAnsiTheme="minorHAnsi" w:cstheme="minorHAnsi"/>
                <w:sz w:val="16"/>
                <w:szCs w:val="16"/>
              </w:rPr>
            </w:pPr>
          </w:p>
        </w:tc>
        <w:tc>
          <w:tcPr>
            <w:tcW w:w="3119" w:type="dxa"/>
            <w:vAlign w:val="center"/>
          </w:tcPr>
          <w:p w14:paraId="0556468D" w14:textId="77777777" w:rsidR="00AC4C01" w:rsidRPr="00D24FF3" w:rsidRDefault="00AC4C01" w:rsidP="00C30DBA">
            <w:pPr>
              <w:rPr>
                <w:rFonts w:asciiTheme="minorHAnsi" w:hAnsiTheme="minorHAnsi" w:cstheme="minorHAnsi"/>
                <w:sz w:val="16"/>
                <w:szCs w:val="16"/>
              </w:rPr>
            </w:pPr>
          </w:p>
        </w:tc>
      </w:tr>
    </w:tbl>
    <w:p w14:paraId="1931F4BE" w14:textId="77777777" w:rsidR="00AC4C01" w:rsidRPr="00D24FF3" w:rsidRDefault="00AC4C01" w:rsidP="00AC4C01">
      <w:pPr>
        <w:jc w:val="both"/>
        <w:rPr>
          <w:rFonts w:asciiTheme="minorHAnsi" w:hAnsiTheme="minorHAnsi" w:cstheme="minorHAnsi"/>
          <w:i/>
        </w:rPr>
      </w:pPr>
      <w:r w:rsidRPr="00D24FF3">
        <w:rPr>
          <w:rFonts w:asciiTheme="minorHAnsi" w:hAnsiTheme="minorHAnsi" w:cstheme="minorHAnsi"/>
          <w:i/>
        </w:rPr>
        <w:t>*V primeru, da ponudnik ne bo izpolnil zgornje tabele, bo naročnik štel, da ponudnik izjavlja, da nima povezanih družb.</w:t>
      </w:r>
    </w:p>
    <w:p w14:paraId="4F1880B5" w14:textId="77777777" w:rsidR="00AC4C01" w:rsidRPr="00D24FF3" w:rsidRDefault="00AC4C01" w:rsidP="00AC4C01">
      <w:pPr>
        <w:jc w:val="both"/>
        <w:rPr>
          <w:rFonts w:asciiTheme="minorHAnsi" w:hAnsiTheme="minorHAnsi" w:cstheme="minorHAnsi"/>
        </w:rPr>
      </w:pPr>
    </w:p>
    <w:p w14:paraId="7A0E8F3E" w14:textId="77777777" w:rsidR="00AC4C01" w:rsidRPr="00D24FF3" w:rsidRDefault="00AC4C01" w:rsidP="00AC4C01">
      <w:pPr>
        <w:jc w:val="both"/>
        <w:rPr>
          <w:rFonts w:asciiTheme="minorHAnsi" w:hAnsiTheme="minorHAnsi" w:cstheme="minorHAnsi"/>
        </w:rPr>
      </w:pPr>
      <w:r w:rsidRPr="00D24FF3">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B9A4885" w14:textId="77777777" w:rsidR="00AC4C01" w:rsidRPr="00D24FF3" w:rsidRDefault="00AC4C01" w:rsidP="00AC4C01">
      <w:pPr>
        <w:jc w:val="both"/>
        <w:rPr>
          <w:rFonts w:asciiTheme="minorHAnsi" w:hAnsiTheme="minorHAnsi" w:cstheme="minorHAnsi"/>
        </w:rPr>
      </w:pPr>
    </w:p>
    <w:p w14:paraId="08DCC7B3" w14:textId="77777777" w:rsidR="00AC4C01" w:rsidRPr="00D24FF3" w:rsidRDefault="00AC4C01" w:rsidP="00AC4C01">
      <w:pPr>
        <w:jc w:val="both"/>
        <w:rPr>
          <w:rFonts w:asciiTheme="minorHAnsi" w:hAnsiTheme="minorHAnsi" w:cstheme="minorHAnsi"/>
        </w:rPr>
      </w:pPr>
      <w:r w:rsidRPr="00D24FF3">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8E5C60B" w14:textId="77777777" w:rsidR="00AC4C01" w:rsidRPr="00D24FF3" w:rsidRDefault="00AC4C01" w:rsidP="00AC4C01">
      <w:pPr>
        <w:jc w:val="both"/>
        <w:rPr>
          <w:rFonts w:asciiTheme="minorHAnsi" w:hAnsiTheme="minorHAnsi" w:cstheme="minorHAnsi"/>
        </w:rPr>
      </w:pPr>
    </w:p>
    <w:p w14:paraId="41EB4752" w14:textId="77777777" w:rsidR="00AC4C01" w:rsidRPr="00D24FF3" w:rsidRDefault="00AC4C01" w:rsidP="00EF1442">
      <w:pPr>
        <w:pStyle w:val="Odstavekseznama"/>
        <w:numPr>
          <w:ilvl w:val="0"/>
          <w:numId w:val="19"/>
        </w:numPr>
        <w:ind w:left="426" w:hanging="284"/>
        <w:jc w:val="both"/>
        <w:rPr>
          <w:rFonts w:asciiTheme="minorHAnsi" w:hAnsiTheme="minorHAnsi" w:cstheme="minorHAnsi"/>
          <w:b/>
          <w:bCs/>
        </w:rPr>
      </w:pPr>
      <w:r w:rsidRPr="00D24FF3">
        <w:rPr>
          <w:rFonts w:asciiTheme="minorHAnsi" w:hAnsiTheme="minorHAnsi" w:cstheme="minorHAnsi"/>
          <w:b/>
          <w:bCs/>
        </w:rPr>
        <w:t>izjavljamo, da nismo povezani s funkcionarji naročnika predmetnega javnega naročila in, po našem vedenju, z njihovimi družinskimi člani</w:t>
      </w:r>
      <w:r w:rsidRPr="00D24FF3">
        <w:rPr>
          <w:rFonts w:asciiTheme="minorHAnsi" w:hAnsiTheme="minorHAnsi" w:cstheme="minorHAnsi"/>
          <w:b/>
          <w:bCs/>
        </w:rPr>
        <w:footnoteReference w:id="5"/>
      </w:r>
      <w:r w:rsidRPr="00D24FF3">
        <w:rPr>
          <w:rFonts w:asciiTheme="minorHAnsi" w:hAnsiTheme="minorHAnsi" w:cstheme="minorHAnsi"/>
          <w:b/>
          <w:bCs/>
        </w:rPr>
        <w:t xml:space="preserve"> na način, da bi bil funkcionar ali njegov družinski član v gospodarskem subjektu: </w:t>
      </w:r>
    </w:p>
    <w:p w14:paraId="7A1BFEE2" w14:textId="77777777" w:rsidR="00AC4C01" w:rsidRPr="00D24FF3" w:rsidRDefault="00AC4C01" w:rsidP="00EF1442">
      <w:pPr>
        <w:pStyle w:val="Odstavekseznama"/>
        <w:numPr>
          <w:ilvl w:val="0"/>
          <w:numId w:val="15"/>
        </w:numPr>
        <w:ind w:left="851" w:hanging="284"/>
        <w:jc w:val="both"/>
        <w:rPr>
          <w:rFonts w:asciiTheme="minorHAnsi" w:hAnsiTheme="minorHAnsi" w:cstheme="minorHAnsi"/>
          <w:b/>
          <w:bCs/>
        </w:rPr>
      </w:pPr>
      <w:r w:rsidRPr="00D24FF3">
        <w:rPr>
          <w:rFonts w:asciiTheme="minorHAnsi" w:hAnsiTheme="minorHAnsi" w:cstheme="minorHAnsi"/>
          <w:b/>
          <w:bCs/>
        </w:rPr>
        <w:t xml:space="preserve">udeležen kot poslovodja, član poslovodstva ali zakoniti zastopnik ali </w:t>
      </w:r>
    </w:p>
    <w:p w14:paraId="1F0E2C19" w14:textId="77777777" w:rsidR="00AC4C01" w:rsidRPr="00D24FF3" w:rsidRDefault="00AC4C01" w:rsidP="00EF1442">
      <w:pPr>
        <w:pStyle w:val="Odstavekseznama"/>
        <w:numPr>
          <w:ilvl w:val="0"/>
          <w:numId w:val="15"/>
        </w:numPr>
        <w:ind w:left="851" w:hanging="284"/>
        <w:jc w:val="both"/>
        <w:rPr>
          <w:rFonts w:asciiTheme="minorHAnsi" w:hAnsiTheme="minorHAnsi" w:cstheme="minorHAnsi"/>
          <w:b/>
          <w:bCs/>
        </w:rPr>
      </w:pPr>
      <w:r w:rsidRPr="00D24FF3">
        <w:rPr>
          <w:rFonts w:asciiTheme="minorHAnsi" w:hAnsiTheme="minorHAnsi" w:cstheme="minorHAnsi"/>
          <w:b/>
          <w:bCs/>
        </w:rPr>
        <w:t xml:space="preserve">je neposredno ali preko drugih pravnih oseb v več kot pet odstotnem deležu udeležen pri ustanoviteljskih pravicah, upravljanju ali kapitalu. </w:t>
      </w:r>
    </w:p>
    <w:p w14:paraId="7DBE88A1" w14:textId="77777777" w:rsidR="00AC4C01" w:rsidRPr="00D24FF3" w:rsidRDefault="00AC4C01" w:rsidP="00AC4C01">
      <w:pPr>
        <w:jc w:val="both"/>
        <w:rPr>
          <w:rFonts w:asciiTheme="minorHAnsi" w:hAnsiTheme="minorHAnsi" w:cstheme="minorHAnsi"/>
        </w:rPr>
      </w:pPr>
    </w:p>
    <w:p w14:paraId="118C889E" w14:textId="77777777" w:rsidR="00AC4C01" w:rsidRPr="00D24FF3" w:rsidRDefault="00AC4C01" w:rsidP="00AC4C01">
      <w:pPr>
        <w:jc w:val="both"/>
        <w:rPr>
          <w:rFonts w:asciiTheme="minorHAnsi" w:hAnsiTheme="minorHAnsi" w:cstheme="minorHAnsi"/>
        </w:rPr>
      </w:pPr>
      <w:r w:rsidRPr="00D24FF3">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761E040" w14:textId="77777777" w:rsidR="00AC4C01" w:rsidRPr="00D24FF3" w:rsidRDefault="00AC4C01" w:rsidP="00AC4C01">
      <w:pPr>
        <w:jc w:val="both"/>
        <w:rPr>
          <w:rFonts w:asciiTheme="minorHAnsi" w:hAnsiTheme="minorHAnsi" w:cstheme="minorHAnsi"/>
        </w:rPr>
      </w:pPr>
    </w:p>
    <w:p w14:paraId="60E4E2B2" w14:textId="77777777" w:rsidR="00AC4C01" w:rsidRPr="00D24FF3" w:rsidRDefault="00AC4C01" w:rsidP="00AC4C01">
      <w:pPr>
        <w:jc w:val="both"/>
        <w:rPr>
          <w:rFonts w:asciiTheme="minorHAnsi" w:hAnsiTheme="minorHAnsi" w:cstheme="minorHAnsi"/>
        </w:rPr>
      </w:pPr>
      <w:r w:rsidRPr="00D24FF3">
        <w:rPr>
          <w:rFonts w:asciiTheme="minorHAnsi" w:hAnsiTheme="minorHAnsi" w:cstheme="minorHAnsi"/>
        </w:rPr>
        <w:t>Zavedamo se posledice, da je pogodba nična, če je sklenjena v nasprotju z določbami 35. člena ZIntPK.</w:t>
      </w:r>
    </w:p>
    <w:p w14:paraId="05A6E73E" w14:textId="77777777" w:rsidR="00AC4C01" w:rsidRPr="00D24FF3" w:rsidRDefault="00AC4C01" w:rsidP="00AC4C01">
      <w:pPr>
        <w:jc w:val="both"/>
        <w:rPr>
          <w:rFonts w:asciiTheme="minorHAnsi" w:hAnsiTheme="minorHAnsi" w:cstheme="minorHAnsi"/>
        </w:rPr>
      </w:pPr>
    </w:p>
    <w:p w14:paraId="6F01E8B2" w14:textId="77777777" w:rsidR="00AC4C01" w:rsidRPr="00D24FF3" w:rsidRDefault="00AC4C01" w:rsidP="00AC4C01">
      <w:pPr>
        <w:jc w:val="both"/>
        <w:rPr>
          <w:rFonts w:asciiTheme="minorHAnsi" w:hAnsiTheme="minorHAnsi" w:cstheme="minorHAnsi"/>
        </w:rPr>
      </w:pPr>
      <w:r w:rsidRPr="00D24FF3">
        <w:rPr>
          <w:rFonts w:asciiTheme="minorHAnsi" w:hAnsiTheme="minorHAnsi" w:cstheme="minorHAnsi"/>
        </w:rPr>
        <w:t>Vse izjave podajamo pod kazensko in materialno odgovornostjo.</w:t>
      </w:r>
    </w:p>
    <w:p w14:paraId="3E44573D" w14:textId="77777777" w:rsidR="00AC4C01" w:rsidRPr="00D24FF3" w:rsidRDefault="00AC4C01" w:rsidP="00AC4C01">
      <w:pPr>
        <w:autoSpaceDE w:val="0"/>
        <w:autoSpaceDN w:val="0"/>
        <w:adjustRightInd w:val="0"/>
        <w:rPr>
          <w:rFonts w:asciiTheme="minorHAnsi" w:hAnsiTheme="minorHAnsi" w:cstheme="minorHAnsi"/>
        </w:rPr>
      </w:pPr>
    </w:p>
    <w:p w14:paraId="5483899D" w14:textId="77777777" w:rsidR="001C3A9D" w:rsidRPr="00D24FF3"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D24FF3" w:rsidRDefault="00885580" w:rsidP="001C3A9D">
          <w:pPr>
            <w:jc w:val="both"/>
            <w:rPr>
              <w:rFonts w:asciiTheme="minorHAnsi" w:hAnsiTheme="minorHAnsi" w:cstheme="minorHAnsi"/>
            </w:rPr>
          </w:pPr>
          <w:r w:rsidRPr="00D24FF3">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D24FF3" w:rsidRDefault="001C3A9D" w:rsidP="001C3A9D">
      <w:pPr>
        <w:jc w:val="both"/>
        <w:rPr>
          <w:rFonts w:asciiTheme="minorHAnsi" w:hAnsiTheme="minorHAnsi" w:cstheme="minorHAnsi"/>
        </w:rPr>
      </w:pPr>
      <w:r w:rsidRPr="00D24FF3">
        <w:rPr>
          <w:rFonts w:asciiTheme="minorHAnsi" w:hAnsiTheme="minorHAnsi" w:cstheme="minorHAnsi"/>
        </w:rPr>
        <w:t xml:space="preserve">(Kraj in datum)                                </w:t>
      </w:r>
      <w:r w:rsidR="00885580" w:rsidRPr="00D24FF3">
        <w:rPr>
          <w:rFonts w:asciiTheme="minorHAnsi" w:hAnsiTheme="minorHAnsi" w:cstheme="minorHAnsi"/>
        </w:rPr>
        <w:t xml:space="preserve">                                                   </w:t>
      </w:r>
      <w:r w:rsidRPr="00D24FF3">
        <w:rPr>
          <w:rFonts w:asciiTheme="minorHAnsi" w:hAnsiTheme="minorHAnsi" w:cstheme="minorHAnsi"/>
        </w:rPr>
        <w:t xml:space="preserve"> Žig            </w:t>
      </w:r>
    </w:p>
    <w:p w14:paraId="7304F74F" w14:textId="77777777" w:rsidR="00885580" w:rsidRPr="00D24FF3" w:rsidRDefault="00885580" w:rsidP="001C3A9D">
      <w:pPr>
        <w:jc w:val="both"/>
        <w:rPr>
          <w:rFonts w:asciiTheme="minorHAnsi" w:hAnsiTheme="minorHAnsi" w:cstheme="minorHAnsi"/>
        </w:rPr>
      </w:pPr>
    </w:p>
    <w:p w14:paraId="60EA4E53" w14:textId="77777777" w:rsidR="00885580" w:rsidRPr="00D24FF3"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D24FF3" w:rsidRDefault="00885580" w:rsidP="001C3A9D">
          <w:pPr>
            <w:jc w:val="both"/>
            <w:rPr>
              <w:rFonts w:asciiTheme="minorHAnsi" w:hAnsiTheme="minorHAnsi" w:cstheme="minorHAnsi"/>
            </w:rPr>
          </w:pPr>
          <w:r w:rsidRPr="00D24FF3">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D24FF3" w:rsidRDefault="001C3A9D" w:rsidP="001C3A9D">
      <w:pPr>
        <w:jc w:val="both"/>
        <w:rPr>
          <w:rFonts w:asciiTheme="minorHAnsi" w:hAnsiTheme="minorHAnsi" w:cstheme="minorHAnsi"/>
        </w:rPr>
      </w:pPr>
      <w:r w:rsidRPr="00D24FF3">
        <w:rPr>
          <w:rFonts w:asciiTheme="minorHAnsi" w:hAnsiTheme="minorHAnsi" w:cstheme="minorHAnsi"/>
        </w:rPr>
        <w:t xml:space="preserve">(Naziv in podpis zakonitega zastopnika ponudnika) </w:t>
      </w:r>
    </w:p>
    <w:p w14:paraId="2EB237BE" w14:textId="6E85543E" w:rsidR="001C3A9D" w:rsidRPr="00D24FF3" w:rsidRDefault="001C3A9D" w:rsidP="008370BA">
      <w:pPr>
        <w:autoSpaceDE w:val="0"/>
        <w:adjustRightInd w:val="0"/>
        <w:rPr>
          <w:rFonts w:asciiTheme="minorHAnsi" w:hAnsiTheme="minorHAnsi" w:cstheme="minorHAnsi"/>
        </w:rPr>
      </w:pPr>
    </w:p>
    <w:bookmarkEnd w:id="44"/>
    <w:p w14:paraId="1FB05294" w14:textId="04E57FC2" w:rsidR="00E659D8" w:rsidRDefault="00E659D8" w:rsidP="00E659D8">
      <w:pPr>
        <w:rPr>
          <w:rFonts w:asciiTheme="minorHAnsi" w:hAnsiTheme="minorHAnsi" w:cstheme="minorHAnsi"/>
        </w:rPr>
      </w:pPr>
    </w:p>
    <w:p w14:paraId="7362F337" w14:textId="1BB91BE3" w:rsidR="00D24FF3" w:rsidRDefault="00D24FF3" w:rsidP="00E659D8">
      <w:pPr>
        <w:rPr>
          <w:rFonts w:asciiTheme="minorHAnsi" w:hAnsiTheme="minorHAnsi" w:cstheme="minorHAnsi"/>
        </w:rPr>
      </w:pPr>
    </w:p>
    <w:p w14:paraId="276F99C0" w14:textId="42788980" w:rsidR="00D24FF3" w:rsidRDefault="00D24FF3" w:rsidP="00E659D8">
      <w:pPr>
        <w:rPr>
          <w:rFonts w:asciiTheme="minorHAnsi" w:hAnsiTheme="minorHAnsi" w:cstheme="minorHAnsi"/>
        </w:rPr>
      </w:pPr>
    </w:p>
    <w:p w14:paraId="253FC9BF" w14:textId="77777777" w:rsidR="00D24FF3" w:rsidRPr="00D24FF3" w:rsidRDefault="00D24FF3" w:rsidP="00E659D8">
      <w:pPr>
        <w:rPr>
          <w:rFonts w:asciiTheme="minorHAnsi" w:hAnsiTheme="minorHAnsi" w:cstheme="minorHAnsi"/>
        </w:rPr>
      </w:pPr>
    </w:p>
    <w:p w14:paraId="6558F426" w14:textId="717122A6" w:rsidR="0037526C" w:rsidRPr="00D24FF3" w:rsidRDefault="0037526C" w:rsidP="0037526C">
      <w:pPr>
        <w:tabs>
          <w:tab w:val="left" w:pos="2694"/>
          <w:tab w:val="left" w:pos="2977"/>
        </w:tabs>
        <w:ind w:right="1"/>
        <w:rPr>
          <w:rFonts w:asciiTheme="minorHAnsi" w:hAnsiTheme="minorHAnsi" w:cstheme="minorHAnsi"/>
          <w:b/>
          <w:i/>
        </w:rPr>
      </w:pPr>
      <w:r w:rsidRPr="00D24FF3">
        <w:rPr>
          <w:rFonts w:asciiTheme="minorHAnsi" w:hAnsiTheme="minorHAnsi" w:cstheme="minorHAnsi"/>
          <w:b/>
          <w:i/>
        </w:rPr>
        <w:t>OBR-1</w:t>
      </w:r>
      <w:r w:rsidR="00170A05" w:rsidRPr="00D24FF3">
        <w:rPr>
          <w:rFonts w:asciiTheme="minorHAnsi" w:hAnsiTheme="minorHAnsi" w:cstheme="minorHAnsi"/>
          <w:b/>
          <w:i/>
        </w:rPr>
        <w:t>3</w:t>
      </w:r>
    </w:p>
    <w:p w14:paraId="209B436D" w14:textId="77777777" w:rsidR="0037526C" w:rsidRPr="00D24FF3" w:rsidRDefault="0037526C" w:rsidP="0037526C">
      <w:pPr>
        <w:tabs>
          <w:tab w:val="left" w:pos="2694"/>
          <w:tab w:val="left" w:pos="2977"/>
        </w:tabs>
        <w:ind w:right="1"/>
        <w:rPr>
          <w:rFonts w:asciiTheme="minorHAnsi" w:hAnsiTheme="minorHAnsi" w:cstheme="minorHAnsi"/>
          <w:b/>
          <w:i/>
        </w:rPr>
      </w:pPr>
    </w:p>
    <w:p w14:paraId="7F767C78" w14:textId="77777777" w:rsidR="0037526C" w:rsidRPr="00D24FF3" w:rsidRDefault="0037526C" w:rsidP="0037526C">
      <w:pPr>
        <w:tabs>
          <w:tab w:val="left" w:pos="2694"/>
          <w:tab w:val="left" w:pos="2977"/>
        </w:tabs>
        <w:ind w:right="1"/>
        <w:rPr>
          <w:rFonts w:asciiTheme="minorHAnsi" w:hAnsiTheme="minorHAnsi" w:cstheme="minorHAnsi"/>
          <w:b/>
          <w:i/>
        </w:rPr>
      </w:pPr>
    </w:p>
    <w:p w14:paraId="7F91F98E" w14:textId="77777777" w:rsidR="0037526C" w:rsidRPr="00D24FF3" w:rsidRDefault="0037526C" w:rsidP="0037526C">
      <w:pPr>
        <w:tabs>
          <w:tab w:val="left" w:pos="2694"/>
          <w:tab w:val="left" w:pos="2977"/>
        </w:tabs>
        <w:ind w:right="1"/>
        <w:jc w:val="center"/>
        <w:rPr>
          <w:rFonts w:asciiTheme="minorHAnsi" w:hAnsiTheme="minorHAnsi" w:cstheme="minorHAnsi"/>
          <w:b/>
          <w:bCs/>
        </w:rPr>
      </w:pPr>
      <w:r w:rsidRPr="00D24FF3">
        <w:rPr>
          <w:rFonts w:asciiTheme="minorHAnsi" w:hAnsiTheme="minorHAnsi" w:cstheme="minorHAnsi"/>
          <w:b/>
        </w:rPr>
        <w:t>IZJAVA O NEOBSTOJU IZKLJUČITVENIH RAZLOGOV</w:t>
      </w:r>
    </w:p>
    <w:p w14:paraId="1E1FC76E" w14:textId="77777777" w:rsidR="0037526C" w:rsidRPr="00D24FF3" w:rsidRDefault="0037526C" w:rsidP="0037526C">
      <w:pPr>
        <w:jc w:val="center"/>
        <w:rPr>
          <w:rFonts w:asciiTheme="minorHAnsi" w:hAnsiTheme="minorHAnsi" w:cstheme="minorHAnsi"/>
          <w:b/>
          <w:bCs/>
        </w:rPr>
      </w:pPr>
    </w:p>
    <w:p w14:paraId="443290C4" w14:textId="77777777" w:rsidR="0037526C" w:rsidRPr="00D24FF3" w:rsidRDefault="0037526C" w:rsidP="0037526C">
      <w:pPr>
        <w:rPr>
          <w:rFonts w:asciiTheme="minorHAnsi" w:hAnsiTheme="minorHAnsi" w:cstheme="minorHAnsi"/>
        </w:rPr>
      </w:pPr>
    </w:p>
    <w:p w14:paraId="62E885D2"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 xml:space="preserve">Naziv gospodarskega subjekta: </w:t>
      </w:r>
      <w:sdt>
        <w:sdtPr>
          <w:rPr>
            <w:rFonts w:asciiTheme="minorHAnsi" w:hAnsiTheme="minorHAnsi" w:cstheme="minorHAnsi"/>
          </w:rPr>
          <w:id w:val="874277358"/>
          <w:placeholder>
            <w:docPart w:val="FA076231F8AE47F0A60F41D5CFE5B373"/>
          </w:placeholder>
          <w:showingPlcHdr/>
          <w:text/>
        </w:sdtPr>
        <w:sdtContent>
          <w:r w:rsidRPr="00D24FF3">
            <w:rPr>
              <w:rFonts w:asciiTheme="minorHAnsi" w:hAnsiTheme="minorHAnsi" w:cstheme="minorHAnsi"/>
              <w:b/>
              <w:bCs/>
            </w:rPr>
            <w:t>Kliknite ali tapnite tukaj, če želite vnesti besedilo.</w:t>
          </w:r>
        </w:sdtContent>
      </w:sdt>
    </w:p>
    <w:p w14:paraId="0D62A23B"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FA076231F8AE47F0A60F41D5CFE5B373"/>
          </w:placeholder>
        </w:sdtPr>
        <w:sdtContent>
          <w:sdt>
            <w:sdtPr>
              <w:rPr>
                <w:rFonts w:asciiTheme="minorHAnsi" w:hAnsiTheme="minorHAnsi" w:cstheme="minorHAnsi"/>
              </w:rPr>
              <w:id w:val="436717970"/>
              <w:placeholder>
                <w:docPart w:val="FA076231F8AE47F0A60F41D5CFE5B373"/>
              </w:placeholder>
              <w:showingPlcHdr/>
            </w:sdtPr>
            <w:sdtContent>
              <w:r w:rsidRPr="00D24FF3">
                <w:rPr>
                  <w:rFonts w:asciiTheme="minorHAnsi" w:hAnsiTheme="minorHAnsi" w:cstheme="minorHAnsi"/>
                  <w:b/>
                  <w:bCs/>
                </w:rPr>
                <w:t>Kliknite ali tapnite tukaj, če želite vnesti besedilo.</w:t>
              </w:r>
            </w:sdtContent>
          </w:sdt>
        </w:sdtContent>
      </w:sdt>
    </w:p>
    <w:p w14:paraId="1BF67C37" w14:textId="77777777" w:rsidR="0037526C" w:rsidRPr="00D24FF3" w:rsidRDefault="0037526C" w:rsidP="0037526C">
      <w:pPr>
        <w:rPr>
          <w:rFonts w:asciiTheme="minorHAnsi" w:hAnsiTheme="minorHAnsi" w:cstheme="minorHAnsi"/>
        </w:rPr>
      </w:pPr>
    </w:p>
    <w:p w14:paraId="5A080818" w14:textId="77777777" w:rsidR="0037526C" w:rsidRPr="00D24FF3" w:rsidRDefault="0037526C" w:rsidP="0037526C">
      <w:pPr>
        <w:rPr>
          <w:rFonts w:asciiTheme="minorHAnsi" w:hAnsiTheme="minorHAnsi" w:cstheme="minorHAnsi"/>
        </w:rPr>
      </w:pPr>
    </w:p>
    <w:p w14:paraId="012B70D1"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S podpisom te izjave pod kazensko in materialno odgovornostjo izjavljamo, da:</w:t>
      </w:r>
    </w:p>
    <w:p w14:paraId="7A93AB35" w14:textId="77777777" w:rsidR="0037526C" w:rsidRPr="00D24FF3" w:rsidRDefault="0037526C" w:rsidP="0037526C">
      <w:pPr>
        <w:rPr>
          <w:rFonts w:asciiTheme="minorHAnsi" w:hAnsiTheme="minorHAnsi" w:cstheme="minorHAnsi"/>
        </w:rPr>
      </w:pPr>
    </w:p>
    <w:p w14:paraId="14564667" w14:textId="24F429AF" w:rsidR="008C64F0" w:rsidRPr="008C64F0"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 xml:space="preserve">sprejemamo in izpolnjujemo vse pogoje in ostale zahteve iz razpisne dokumentacije v zvezi z oddajo javnega naročila male vrednosti za javno naročilo z oznako </w:t>
      </w:r>
      <w:r w:rsidR="009E520E" w:rsidRPr="00090845">
        <w:rPr>
          <w:rFonts w:asciiTheme="minorHAnsi" w:hAnsiTheme="minorHAnsi" w:cstheme="minorHAnsi"/>
          <w:bCs/>
        </w:rPr>
        <w:t>NMV-B-</w:t>
      </w:r>
      <w:r w:rsidR="008C64F0">
        <w:rPr>
          <w:rFonts w:asciiTheme="minorHAnsi" w:hAnsiTheme="minorHAnsi" w:cstheme="minorHAnsi"/>
          <w:bCs/>
        </w:rPr>
        <w:t>2</w:t>
      </w:r>
      <w:r w:rsidR="009E520E" w:rsidRPr="00090845">
        <w:rPr>
          <w:rFonts w:asciiTheme="minorHAnsi" w:hAnsiTheme="minorHAnsi" w:cstheme="minorHAnsi"/>
          <w:bCs/>
        </w:rPr>
        <w:t>/202</w:t>
      </w:r>
      <w:r w:rsidR="008C64F0">
        <w:rPr>
          <w:rFonts w:asciiTheme="minorHAnsi" w:hAnsiTheme="minorHAnsi" w:cstheme="minorHAnsi"/>
          <w:bCs/>
        </w:rPr>
        <w:t xml:space="preserve">6 </w:t>
      </w:r>
      <w:r w:rsidRPr="00D24FF3">
        <w:rPr>
          <w:rFonts w:asciiTheme="minorHAnsi" w:hAnsiTheme="minorHAnsi" w:cstheme="minorHAnsi"/>
        </w:rPr>
        <w:t>z nazivom »</w:t>
      </w:r>
      <w:r w:rsidR="008C64F0" w:rsidRPr="008C64F0">
        <w:rPr>
          <w:rFonts w:asciiTheme="minorHAnsi" w:hAnsiTheme="minorHAnsi" w:cstheme="minorHAnsi"/>
        </w:rPr>
        <w:t>DOBAVA SLUŽBENIH OSEBNIH VOZIL (ELEKTRIČNIH IN KONVENCIONALNEGA)</w:t>
      </w:r>
      <w:r w:rsidR="008C64F0">
        <w:rPr>
          <w:rFonts w:asciiTheme="minorHAnsi" w:hAnsiTheme="minorHAnsi" w:cstheme="minorHAnsi"/>
        </w:rPr>
        <w:t>«;</w:t>
      </w:r>
    </w:p>
    <w:p w14:paraId="280FC850" w14:textId="77777777" w:rsidR="00813477" w:rsidRPr="00D24FF3" w:rsidRDefault="00813477" w:rsidP="00813477">
      <w:pPr>
        <w:spacing w:line="276" w:lineRule="auto"/>
        <w:ind w:left="360"/>
        <w:jc w:val="both"/>
        <w:rPr>
          <w:rFonts w:asciiTheme="minorHAnsi" w:hAnsiTheme="minorHAnsi" w:cstheme="minorHAnsi"/>
        </w:rPr>
      </w:pPr>
    </w:p>
    <w:p w14:paraId="662BD027" w14:textId="2913BF1F"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 xml:space="preserve">se strinjamo z vsebino predloženega vzorca </w:t>
      </w:r>
      <w:r w:rsidR="005B05B2" w:rsidRPr="00D24FF3">
        <w:rPr>
          <w:rFonts w:asciiTheme="minorHAnsi" w:hAnsiTheme="minorHAnsi" w:cstheme="minorHAnsi"/>
        </w:rPr>
        <w:t>pogodbe</w:t>
      </w:r>
      <w:r w:rsidRPr="00D24FF3">
        <w:rPr>
          <w:rFonts w:asciiTheme="minorHAnsi" w:hAnsiTheme="minorHAnsi" w:cstheme="minorHAnsi"/>
        </w:rPr>
        <w:t>;</w:t>
      </w:r>
    </w:p>
    <w:p w14:paraId="770F2466" w14:textId="77777777" w:rsidR="00813477" w:rsidRPr="00D24FF3" w:rsidRDefault="00813477" w:rsidP="00813477">
      <w:pPr>
        <w:spacing w:line="276" w:lineRule="auto"/>
        <w:ind w:left="360"/>
        <w:jc w:val="both"/>
        <w:rPr>
          <w:rFonts w:asciiTheme="minorHAnsi" w:hAnsiTheme="minorHAnsi" w:cstheme="minorHAnsi"/>
        </w:rPr>
      </w:pPr>
    </w:p>
    <w:p w14:paraId="39DD4F1F"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3C8A5824" w14:textId="77777777" w:rsidR="00813477" w:rsidRPr="00D24FF3" w:rsidRDefault="00813477" w:rsidP="00813477">
      <w:pPr>
        <w:spacing w:line="276" w:lineRule="auto"/>
        <w:ind w:left="360"/>
        <w:jc w:val="both"/>
        <w:rPr>
          <w:rFonts w:asciiTheme="minorHAnsi" w:hAnsiTheme="minorHAnsi" w:cstheme="minorHAnsi"/>
        </w:rPr>
      </w:pPr>
    </w:p>
    <w:p w14:paraId="7A3121C3" w14:textId="54FE55A2"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naročnik lahko sam pridobi potrdila, ki se nanašajo na zgoraj navedeno iz uradnih evidenc, ki jih vodijo državni organi, organi lokalne skupnosti ali nosilci javnih pooblastil</w:t>
      </w:r>
      <w:r w:rsidR="00C13360" w:rsidRPr="00D24FF3">
        <w:rPr>
          <w:rFonts w:asciiTheme="minorHAnsi" w:hAnsiTheme="minorHAnsi" w:cstheme="minorHAnsi"/>
        </w:rPr>
        <w:t>;</w:t>
      </w:r>
    </w:p>
    <w:p w14:paraId="4837F9E3" w14:textId="77777777" w:rsidR="00813477" w:rsidRPr="00D24FF3" w:rsidRDefault="00813477" w:rsidP="00813477">
      <w:pPr>
        <w:spacing w:line="276" w:lineRule="auto"/>
        <w:ind w:left="360"/>
        <w:jc w:val="both"/>
        <w:rPr>
          <w:rFonts w:asciiTheme="minorHAnsi" w:hAnsiTheme="minorHAnsi" w:cstheme="minorHAnsi"/>
        </w:rPr>
      </w:pPr>
    </w:p>
    <w:p w14:paraId="49E93D4F"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3E6819" w14:textId="77777777" w:rsidR="00813477" w:rsidRPr="00D24FF3" w:rsidRDefault="00813477" w:rsidP="00813477">
      <w:pPr>
        <w:spacing w:line="276" w:lineRule="auto"/>
        <w:ind w:left="360"/>
        <w:jc w:val="both"/>
        <w:rPr>
          <w:rFonts w:asciiTheme="minorHAnsi" w:hAnsiTheme="minorHAnsi" w:cstheme="minorHAnsi"/>
        </w:rPr>
      </w:pPr>
    </w:p>
    <w:p w14:paraId="13E1E920"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nismo podali neresničnih ali zavajajočih podatkov v ponudbi, ki bi lahko vplivali na naročnikovo odločitev o izbiri;</w:t>
      </w:r>
    </w:p>
    <w:p w14:paraId="6D404155" w14:textId="77777777" w:rsidR="00813477" w:rsidRPr="00D24FF3" w:rsidRDefault="00813477" w:rsidP="00813477">
      <w:pPr>
        <w:spacing w:line="276" w:lineRule="auto"/>
        <w:ind w:left="360"/>
        <w:jc w:val="both"/>
        <w:rPr>
          <w:rFonts w:asciiTheme="minorHAnsi" w:hAnsiTheme="minorHAnsi" w:cstheme="minorHAnsi"/>
        </w:rPr>
      </w:pPr>
    </w:p>
    <w:p w14:paraId="5CB939E7" w14:textId="2D657A2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nismo uvrščeni v evidenco poslovnih subjektov iz 35. člena Zakona o integriteti in preprečevanju korupcije (</w:t>
      </w:r>
      <w:r w:rsidR="0008199C" w:rsidRPr="00D24FF3">
        <w:rPr>
          <w:rFonts w:asciiTheme="minorHAnsi" w:hAnsiTheme="minorHAnsi" w:cstheme="minorHAnsi"/>
        </w:rPr>
        <w:t xml:space="preserve">Uradni list RS, št. </w:t>
      </w:r>
      <w:hyperlink r:id="rId49" w:tgtFrame="_blank" w:tooltip="Zakon o integriteti in preprečevanju korupcije (uradno prečiščeno besedilo) (ZIntPK-UPB2)" w:history="1">
        <w:r w:rsidR="0008199C" w:rsidRPr="00D24FF3">
          <w:rPr>
            <w:rFonts w:asciiTheme="minorHAnsi" w:hAnsiTheme="minorHAnsi" w:cstheme="minorHAnsi"/>
          </w:rPr>
          <w:t>69/11</w:t>
        </w:r>
      </w:hyperlink>
      <w:r w:rsidR="0008199C" w:rsidRPr="00D24FF3">
        <w:rPr>
          <w:rFonts w:asciiTheme="minorHAnsi" w:hAnsiTheme="minorHAnsi" w:cstheme="minorHAnsi"/>
        </w:rPr>
        <w:t xml:space="preserve"> – uradno prečiščeno besedilo</w:t>
      </w:r>
      <w:r w:rsidR="008C64F0">
        <w:rPr>
          <w:rFonts w:asciiTheme="minorHAnsi" w:hAnsiTheme="minorHAnsi" w:cstheme="minorHAnsi"/>
        </w:rPr>
        <w:t xml:space="preserve"> s s premembami</w:t>
      </w:r>
      <w:r w:rsidRPr="00D24FF3">
        <w:rPr>
          <w:rFonts w:asciiTheme="minorHAnsi" w:hAnsiTheme="minorHAnsi" w:cstheme="minorHAnsi"/>
        </w:rPr>
        <w:t xml:space="preserve">) ali v enakovredno evidenco druge države članice ali tretje države in nam ni na podlagi tega člena prepovedano poslovanje z naročnikom; </w:t>
      </w:r>
    </w:p>
    <w:p w14:paraId="7733D2F7" w14:textId="77777777" w:rsidR="00813477" w:rsidRPr="00D24FF3" w:rsidRDefault="00813477" w:rsidP="00813477">
      <w:pPr>
        <w:spacing w:line="276" w:lineRule="auto"/>
        <w:ind w:left="360"/>
        <w:jc w:val="both"/>
        <w:rPr>
          <w:rFonts w:asciiTheme="minorHAnsi" w:hAnsiTheme="minorHAnsi" w:cstheme="minorHAnsi"/>
        </w:rPr>
      </w:pPr>
    </w:p>
    <w:p w14:paraId="48EF457C" w14:textId="5C8B676F"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Zakona o javnem naročanju</w:t>
      </w:r>
      <w:r w:rsidR="008C64F0">
        <w:rPr>
          <w:rFonts w:asciiTheme="minorHAnsi" w:hAnsiTheme="minorHAnsi" w:cstheme="minorHAnsi"/>
        </w:rPr>
        <w:t xml:space="preserve"> </w:t>
      </w:r>
      <w:r w:rsidRPr="00D24FF3">
        <w:rPr>
          <w:rFonts w:asciiTheme="minorHAnsi" w:hAnsiTheme="minorHAnsi" w:cstheme="minorHAnsi"/>
        </w:rPr>
        <w:t xml:space="preserve">(Uradni list RS, št. </w:t>
      </w:r>
      <w:hyperlink r:id="rId50" w:tgtFrame="_blank" w:tooltip="Zakon o javnem naročanju (ZJN-3)" w:history="1">
        <w:r w:rsidRPr="00D24FF3">
          <w:rPr>
            <w:rFonts w:asciiTheme="minorHAnsi" w:hAnsiTheme="minorHAnsi" w:cstheme="minorHAnsi"/>
          </w:rPr>
          <w:t>91/15</w:t>
        </w:r>
      </w:hyperlink>
      <w:r w:rsidR="008C64F0">
        <w:rPr>
          <w:rFonts w:asciiTheme="minorHAnsi" w:hAnsiTheme="minorHAnsi" w:cstheme="minorHAnsi"/>
        </w:rPr>
        <w:t xml:space="preserve"> s spremembami</w:t>
      </w:r>
      <w:r w:rsidRPr="00D24FF3">
        <w:rPr>
          <w:rFonts w:asciiTheme="minorHAnsi" w:hAnsiTheme="minorHAnsi" w:cstheme="minorHAnsi"/>
        </w:rPr>
        <w:t xml:space="preserve">; v nadaljevanju ZJN-3;  </w:t>
      </w:r>
    </w:p>
    <w:p w14:paraId="7755C6F0" w14:textId="77777777" w:rsidR="005B37D6" w:rsidRPr="00D24FF3" w:rsidRDefault="005B37D6" w:rsidP="005B37D6">
      <w:pPr>
        <w:spacing w:line="276" w:lineRule="auto"/>
        <w:ind w:left="360"/>
        <w:jc w:val="both"/>
        <w:rPr>
          <w:rFonts w:asciiTheme="minorHAnsi" w:hAnsiTheme="minorHAnsi" w:cstheme="minorHAnsi"/>
        </w:rPr>
      </w:pPr>
    </w:p>
    <w:p w14:paraId="1E497579"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roka za oddajo ponudbe ali prijave ne znaša 50 eurov ali več. Na dan roka za oddajo ponudb imamo predložene vse obračune davčnih odtegljajev za dohodke iz delovnega razmerja za obdobje zadnjih petih let do roka za oddajo ponudbe;</w:t>
      </w:r>
    </w:p>
    <w:p w14:paraId="53CF8D11" w14:textId="77777777" w:rsidR="00813477" w:rsidRPr="00D24FF3" w:rsidRDefault="00813477" w:rsidP="00813477">
      <w:pPr>
        <w:spacing w:line="276" w:lineRule="auto"/>
        <w:ind w:left="360"/>
        <w:jc w:val="both"/>
        <w:rPr>
          <w:rFonts w:asciiTheme="minorHAnsi" w:hAnsiTheme="minorHAnsi" w:cstheme="minorHAnsi"/>
        </w:rPr>
      </w:pPr>
    </w:p>
    <w:p w14:paraId="032C6B1E"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na dan, ko poteče rok za oddajo ponudb, nismo uvrščeni v evidenco gospodarskih subjektov z negativnimi referencami iz a) točke četrtega odstavka 75. člena ZJN-3;</w:t>
      </w:r>
    </w:p>
    <w:p w14:paraId="51BAF4BD" w14:textId="77777777" w:rsidR="00813477" w:rsidRPr="00D24FF3" w:rsidRDefault="00813477" w:rsidP="00813477">
      <w:pPr>
        <w:spacing w:line="276" w:lineRule="auto"/>
        <w:ind w:left="360"/>
        <w:jc w:val="both"/>
        <w:rPr>
          <w:rFonts w:asciiTheme="minorHAnsi" w:hAnsiTheme="minorHAnsi" w:cstheme="minorHAnsi"/>
        </w:rPr>
      </w:pPr>
    </w:p>
    <w:p w14:paraId="5A160E4D" w14:textId="77777777" w:rsidR="0037526C" w:rsidRPr="00D24FF3" w:rsidRDefault="0037526C" w:rsidP="00026DC7">
      <w:pPr>
        <w:numPr>
          <w:ilvl w:val="0"/>
          <w:numId w:val="26"/>
        </w:numPr>
        <w:spacing w:line="276" w:lineRule="auto"/>
        <w:jc w:val="both"/>
        <w:rPr>
          <w:rStyle w:val="Krepko"/>
          <w:rFonts w:asciiTheme="minorHAnsi" w:hAnsiTheme="minorHAnsi" w:cstheme="minorHAnsi"/>
          <w:b w:val="0"/>
          <w:bCs w:val="0"/>
        </w:rPr>
      </w:pPr>
      <w:r w:rsidRPr="00D24FF3">
        <w:rPr>
          <w:rFonts w:asciiTheme="minorHAnsi" w:hAnsiTheme="minorHAnsi" w:cstheme="minorHAnsi"/>
        </w:rPr>
        <w:t>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Pr="00D24FF3">
        <w:rPr>
          <w:rStyle w:val="Krepko"/>
          <w:rFonts w:asciiTheme="minorHAnsi" w:hAnsiTheme="minorHAnsi"/>
        </w:rPr>
        <w:t> </w:t>
      </w:r>
      <w:bookmarkStart w:id="46" w:name="K9"/>
      <w:bookmarkEnd w:id="46"/>
    </w:p>
    <w:p w14:paraId="44512FAB" w14:textId="77777777" w:rsidR="00813477" w:rsidRPr="00D24FF3" w:rsidRDefault="00813477" w:rsidP="00813477">
      <w:pPr>
        <w:spacing w:line="276" w:lineRule="auto"/>
        <w:ind w:left="360"/>
        <w:jc w:val="both"/>
        <w:rPr>
          <w:rFonts w:asciiTheme="minorHAnsi" w:hAnsiTheme="minorHAnsi" w:cstheme="minorHAnsi"/>
        </w:rPr>
      </w:pPr>
    </w:p>
    <w:p w14:paraId="5F06FF31" w14:textId="4D3789F4" w:rsidR="00813477"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nismo povezani s funkcionarjem in po našem vedenju nismo povezani z družinskim članom funkcionarja na način, določen v prvem odstavku 35. člena Zakona o integriteti in preprečevanju korupcije (</w:t>
      </w:r>
      <w:r w:rsidR="000C54C9" w:rsidRPr="00D24FF3">
        <w:rPr>
          <w:rFonts w:asciiTheme="minorHAnsi" w:hAnsiTheme="minorHAnsi" w:cstheme="minorHAnsi"/>
        </w:rPr>
        <w:t xml:space="preserve">Uradni list RS, št. </w:t>
      </w:r>
      <w:hyperlink r:id="rId51" w:tgtFrame="_blank" w:tooltip="Zakon o integriteti in preprečevanju korupcije (uradno prečiščeno besedilo) (ZIntPK-UPB2)" w:history="1">
        <w:r w:rsidR="000C54C9" w:rsidRPr="00D24FF3">
          <w:rPr>
            <w:rFonts w:asciiTheme="minorHAnsi" w:hAnsiTheme="minorHAnsi" w:cstheme="minorHAnsi"/>
          </w:rPr>
          <w:t>69/11</w:t>
        </w:r>
      </w:hyperlink>
      <w:r w:rsidR="000C54C9" w:rsidRPr="00D24FF3">
        <w:rPr>
          <w:rFonts w:asciiTheme="minorHAnsi" w:hAnsiTheme="minorHAnsi" w:cstheme="minorHAnsi"/>
        </w:rPr>
        <w:t xml:space="preserve"> – uradno prečiščeno besedilo</w:t>
      </w:r>
      <w:r w:rsidR="00A245C1">
        <w:rPr>
          <w:rFonts w:asciiTheme="minorHAnsi" w:hAnsiTheme="minorHAnsi" w:cstheme="minorHAnsi"/>
        </w:rPr>
        <w:t xml:space="preserve"> s spremembami</w:t>
      </w:r>
      <w:r w:rsidRPr="00D24FF3">
        <w:rPr>
          <w:rFonts w:asciiTheme="minorHAnsi" w:hAnsiTheme="minorHAnsi" w:cstheme="minorHAnsi"/>
        </w:rPr>
        <w:t>);</w:t>
      </w:r>
    </w:p>
    <w:p w14:paraId="708C59F6" w14:textId="77777777" w:rsidR="00813477" w:rsidRPr="00D24FF3" w:rsidRDefault="00813477" w:rsidP="00813477">
      <w:pPr>
        <w:spacing w:line="276" w:lineRule="auto"/>
        <w:ind w:left="360"/>
        <w:jc w:val="both"/>
        <w:rPr>
          <w:rFonts w:asciiTheme="minorHAnsi" w:hAnsiTheme="minorHAnsi" w:cstheme="minorHAnsi"/>
        </w:rPr>
      </w:pPr>
    </w:p>
    <w:p w14:paraId="24883276" w14:textId="27808A9A" w:rsidR="0037526C" w:rsidRPr="00D24FF3" w:rsidRDefault="0037526C" w:rsidP="00026DC7">
      <w:pPr>
        <w:pStyle w:val="Odstavekseznama"/>
        <w:numPr>
          <w:ilvl w:val="0"/>
          <w:numId w:val="26"/>
        </w:numPr>
        <w:autoSpaceDE w:val="0"/>
        <w:autoSpaceDN w:val="0"/>
        <w:adjustRightInd w:val="0"/>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nismo</w:t>
      </w:r>
      <w:r w:rsidR="008A15C0">
        <w:rPr>
          <w:rFonts w:asciiTheme="minorHAnsi" w:eastAsiaTheme="minorHAnsi" w:hAnsiTheme="minorHAnsi" w:cstheme="minorHAnsi"/>
          <w:lang w:eastAsia="en-US"/>
        </w:rPr>
        <w:t>:</w:t>
      </w:r>
    </w:p>
    <w:p w14:paraId="18049C61" w14:textId="77777777" w:rsidR="0037526C" w:rsidRPr="00D24FF3" w:rsidRDefault="0037526C" w:rsidP="00026DC7">
      <w:pPr>
        <w:pStyle w:val="Odstavekseznama"/>
        <w:numPr>
          <w:ilvl w:val="0"/>
          <w:numId w:val="25"/>
        </w:numPr>
        <w:autoSpaceDE w:val="0"/>
        <w:autoSpaceDN w:val="0"/>
        <w:adjustRightInd w:val="0"/>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ruski državljan ali fizična ali pravna oseba, subjekt ali organ s sedežem v Rusiji;</w:t>
      </w:r>
    </w:p>
    <w:p w14:paraId="03F001F8" w14:textId="77777777" w:rsidR="0037526C" w:rsidRPr="00D24FF3" w:rsidRDefault="0037526C" w:rsidP="00026DC7">
      <w:pPr>
        <w:pStyle w:val="Odstavekseznama"/>
        <w:numPr>
          <w:ilvl w:val="0"/>
          <w:numId w:val="25"/>
        </w:numPr>
        <w:autoSpaceDE w:val="0"/>
        <w:autoSpaceDN w:val="0"/>
        <w:adjustRightInd w:val="0"/>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29883A92" w14:textId="07B771EC" w:rsidR="0037526C" w:rsidRPr="00D24FF3" w:rsidRDefault="0037526C" w:rsidP="00D24FF3">
      <w:pPr>
        <w:pStyle w:val="Odstavekseznama"/>
        <w:autoSpaceDE w:val="0"/>
        <w:autoSpaceDN w:val="0"/>
        <w:adjustRightInd w:val="0"/>
        <w:ind w:left="705" w:hanging="345"/>
        <w:jc w:val="both"/>
        <w:rPr>
          <w:rFonts w:asciiTheme="minorHAnsi" w:eastAsiaTheme="minorHAnsi" w:hAnsiTheme="minorHAnsi" w:cstheme="minorHAnsi"/>
          <w:lang w:eastAsia="en-US"/>
        </w:rPr>
      </w:pPr>
      <w:r w:rsidRPr="00D24FF3">
        <w:rPr>
          <w:rFonts w:asciiTheme="minorHAnsi" w:eastAsiaTheme="minorHAnsi" w:hAnsiTheme="minorHAnsi" w:cstheme="minorHAnsi"/>
          <w:lang w:eastAsia="en-US"/>
        </w:rPr>
        <w:t>-</w:t>
      </w:r>
      <w:r w:rsidRPr="00D24FF3">
        <w:rPr>
          <w:rFonts w:asciiTheme="minorHAnsi" w:eastAsiaTheme="minorHAnsi" w:hAnsiTheme="minorHAnsi" w:cstheme="minorHAnsi"/>
          <w:lang w:eastAsia="en-US"/>
        </w:rPr>
        <w:tab/>
        <w:t>fizična ali pravna oseba, subjekt ali organ, ki delujejo v imenu ali po navodilih subjekta iz prejšnjih dveh alinej</w:t>
      </w:r>
      <w:r w:rsidR="00813477" w:rsidRPr="00D24FF3">
        <w:rPr>
          <w:rFonts w:asciiTheme="minorHAnsi" w:eastAsiaTheme="minorHAnsi" w:hAnsiTheme="minorHAnsi" w:cstheme="minorHAnsi"/>
          <w:lang w:eastAsia="en-US"/>
        </w:rPr>
        <w:t>;</w:t>
      </w:r>
    </w:p>
    <w:p w14:paraId="161072FD" w14:textId="77777777" w:rsidR="00813477" w:rsidRPr="00D24FF3" w:rsidRDefault="00813477" w:rsidP="00A90D15">
      <w:pPr>
        <w:autoSpaceDE w:val="0"/>
        <w:autoSpaceDN w:val="0"/>
        <w:adjustRightInd w:val="0"/>
        <w:jc w:val="both"/>
        <w:rPr>
          <w:rFonts w:asciiTheme="minorHAnsi" w:eastAsiaTheme="minorHAnsi" w:hAnsiTheme="minorHAnsi" w:cstheme="minorHAnsi"/>
          <w:lang w:eastAsia="en-US"/>
        </w:rPr>
      </w:pPr>
    </w:p>
    <w:p w14:paraId="6A3BC4B5" w14:textId="77777777" w:rsidR="0037526C" w:rsidRPr="00D24FF3" w:rsidRDefault="0037526C" w:rsidP="00026DC7">
      <w:pPr>
        <w:numPr>
          <w:ilvl w:val="0"/>
          <w:numId w:val="26"/>
        </w:numPr>
        <w:spacing w:line="276" w:lineRule="auto"/>
        <w:jc w:val="both"/>
        <w:rPr>
          <w:rFonts w:asciiTheme="minorHAnsi" w:hAnsiTheme="minorHAnsi" w:cstheme="minorHAnsi"/>
        </w:rPr>
      </w:pPr>
      <w:r w:rsidRPr="00D24FF3">
        <w:rPr>
          <w:rFonts w:asciiTheme="minorHAnsi" w:hAnsiTheme="minorHAnsi" w:cstheme="minorHAnsi"/>
        </w:rPr>
        <w:t xml:space="preserve"> z oddajo ponudbe soglašamo, da lahko naročnik v skladu s 7. odstavkom 89. člena ZJN-3:</w:t>
      </w:r>
    </w:p>
    <w:p w14:paraId="11F65383" w14:textId="77777777" w:rsidR="0037526C" w:rsidRPr="00D24FF3" w:rsidRDefault="0037526C" w:rsidP="0037526C">
      <w:pPr>
        <w:pStyle w:val="Odstavekseznama"/>
        <w:widowControl w:val="0"/>
        <w:numPr>
          <w:ilvl w:val="0"/>
          <w:numId w:val="18"/>
        </w:numPr>
        <w:suppressAutoHyphens/>
        <w:ind w:left="709" w:hanging="283"/>
        <w:jc w:val="both"/>
        <w:rPr>
          <w:rFonts w:asciiTheme="minorHAnsi" w:hAnsiTheme="minorHAnsi" w:cstheme="minorHAnsi"/>
        </w:rPr>
      </w:pPr>
      <w:r w:rsidRPr="00D24FF3">
        <w:rPr>
          <w:rFonts w:asciiTheme="minorHAnsi" w:hAnsiTheme="minorHAnsi" w:cstheme="minorHAnsi"/>
        </w:rPr>
        <w:t>popravi računske napake, ki jih odkrije pri pregledu in ocenjevanju ponudb, pri tem se količina in cena na enoto brez DDV ne smeta spreminjati;</w:t>
      </w:r>
    </w:p>
    <w:p w14:paraId="31EE7074" w14:textId="65524670" w:rsidR="0037526C" w:rsidRPr="00D24FF3" w:rsidRDefault="0037526C" w:rsidP="0037526C">
      <w:pPr>
        <w:pStyle w:val="Odstavekseznama"/>
        <w:widowControl w:val="0"/>
        <w:numPr>
          <w:ilvl w:val="0"/>
          <w:numId w:val="18"/>
        </w:numPr>
        <w:suppressAutoHyphens/>
        <w:ind w:left="709" w:hanging="283"/>
        <w:jc w:val="both"/>
        <w:rPr>
          <w:rFonts w:asciiTheme="minorHAnsi" w:hAnsiTheme="minorHAnsi" w:cstheme="minorHAnsi"/>
        </w:rPr>
      </w:pPr>
      <w:r w:rsidRPr="00D24FF3">
        <w:rPr>
          <w:rFonts w:asciiTheme="minorHAnsi" w:hAnsiTheme="minorHAnsi" w:cstheme="minorHAnsi"/>
        </w:rPr>
        <w:t>lahko popravi računske napake zaradi nepravilne vnaprej določene matematične operacije s strani naročnika</w:t>
      </w:r>
      <w:r w:rsidR="0054242F" w:rsidRPr="00D24FF3">
        <w:rPr>
          <w:rFonts w:asciiTheme="minorHAnsi" w:hAnsiTheme="minorHAnsi" w:cstheme="minorHAnsi"/>
        </w:rPr>
        <w:t xml:space="preserve"> </w:t>
      </w:r>
      <w:r w:rsidRPr="00D24FF3">
        <w:rPr>
          <w:rFonts w:asciiTheme="minorHAnsi" w:hAnsiTheme="minorHAnsi" w:cstheme="minorHAnsi"/>
        </w:rPr>
        <w:t>in sicer tako, da ob upoštevanju cen na enoto brez DDV in količin, ki jih ponudi ponudnik, izračuna vrednost ponudbe z upoštevanjem pravilne matematične operacije;</w:t>
      </w:r>
    </w:p>
    <w:p w14:paraId="235CDDE5" w14:textId="77777777" w:rsidR="0037526C" w:rsidRPr="00D24FF3" w:rsidRDefault="0037526C" w:rsidP="0037526C">
      <w:pPr>
        <w:pStyle w:val="Odstavekseznama"/>
        <w:widowControl w:val="0"/>
        <w:numPr>
          <w:ilvl w:val="0"/>
          <w:numId w:val="18"/>
        </w:numPr>
        <w:suppressAutoHyphens/>
        <w:ind w:left="709" w:hanging="283"/>
        <w:jc w:val="both"/>
        <w:rPr>
          <w:rFonts w:asciiTheme="minorHAnsi" w:hAnsiTheme="minorHAnsi" w:cstheme="minorHAnsi"/>
        </w:rPr>
      </w:pPr>
      <w:r w:rsidRPr="00D24FF3">
        <w:rPr>
          <w:rFonts w:asciiTheme="minorHAnsi" w:hAnsiTheme="minorHAnsi" w:cstheme="minorHAnsi"/>
        </w:rPr>
        <w:t>popravi napačno zapisano stopnjo DDV v pravilno.</w:t>
      </w:r>
    </w:p>
    <w:p w14:paraId="3CB9662B" w14:textId="77777777" w:rsidR="0037526C" w:rsidRPr="00D24FF3" w:rsidRDefault="0037526C" w:rsidP="0037526C">
      <w:pPr>
        <w:widowControl w:val="0"/>
        <w:suppressAutoHyphens/>
        <w:spacing w:line="266" w:lineRule="exact"/>
        <w:jc w:val="both"/>
        <w:rPr>
          <w:rFonts w:asciiTheme="minorHAnsi" w:hAnsiTheme="minorHAnsi" w:cstheme="minorHAnsi"/>
        </w:rPr>
      </w:pPr>
    </w:p>
    <w:p w14:paraId="2F916081" w14:textId="77777777" w:rsidR="0037526C" w:rsidRPr="00D24FF3" w:rsidRDefault="0037526C" w:rsidP="00026DC7">
      <w:pPr>
        <w:pStyle w:val="Odstavekseznama"/>
        <w:widowControl w:val="0"/>
        <w:numPr>
          <w:ilvl w:val="0"/>
          <w:numId w:val="26"/>
        </w:numPr>
        <w:suppressAutoHyphens/>
        <w:spacing w:line="266" w:lineRule="exact"/>
        <w:jc w:val="both"/>
        <w:rPr>
          <w:rFonts w:asciiTheme="minorHAnsi" w:hAnsiTheme="minorHAnsi" w:cstheme="minorHAnsi"/>
        </w:rPr>
      </w:pPr>
      <w:r w:rsidRPr="00D24FF3">
        <w:rPr>
          <w:rFonts w:asciiTheme="minorHAnsi" w:hAnsiTheme="minorHAnsi" w:cstheme="minorHAnsi"/>
          <w:shd w:val="clear" w:color="auto" w:fill="FFFFFF"/>
        </w:rPr>
        <w:t xml:space="preserve">da se </w:t>
      </w:r>
      <w:r w:rsidRPr="00D24FF3">
        <w:rPr>
          <w:rFonts w:asciiTheme="minorHAnsi" w:hAnsiTheme="minorHAnsi" w:cstheme="minorHAnsi"/>
          <w:i/>
          <w:iCs/>
          <w:sz w:val="20"/>
          <w:szCs w:val="20"/>
          <w:shd w:val="clear" w:color="auto" w:fill="FFFFFF"/>
        </w:rPr>
        <w:t>(ustrezno odkljukajte in po potrebi izpolnite</w:t>
      </w:r>
      <w:r w:rsidRPr="00D24FF3">
        <w:rPr>
          <w:rFonts w:asciiTheme="minorHAnsi" w:hAnsiTheme="minorHAnsi" w:cstheme="minorHAnsi"/>
          <w:shd w:val="clear" w:color="auto" w:fill="FFFFFF"/>
        </w:rPr>
        <w:t>):</w:t>
      </w:r>
    </w:p>
    <w:p w14:paraId="77300961" w14:textId="77777777" w:rsidR="0037526C" w:rsidRPr="00D24FF3" w:rsidRDefault="0037526C" w:rsidP="0037526C">
      <w:pPr>
        <w:pStyle w:val="Odstavekseznama"/>
        <w:widowControl w:val="0"/>
        <w:suppressAutoHyphens/>
        <w:spacing w:line="266" w:lineRule="exact"/>
        <w:ind w:left="360"/>
        <w:jc w:val="both"/>
        <w:rPr>
          <w:rFonts w:asciiTheme="minorHAnsi" w:hAnsiTheme="minorHAnsi" w:cstheme="minorHAnsi"/>
        </w:rPr>
      </w:pPr>
    </w:p>
    <w:p w14:paraId="08E4CA40" w14:textId="77777777" w:rsidR="0037526C" w:rsidRPr="00D24FF3" w:rsidRDefault="00000000" w:rsidP="0037526C">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37526C" w:rsidRPr="00D24FF3">
            <w:rPr>
              <w:rFonts w:ascii="Segoe UI Symbol" w:eastAsia="MS Gothic" w:hAnsi="Segoe UI Symbol" w:cs="Segoe UI Symbol"/>
            </w:rPr>
            <w:t>☐</w:t>
          </w:r>
        </w:sdtContent>
      </w:sdt>
      <w:r w:rsidR="0037526C" w:rsidRPr="00D24FF3">
        <w:rPr>
          <w:rFonts w:asciiTheme="minorHAnsi" w:hAnsiTheme="minorHAnsi" w:cstheme="minorHAnsi"/>
        </w:rPr>
        <w:t xml:space="preserve"> ne nahajamo v enem od položajev iz prvega, b) točke četrtega ali šestega odstavka 75. člena ZJN-3; </w:t>
      </w:r>
    </w:p>
    <w:p w14:paraId="4C2F9E0A" w14:textId="77777777" w:rsidR="0037526C" w:rsidRPr="00D24FF3" w:rsidRDefault="0037526C" w:rsidP="0037526C">
      <w:pPr>
        <w:pStyle w:val="Odstavekseznama"/>
        <w:widowControl w:val="0"/>
        <w:suppressAutoHyphens/>
        <w:spacing w:line="266" w:lineRule="exact"/>
        <w:ind w:left="360"/>
        <w:jc w:val="both"/>
        <w:rPr>
          <w:rFonts w:asciiTheme="minorHAnsi" w:hAnsiTheme="minorHAnsi" w:cstheme="minorHAnsi"/>
        </w:rPr>
      </w:pPr>
    </w:p>
    <w:p w14:paraId="59CEC697" w14:textId="77777777" w:rsidR="0037526C" w:rsidRPr="00D24FF3" w:rsidRDefault="00000000" w:rsidP="0037526C">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37526C" w:rsidRPr="00D24FF3">
            <w:rPr>
              <w:rFonts w:ascii="Segoe UI Symbol" w:eastAsia="MS Gothic" w:hAnsi="Segoe UI Symbol" w:cs="Segoe UI Symbol"/>
            </w:rPr>
            <w:t>☐</w:t>
          </w:r>
        </w:sdtContent>
      </w:sdt>
      <w:r w:rsidR="0037526C" w:rsidRPr="00D24FF3">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E9648887C0FE4509921E2ECCCF0BE8A6"/>
          </w:placeholder>
          <w:showingPlcHdr/>
          <w:text/>
        </w:sdtPr>
        <w:sdtContent>
          <w:r w:rsidR="0037526C" w:rsidRPr="00D24FF3">
            <w:rPr>
              <w:rStyle w:val="Besedilooznabemesta"/>
              <w:rFonts w:asciiTheme="minorHAnsi" w:eastAsiaTheme="majorEastAsia" w:hAnsiTheme="minorHAnsi" w:cstheme="minorHAnsi"/>
            </w:rPr>
            <w:t>Kliknite ali tapnite tukaj, če želite vnesti besedilo.</w:t>
          </w:r>
        </w:sdtContent>
      </w:sdt>
    </w:p>
    <w:p w14:paraId="6CA56A57" w14:textId="77777777" w:rsidR="0037526C" w:rsidRPr="00D24FF3" w:rsidRDefault="0037526C" w:rsidP="0037526C">
      <w:pPr>
        <w:pStyle w:val="Odstavekseznama"/>
        <w:widowControl w:val="0"/>
        <w:suppressAutoHyphens/>
        <w:spacing w:line="266" w:lineRule="exact"/>
        <w:ind w:left="360"/>
        <w:jc w:val="both"/>
        <w:rPr>
          <w:rFonts w:asciiTheme="minorHAnsi" w:hAnsiTheme="minorHAnsi" w:cstheme="minorHAnsi"/>
        </w:rPr>
      </w:pPr>
      <w:r w:rsidRPr="00D24FF3">
        <w:rPr>
          <w:rFonts w:asciiTheme="minorHAnsi" w:hAnsiTheme="minorHAnsi"/>
          <w:shd w:val="clear" w:color="auto" w:fill="FFFFFF"/>
        </w:rPr>
        <w:t xml:space="preserve">  </w:t>
      </w:r>
    </w:p>
    <w:p w14:paraId="20ED837E"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 xml:space="preserve">  </w:t>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t xml:space="preserve"> </w:t>
      </w:r>
    </w:p>
    <w:p w14:paraId="52DA443A"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Datum:</w:t>
      </w:r>
      <w:r w:rsidRPr="00D24FF3">
        <w:rPr>
          <w:rFonts w:asciiTheme="minorHAnsi" w:hAnsiTheme="minorHAnsi" w:cstheme="minorHAnsi"/>
        </w:rPr>
        <w:tab/>
      </w:r>
      <w:sdt>
        <w:sdtPr>
          <w:rPr>
            <w:rFonts w:asciiTheme="minorHAnsi" w:hAnsiTheme="minorHAnsi" w:cstheme="minorHAnsi"/>
          </w:rPr>
          <w:id w:val="-1093074640"/>
          <w:placeholder>
            <w:docPart w:val="06FC37469009486EAFE66626350FB827"/>
          </w:placeholder>
          <w:showingPlcHdr/>
          <w:date>
            <w:dateFormat w:val="d. MM. yyyy"/>
            <w:lid w:val="sl-SI"/>
            <w:storeMappedDataAs w:val="dateTime"/>
            <w:calendar w:val="gregorian"/>
          </w:date>
        </w:sdtPr>
        <w:sdtContent>
          <w:r w:rsidRPr="00D24FF3">
            <w:rPr>
              <w:rFonts w:asciiTheme="minorHAnsi" w:hAnsiTheme="minorHAnsi" w:cstheme="minorHAnsi"/>
            </w:rPr>
            <w:t>Kliknite ali tapnite tukaj, če želite vnesti datum.</w:t>
          </w:r>
        </w:sdtContent>
      </w:sdt>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p>
    <w:p w14:paraId="1A783B8A" w14:textId="77777777" w:rsidR="0037526C" w:rsidRPr="00D24FF3" w:rsidRDefault="0037526C" w:rsidP="0037526C">
      <w:pPr>
        <w:rPr>
          <w:rFonts w:asciiTheme="minorHAnsi" w:hAnsiTheme="minorHAnsi" w:cstheme="minorHAnsi"/>
        </w:rPr>
      </w:pPr>
    </w:p>
    <w:p w14:paraId="1190E824" w14:textId="77777777" w:rsidR="0037526C" w:rsidRPr="00D24FF3" w:rsidRDefault="0037526C" w:rsidP="0037526C">
      <w:pPr>
        <w:rPr>
          <w:rFonts w:asciiTheme="minorHAnsi" w:hAnsiTheme="minorHAnsi" w:cstheme="minorHAnsi"/>
        </w:rPr>
      </w:pPr>
    </w:p>
    <w:p w14:paraId="7F2659BB" w14:textId="77777777" w:rsidR="0037526C" w:rsidRPr="00D24FF3" w:rsidRDefault="0037526C" w:rsidP="0037526C">
      <w:pPr>
        <w:ind w:left="1416" w:firstLine="708"/>
        <w:rPr>
          <w:rFonts w:asciiTheme="minorHAnsi" w:hAnsiTheme="minorHAnsi" w:cstheme="minorHAnsi"/>
        </w:rPr>
      </w:pPr>
      <w:r w:rsidRPr="00D24FF3">
        <w:rPr>
          <w:rFonts w:asciiTheme="minorHAnsi" w:hAnsiTheme="minorHAnsi" w:cstheme="minorHAnsi"/>
        </w:rPr>
        <w:t xml:space="preserve">                 Žig</w:t>
      </w:r>
      <w:r w:rsidRPr="00D24FF3">
        <w:rPr>
          <w:rFonts w:asciiTheme="minorHAnsi" w:hAnsiTheme="minorHAnsi" w:cstheme="minorHAnsi"/>
        </w:rPr>
        <w:tab/>
      </w:r>
      <w:r w:rsidRPr="00D24FF3">
        <w:rPr>
          <w:rFonts w:asciiTheme="minorHAnsi" w:hAnsiTheme="minorHAnsi" w:cstheme="minorHAnsi"/>
        </w:rPr>
        <w:tab/>
      </w:r>
    </w:p>
    <w:p w14:paraId="7D4D6506"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r w:rsidRPr="00D24FF3">
        <w:rPr>
          <w:rFonts w:asciiTheme="minorHAnsi" w:hAnsiTheme="minorHAnsi" w:cstheme="minorHAnsi"/>
        </w:rPr>
        <w:tab/>
      </w:r>
    </w:p>
    <w:p w14:paraId="1D298E65" w14:textId="77777777" w:rsidR="0037526C" w:rsidRPr="00D24FF3" w:rsidRDefault="0037526C" w:rsidP="0037526C">
      <w:pPr>
        <w:rPr>
          <w:rFonts w:asciiTheme="minorHAnsi" w:hAnsiTheme="minorHAnsi" w:cstheme="minorHAnsi"/>
        </w:rPr>
      </w:pPr>
    </w:p>
    <w:p w14:paraId="5E486BDE" w14:textId="77777777" w:rsidR="0037526C" w:rsidRPr="00D24FF3" w:rsidRDefault="0037526C" w:rsidP="0037526C">
      <w:pPr>
        <w:rPr>
          <w:rFonts w:asciiTheme="minorHAnsi" w:hAnsiTheme="minorHAnsi" w:cstheme="minorHAnsi"/>
        </w:rPr>
      </w:pPr>
      <w:r w:rsidRPr="00D24FF3">
        <w:rPr>
          <w:rFonts w:asciiTheme="minorHAnsi" w:hAnsiTheme="minorHAnsi" w:cstheme="minorHAnsi"/>
        </w:rPr>
        <w:t xml:space="preserve">                                                                                  Ime in priimek odgovorne osebe ponudnika:</w:t>
      </w:r>
    </w:p>
    <w:sdt>
      <w:sdtPr>
        <w:rPr>
          <w:rFonts w:asciiTheme="minorHAnsi" w:hAnsiTheme="minorHAnsi" w:cstheme="minorHAnsi"/>
        </w:rPr>
        <w:id w:val="1874347075"/>
        <w:placeholder>
          <w:docPart w:val="FA076231F8AE47F0A60F41D5CFE5B373"/>
        </w:placeholder>
        <w:showingPlcHdr/>
        <w:text/>
      </w:sdtPr>
      <w:sdtContent>
        <w:p w14:paraId="1B5EFFD0" w14:textId="77777777" w:rsidR="0037526C" w:rsidRPr="00D24FF3" w:rsidRDefault="0037526C" w:rsidP="0037526C">
          <w:pPr>
            <w:jc w:val="right"/>
            <w:rPr>
              <w:rFonts w:asciiTheme="minorHAnsi" w:hAnsiTheme="minorHAnsi" w:cstheme="minorHAnsi"/>
            </w:rPr>
          </w:pPr>
          <w:r w:rsidRPr="00D24FF3">
            <w:rPr>
              <w:rFonts w:asciiTheme="minorHAnsi" w:hAnsiTheme="minorHAnsi" w:cstheme="minorHAnsi"/>
            </w:rPr>
            <w:t>Kliknite ali tapnite tukaj, če želite vnesti besedilo.</w:t>
          </w:r>
        </w:p>
      </w:sdtContent>
    </w:sdt>
    <w:p w14:paraId="26889213" w14:textId="77777777" w:rsidR="0037526C" w:rsidRPr="00D24FF3" w:rsidRDefault="0037526C" w:rsidP="0037526C">
      <w:pPr>
        <w:ind w:left="4956" w:firstLine="708"/>
        <w:rPr>
          <w:rFonts w:asciiTheme="minorHAnsi" w:hAnsiTheme="minorHAnsi" w:cstheme="minorHAnsi"/>
        </w:rPr>
      </w:pPr>
      <w:r w:rsidRPr="00D24FF3">
        <w:rPr>
          <w:rFonts w:asciiTheme="minorHAnsi" w:hAnsiTheme="minorHAnsi" w:cstheme="minorHAnsi"/>
        </w:rPr>
        <w:t xml:space="preserve">        </w:t>
      </w:r>
    </w:p>
    <w:p w14:paraId="6058AFA1" w14:textId="77777777" w:rsidR="0037526C" w:rsidRPr="00D24FF3" w:rsidRDefault="0037526C" w:rsidP="0037526C">
      <w:pPr>
        <w:ind w:left="4956" w:firstLine="708"/>
        <w:rPr>
          <w:rFonts w:asciiTheme="minorHAnsi" w:hAnsiTheme="minorHAnsi" w:cstheme="minorHAnsi"/>
        </w:rPr>
      </w:pPr>
      <w:r w:rsidRPr="00D24FF3">
        <w:rPr>
          <w:rFonts w:asciiTheme="minorHAnsi" w:hAnsiTheme="minorHAnsi" w:cstheme="minorHAnsi"/>
        </w:rPr>
        <w:t>Podpis odgovorne osebe</w:t>
      </w:r>
    </w:p>
    <w:p w14:paraId="45568D54" w14:textId="77777777" w:rsidR="0037526C" w:rsidRPr="00D24FF3" w:rsidRDefault="0037526C" w:rsidP="0037526C">
      <w:pPr>
        <w:rPr>
          <w:rFonts w:asciiTheme="minorHAnsi" w:hAnsiTheme="minorHAnsi"/>
        </w:rPr>
      </w:pPr>
    </w:p>
    <w:p w14:paraId="2478A131" w14:textId="77777777" w:rsidR="0037526C" w:rsidRPr="00D24FF3" w:rsidRDefault="0037526C" w:rsidP="0037526C">
      <w:pPr>
        <w:tabs>
          <w:tab w:val="left" w:pos="2694"/>
          <w:tab w:val="left" w:pos="2977"/>
        </w:tabs>
        <w:ind w:right="1"/>
        <w:rPr>
          <w:rFonts w:asciiTheme="minorHAnsi" w:hAnsiTheme="minorHAnsi" w:cstheme="minorHAnsi"/>
          <w:b/>
        </w:rPr>
      </w:pPr>
    </w:p>
    <w:p w14:paraId="61D9A19C" w14:textId="77777777" w:rsidR="002614CA" w:rsidRPr="00D24FF3" w:rsidRDefault="002614CA">
      <w:pPr>
        <w:rPr>
          <w:rFonts w:asciiTheme="minorHAnsi" w:hAnsiTheme="minorHAnsi" w:cstheme="minorHAnsi"/>
        </w:rPr>
      </w:pPr>
    </w:p>
    <w:sectPr w:rsidR="002614CA" w:rsidRPr="00D24FF3" w:rsidSect="00C62495">
      <w:headerReference w:type="default" r:id="rId52"/>
      <w:footerReference w:type="default" r:id="rId53"/>
      <w:headerReference w:type="first" r:id="rId54"/>
      <w:footerReference w:type="first" r:id="rId55"/>
      <w:pgSz w:w="11906" w:h="16838"/>
      <w:pgMar w:top="1985"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0DAD" w14:textId="77777777" w:rsidR="00607583" w:rsidRDefault="00607583" w:rsidP="008370BA">
      <w:r>
        <w:separator/>
      </w:r>
    </w:p>
  </w:endnote>
  <w:endnote w:type="continuationSeparator" w:id="0">
    <w:p w14:paraId="3D37AA98" w14:textId="77777777" w:rsidR="00607583" w:rsidRDefault="00607583"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Calibri"/>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9D165" w14:textId="1899B1F2" w:rsidR="00C62495" w:rsidRDefault="00C62495" w:rsidP="00C62495">
    <w:pPr>
      <w:pStyle w:val="Noga"/>
      <w:tabs>
        <w:tab w:val="clear" w:pos="4536"/>
        <w:tab w:val="clear" w:pos="9072"/>
      </w:tabs>
    </w:pPr>
    <w:r>
      <w:fldChar w:fldCharType="begin"/>
    </w:r>
    <w:r>
      <w:instrText>PAGE   \* MERGEFORMAT</w:instrText>
    </w:r>
    <w:r>
      <w:fldChar w:fldCharType="separate"/>
    </w:r>
    <w:r w:rsidR="00D24FF3">
      <w:rPr>
        <w:noProof/>
      </w:rPr>
      <w:t>6</w:t>
    </w:r>
    <w:r>
      <w:fldChar w:fldCharType="end"/>
    </w:r>
  </w:p>
  <w:p w14:paraId="4C5E4B9E" w14:textId="14675FCA" w:rsidR="00C62495" w:rsidRDefault="00D24FF3" w:rsidP="00C62495">
    <w:pPr>
      <w:pStyle w:val="Noga"/>
    </w:pPr>
    <w:r>
      <w:rPr>
        <w:noProof/>
        <w:lang w:eastAsia="sl-SI"/>
      </w:rPr>
      <w:drawing>
        <wp:anchor distT="0" distB="0" distL="114300" distR="114300" simplePos="0" relativeHeight="251714560" behindDoc="1" locked="0" layoutInCell="1" allowOverlap="1" wp14:anchorId="6CBE3833" wp14:editId="14D4B6D8">
          <wp:simplePos x="0" y="0"/>
          <wp:positionH relativeFrom="margin">
            <wp:posOffset>4523105</wp:posOffset>
          </wp:positionH>
          <wp:positionV relativeFrom="paragraph">
            <wp:posOffset>-78519</wp:posOffset>
          </wp:positionV>
          <wp:extent cx="1496060" cy="693420"/>
          <wp:effectExtent l="0" t="0" r="8890" b="0"/>
          <wp:wrapSquare wrapText="bothSides"/>
          <wp:docPr id="78214598"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p>
  <w:p w14:paraId="699627AE" w14:textId="0F15F4DB" w:rsidR="002730AD" w:rsidRDefault="00D24FF3">
    <w:pPr>
      <w:pStyle w:val="Noga"/>
      <w:jc w:val="center"/>
    </w:pPr>
    <w:r>
      <w:rPr>
        <w:noProof/>
        <w:lang w:eastAsia="sl-SI"/>
      </w:rPr>
      <mc:AlternateContent>
        <mc:Choice Requires="wps">
          <w:drawing>
            <wp:anchor distT="45720" distB="45720" distL="114300" distR="114300" simplePos="0" relativeHeight="251713536" behindDoc="1" locked="0" layoutInCell="1" allowOverlap="1" wp14:anchorId="5887DD3D" wp14:editId="64C4A3F9">
              <wp:simplePos x="0" y="0"/>
              <wp:positionH relativeFrom="margin">
                <wp:posOffset>1314229</wp:posOffset>
              </wp:positionH>
              <wp:positionV relativeFrom="paragraph">
                <wp:posOffset>-116619</wp:posOffset>
              </wp:positionV>
              <wp:extent cx="3133725" cy="390525"/>
              <wp:effectExtent l="0" t="0" r="9525" b="9525"/>
              <wp:wrapNone/>
              <wp:docPr id="2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74BDAA3F"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B3932CA"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87DD3D" id="_x0000_t202" coordsize="21600,21600" o:spt="202" path="m,l,21600r21600,l21600,xe">
              <v:stroke joinstyle="miter"/>
              <v:path gradientshapeok="t" o:connecttype="rect"/>
            </v:shapetype>
            <v:shape id="Text Box 5" o:spid="_x0000_s1028" type="#_x0000_t202" style="position:absolute;left:0;text-align:left;margin-left:103.5pt;margin-top:-9.2pt;width:246.75pt;height:30.75pt;z-index:-2516029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" stroked="f">
              <v:textbox>
                <w:txbxContent>
                  <w:p w14:paraId="74BDAA3F"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B3932CA"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5618FE62" w:rsidR="002730AD" w:rsidRDefault="00D24FF3" w:rsidP="00805AB8">
    <w:pPr>
      <w:pStyle w:val="Noga"/>
      <w:tabs>
        <w:tab w:val="clear" w:pos="4536"/>
        <w:tab w:val="clear" w:pos="9072"/>
        <w:tab w:val="left" w:pos="5268"/>
      </w:tabs>
    </w:pPr>
    <w:r w:rsidRPr="00C62495">
      <w:rPr>
        <w:noProof/>
        <w:lang w:eastAsia="sl-SI"/>
      </w:rPr>
      <mc:AlternateContent>
        <mc:Choice Requires="wps">
          <w:drawing>
            <wp:anchor distT="45720" distB="45720" distL="114300" distR="114300" simplePos="0" relativeHeight="251724800" behindDoc="1" locked="0" layoutInCell="1" allowOverlap="1" wp14:anchorId="1E6FAA71" wp14:editId="46E72B00">
              <wp:simplePos x="0" y="0"/>
              <wp:positionH relativeFrom="margin">
                <wp:posOffset>1297940</wp:posOffset>
              </wp:positionH>
              <wp:positionV relativeFrom="paragraph">
                <wp:posOffset>-37465</wp:posOffset>
              </wp:positionV>
              <wp:extent cx="3133725" cy="390525"/>
              <wp:effectExtent l="0" t="0" r="9525" b="9525"/>
              <wp:wrapNone/>
              <wp:docPr id="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30B1A0AC"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96DC233"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6FAA71" id="_x0000_t202" coordsize="21600,21600" o:spt="202" path="m,l,21600r21600,l21600,xe">
              <v:stroke joinstyle="miter"/>
              <v:path gradientshapeok="t" o:connecttype="rect"/>
            </v:shapetype>
            <v:shape id="_x0000_s1031" type="#_x0000_t202" style="position:absolute;margin-left:102.2pt;margin-top:-2.95pt;width:246.75pt;height:30.75pt;z-index:-251591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" stroked="f">
              <v:textbox>
                <w:txbxContent>
                  <w:p w14:paraId="30B1A0AC"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296DC233"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sidRPr="00C62495">
      <w:rPr>
        <w:noProof/>
        <w:lang w:eastAsia="sl-SI"/>
      </w:rPr>
      <w:drawing>
        <wp:anchor distT="0" distB="0" distL="114300" distR="114300" simplePos="0" relativeHeight="251725824" behindDoc="1" locked="0" layoutInCell="1" allowOverlap="1" wp14:anchorId="0B27524A" wp14:editId="2FCFFDD0">
          <wp:simplePos x="0" y="0"/>
          <wp:positionH relativeFrom="margin">
            <wp:posOffset>4533900</wp:posOffset>
          </wp:positionH>
          <wp:positionV relativeFrom="paragraph">
            <wp:posOffset>-223520</wp:posOffset>
          </wp:positionV>
          <wp:extent cx="1496060" cy="693420"/>
          <wp:effectExtent l="0" t="0" r="8890" b="0"/>
          <wp:wrapSquare wrapText="bothSides"/>
          <wp:docPr id="78214600"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rsidR="002730AD">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2352994F" w:rsidR="002730AD" w:rsidRPr="00691E73" w:rsidRDefault="00C62495" w:rsidP="00691E73">
    <w:pPr>
      <w:pStyle w:val="Noga"/>
    </w:pPr>
    <w:r w:rsidRPr="00C62495">
      <w:rPr>
        <w:noProof/>
        <w:lang w:eastAsia="sl-SI"/>
      </w:rPr>
      <w:drawing>
        <wp:anchor distT="0" distB="0" distL="114300" distR="114300" simplePos="0" relativeHeight="251728896" behindDoc="1" locked="0" layoutInCell="1" allowOverlap="1" wp14:anchorId="6E5A58D5" wp14:editId="1B809E67">
          <wp:simplePos x="0" y="0"/>
          <wp:positionH relativeFrom="margin">
            <wp:posOffset>4398010</wp:posOffset>
          </wp:positionH>
          <wp:positionV relativeFrom="paragraph">
            <wp:posOffset>-190500</wp:posOffset>
          </wp:positionV>
          <wp:extent cx="1496060" cy="693420"/>
          <wp:effectExtent l="0" t="0" r="8890" b="0"/>
          <wp:wrapSquare wrapText="bothSides"/>
          <wp:docPr id="48459235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rsidRPr="00C62495">
      <w:rPr>
        <w:noProof/>
        <w:lang w:eastAsia="sl-SI"/>
      </w:rPr>
      <mc:AlternateContent>
        <mc:Choice Requires="wps">
          <w:drawing>
            <wp:anchor distT="45720" distB="45720" distL="114300" distR="114300" simplePos="0" relativeHeight="251727872" behindDoc="1" locked="0" layoutInCell="1" allowOverlap="1" wp14:anchorId="404EF4D4" wp14:editId="50FAC067">
              <wp:simplePos x="0" y="0"/>
              <wp:positionH relativeFrom="margin">
                <wp:posOffset>1076325</wp:posOffset>
              </wp:positionH>
              <wp:positionV relativeFrom="paragraph">
                <wp:posOffset>-107315</wp:posOffset>
              </wp:positionV>
              <wp:extent cx="3133725" cy="390525"/>
              <wp:effectExtent l="0" t="0" r="9525" b="9525"/>
              <wp:wrapNone/>
              <wp:docPr id="7821460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665BA6E2"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51E1EE4"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4EF4D4" id="_x0000_t202" coordsize="21600,21600" o:spt="202" path="m,l,21600r21600,l21600,xe">
              <v:stroke joinstyle="miter"/>
              <v:path gradientshapeok="t" o:connecttype="rect"/>
            </v:shapetype>
            <v:shape id="_x0000_s1038" type="#_x0000_t202" style="position:absolute;margin-left:84.75pt;margin-top:-8.45pt;width:246.75pt;height:30.75pt;z-index:-2515886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j/DwIAAP4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" stroked="f">
              <v:textbox>
                <w:txbxContent>
                  <w:p w14:paraId="665BA6E2"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651E1EE4" w14:textId="77777777" w:rsidR="00C62495" w:rsidRPr="00AD127B" w:rsidRDefault="00C62495" w:rsidP="00C62495">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0C255" w14:textId="77777777" w:rsidR="00607583" w:rsidRDefault="00607583" w:rsidP="008370BA">
      <w:r>
        <w:separator/>
      </w:r>
    </w:p>
  </w:footnote>
  <w:footnote w:type="continuationSeparator" w:id="0">
    <w:p w14:paraId="196592F8" w14:textId="77777777" w:rsidR="00607583" w:rsidRDefault="00607583" w:rsidP="008370BA">
      <w:r>
        <w:continuationSeparator/>
      </w:r>
    </w:p>
  </w:footnote>
  <w:footnote w:id="1">
    <w:p w14:paraId="28720F4E" w14:textId="77777777" w:rsidR="002730AD" w:rsidRPr="00C62495" w:rsidRDefault="002730AD" w:rsidP="008370BA">
      <w:pPr>
        <w:pStyle w:val="Sprotnaopomba-besedilo"/>
        <w:rPr>
          <w:rFonts w:asciiTheme="minorHAnsi" w:hAnsiTheme="minorHAnsi"/>
        </w:rPr>
      </w:pPr>
      <w:r w:rsidRPr="00C62495">
        <w:rPr>
          <w:rStyle w:val="FootnoteCharacters"/>
          <w:rFonts w:asciiTheme="minorHAnsi" w:hAnsiTheme="minorHAnsi"/>
        </w:rPr>
        <w:footnoteRef/>
      </w:r>
      <w:r w:rsidRPr="00C62495">
        <w:rPr>
          <w:rFonts w:asciiTheme="minorHAnsi" w:hAnsiTheme="minorHAnsi"/>
        </w:rPr>
        <w:t xml:space="preserve"> </w:t>
      </w:r>
      <w:hyperlink r:id="rId1" w:history="1">
        <w:r w:rsidRPr="00C62495">
          <w:rPr>
            <w:rStyle w:val="Hiperpovezava"/>
            <w:rFonts w:asciiTheme="minorHAnsi" w:hAnsiTheme="minorHAnsi"/>
          </w:rPr>
          <w:t>Obligacijski zakonik</w:t>
        </w:r>
      </w:hyperlink>
      <w:r w:rsidRPr="00C62495">
        <w:rPr>
          <w:rFonts w:asciiTheme="minorHAnsi" w:hAnsiTheme="minorHAnsi"/>
        </w:rPr>
        <w:t xml:space="preserve"> (Uradni list RS, št. 97/07 – uradno prečiščeno besedilo, 64/16 – odl. US in 20/18 – OROZ631)</w:t>
      </w:r>
    </w:p>
  </w:footnote>
  <w:footnote w:id="2">
    <w:p w14:paraId="266BE4A5" w14:textId="77777777" w:rsidR="00735537" w:rsidRDefault="00735537" w:rsidP="00735537">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3">
    <w:p w14:paraId="3BD8DE86" w14:textId="393DA4C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w:t>
      </w:r>
      <w:r w:rsidR="00C66FE6">
        <w:rPr>
          <w:rFonts w:asciiTheme="minorHAnsi" w:hAnsiTheme="minorHAnsi" w:cstheme="minorHAnsi"/>
          <w:i/>
          <w:sz w:val="20"/>
          <w:szCs w:val="20"/>
        </w:rPr>
        <w:t>obrazec OBR-13</w:t>
      </w:r>
      <w:r w:rsidRPr="005F1ED5">
        <w:rPr>
          <w:rFonts w:asciiTheme="minorHAnsi" w:hAnsiTheme="minorHAnsi" w:cstheme="minorHAnsi"/>
          <w:i/>
          <w:sz w:val="20"/>
          <w:szCs w:val="20"/>
        </w:rPr>
        <w:t>)</w:t>
      </w:r>
      <w:r w:rsidR="00CC3EFB">
        <w:rPr>
          <w:rFonts w:asciiTheme="minorHAnsi" w:hAnsiTheme="minorHAnsi" w:cstheme="minorHAnsi"/>
          <w:i/>
          <w:sz w:val="20"/>
          <w:szCs w:val="20"/>
        </w:rPr>
        <w:t xml:space="preserve"> ter ostale zahtevane dokum</w:t>
      </w:r>
      <w:r w:rsidR="00C62495">
        <w:rPr>
          <w:rFonts w:asciiTheme="minorHAnsi" w:hAnsiTheme="minorHAnsi" w:cstheme="minorHAnsi"/>
          <w:i/>
          <w:sz w:val="20"/>
          <w:szCs w:val="20"/>
        </w:rPr>
        <w:t>e</w:t>
      </w:r>
      <w:r w:rsidR="00CC3EFB">
        <w:rPr>
          <w:rFonts w:asciiTheme="minorHAnsi" w:hAnsiTheme="minorHAnsi" w:cstheme="minorHAnsi"/>
          <w:i/>
          <w:sz w:val="20"/>
          <w:szCs w:val="20"/>
        </w:rPr>
        <w:t>nte iz te razpisne dokumentacije.</w:t>
      </w:r>
      <w:r w:rsidRPr="005F1ED5">
        <w:rPr>
          <w:rFonts w:asciiTheme="minorHAnsi" w:hAnsiTheme="minorHAnsi" w:cstheme="minorHAnsi"/>
          <w:i/>
          <w:sz w:val="20"/>
          <w:szCs w:val="20"/>
        </w:rPr>
        <w:t>.</w:t>
      </w:r>
    </w:p>
    <w:p w14:paraId="09DD99EB" w14:textId="77777777" w:rsidR="002730AD" w:rsidRDefault="002730AD" w:rsidP="008370BA">
      <w:pPr>
        <w:pStyle w:val="Sprotnaopomba-besedilo"/>
      </w:pPr>
    </w:p>
  </w:footnote>
  <w:footnote w:id="4">
    <w:p w14:paraId="344117F3" w14:textId="18E171CF" w:rsidR="00267C6A" w:rsidRPr="00C62495" w:rsidRDefault="00267C6A">
      <w:pPr>
        <w:pStyle w:val="Sprotnaopomba-besedilo"/>
        <w:rPr>
          <w:rFonts w:asciiTheme="minorHAnsi" w:hAnsiTheme="minorHAnsi" w:cstheme="minorHAnsi"/>
        </w:rPr>
      </w:pPr>
      <w:r w:rsidRPr="00C62495">
        <w:rPr>
          <w:rStyle w:val="Sprotnaopomba-sklic"/>
          <w:rFonts w:asciiTheme="minorHAnsi" w:hAnsiTheme="minorHAnsi" w:cstheme="minorHAnsi"/>
        </w:rPr>
        <w:footnoteRef/>
      </w:r>
      <w:r w:rsidRPr="00C62495">
        <w:rPr>
          <w:rFonts w:asciiTheme="minorHAnsi" w:hAnsiTheme="minorHAnsi" w:cstheme="minorHAnsi"/>
        </w:rPr>
        <w:t xml:space="preserve"> </w:t>
      </w:r>
      <w:bookmarkStart w:id="45" w:name="_Hlk172534222"/>
      <w:r w:rsidRPr="00C62495">
        <w:rPr>
          <w:rFonts w:asciiTheme="minorHAnsi" w:hAnsiTheme="minorHAnsi" w:cstheme="minorHAnsi"/>
          <w:shd w:val="clear" w:color="auto" w:fill="FFFFFF" w:themeFill="background1"/>
        </w:rPr>
        <w:t>Velja izključno za tuje gospodarske subjekte, če po tujem pravu institut tihe družbe obstaja.</w:t>
      </w:r>
      <w:bookmarkEnd w:id="45"/>
    </w:p>
  </w:footnote>
  <w:footnote w:id="5">
    <w:p w14:paraId="5ED3866A" w14:textId="77777777" w:rsidR="00AC4C01" w:rsidRPr="008D56E2" w:rsidRDefault="00AC4C01" w:rsidP="00AC4C01">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3EB0D" w14:textId="77777777" w:rsidR="00C62495" w:rsidRDefault="00C62495" w:rsidP="00C62495">
    <w:pPr>
      <w:pStyle w:val="Glava"/>
    </w:pPr>
    <w:r w:rsidRPr="00CB31D3">
      <w:rPr>
        <w:noProof/>
        <w:lang w:eastAsia="sl-SI"/>
      </w:rPr>
      <mc:AlternateContent>
        <mc:Choice Requires="wps">
          <w:drawing>
            <wp:anchor distT="45720" distB="45720" distL="114300" distR="114300" simplePos="0" relativeHeight="251707392" behindDoc="0" locked="0" layoutInCell="1" allowOverlap="1" wp14:anchorId="27DF89F1" wp14:editId="45BBA264">
              <wp:simplePos x="0" y="0"/>
              <wp:positionH relativeFrom="column">
                <wp:posOffset>4324350</wp:posOffset>
              </wp:positionH>
              <wp:positionV relativeFrom="paragraph">
                <wp:posOffset>-55880</wp:posOffset>
              </wp:positionV>
              <wp:extent cx="1238250" cy="762000"/>
              <wp:effectExtent l="0" t="0" r="0" b="381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79E2DB8"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A4C9966"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7A5C8AD" w14:textId="77777777" w:rsidR="00C62495" w:rsidRPr="002A050D" w:rsidRDefault="00C62495" w:rsidP="00C62495">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7DF89F1" id="_x0000_t202" coordsize="21600,21600" o:spt="202" path="m,l,21600r21600,l21600,xe">
              <v:stroke joinstyle="miter"/>
              <v:path gradientshapeok="t" o:connecttype="rect"/>
            </v:shapetype>
            <v:shape id="Polje z besedilom 2" o:spid="_x0000_s1026" type="#_x0000_t202" style="position:absolute;margin-left:340.5pt;margin-top:-4.4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" stroked="f">
              <v:textbox style="mso-fit-shape-to-text:t" inset="0,0,0,0">
                <w:txbxContent>
                  <w:p w14:paraId="079E2DB8"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A4C9966"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7A5C8AD" w14:textId="77777777" w:rsidR="00C62495" w:rsidRPr="002A050D" w:rsidRDefault="00C62495" w:rsidP="00C62495">
                    <w:pPr>
                      <w:spacing w:line="190" w:lineRule="atLeast"/>
                    </w:pPr>
                    <w:r w:rsidRPr="002A050D">
                      <w:rPr>
                        <w:rFonts w:ascii="Calibri" w:hAnsi="Calibri" w:cs="Calibri"/>
                        <w:b/>
                        <w:bCs/>
                        <w:sz w:val="15"/>
                        <w:szCs w:val="15"/>
                      </w:rPr>
                      <w:t>www.zd-ms.si</w:t>
                    </w:r>
                  </w:p>
                </w:txbxContent>
              </v:textbox>
              <w10:wrap type="square"/>
            </v:shape>
          </w:pict>
        </mc:Fallback>
      </mc:AlternateContent>
    </w:r>
    <w:r w:rsidRPr="00CB31D3">
      <w:rPr>
        <w:noProof/>
        <w:lang w:eastAsia="sl-SI"/>
      </w:rPr>
      <mc:AlternateContent>
        <mc:Choice Requires="wps">
          <w:drawing>
            <wp:anchor distT="45720" distB="45720" distL="114300" distR="114300" simplePos="0" relativeHeight="251706368" behindDoc="0" locked="0" layoutInCell="1" allowOverlap="1" wp14:anchorId="4A51A6E0" wp14:editId="397BC354">
              <wp:simplePos x="0" y="0"/>
              <wp:positionH relativeFrom="column">
                <wp:posOffset>3380740</wp:posOffset>
              </wp:positionH>
              <wp:positionV relativeFrom="paragraph">
                <wp:posOffset>-64770</wp:posOffset>
              </wp:positionV>
              <wp:extent cx="942975" cy="523875"/>
              <wp:effectExtent l="0" t="0" r="9525" b="3175"/>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1A2DA830"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499E87E"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A51A6E0" id="Polje z besedilom 8" o:spid="_x0000_s1027" type="#_x0000_t202" style="position:absolute;margin-left:266.2pt;margin-top:-5.1pt;width:74.25pt;height:41.2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" stroked="f">
              <v:textbox style="mso-fit-shape-to-text:t" inset="0,0,0,0">
                <w:txbxContent>
                  <w:p w14:paraId="1A2DA830"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499E87E"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B31D3">
      <w:rPr>
        <w:noProof/>
        <w:lang w:eastAsia="sl-SI"/>
      </w:rPr>
      <w:drawing>
        <wp:anchor distT="0" distB="0" distL="114300" distR="114300" simplePos="0" relativeHeight="251705344" behindDoc="1" locked="0" layoutInCell="1" allowOverlap="1" wp14:anchorId="5C015331" wp14:editId="39E16B4C">
          <wp:simplePos x="0" y="0"/>
          <wp:positionH relativeFrom="margin">
            <wp:posOffset>-18415</wp:posOffset>
          </wp:positionH>
          <wp:positionV relativeFrom="paragraph">
            <wp:posOffset>-36195</wp:posOffset>
          </wp:positionV>
          <wp:extent cx="1066800" cy="678180"/>
          <wp:effectExtent l="0" t="0" r="0" b="7620"/>
          <wp:wrapNone/>
          <wp:docPr id="7821459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p w14:paraId="088D305C" w14:textId="77777777" w:rsidR="00C62495" w:rsidRDefault="00C62495" w:rsidP="00C62495">
    <w:pPr>
      <w:pStyle w:val="Glava"/>
    </w:pPr>
  </w:p>
  <w:p w14:paraId="2B84FCB6" w14:textId="77777777" w:rsidR="00C62495" w:rsidRDefault="00C62495" w:rsidP="00C62495">
    <w:pPr>
      <w:pStyle w:val="Glava"/>
    </w:pPr>
  </w:p>
  <w:p w14:paraId="50407E65" w14:textId="5347E161" w:rsidR="00921EBD" w:rsidRDefault="00921EBD" w:rsidP="00921E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FBD96" w14:textId="77777777" w:rsidR="00C62495" w:rsidRDefault="00C62495" w:rsidP="00C62495">
    <w:pPr>
      <w:pStyle w:val="Glava"/>
    </w:pPr>
    <w:r w:rsidRPr="00CB31D3">
      <w:rPr>
        <w:noProof/>
        <w:lang w:eastAsia="sl-SI"/>
      </w:rPr>
      <mc:AlternateContent>
        <mc:Choice Requires="wps">
          <w:drawing>
            <wp:anchor distT="45720" distB="45720" distL="114300" distR="114300" simplePos="0" relativeHeight="251722752" behindDoc="0" locked="0" layoutInCell="1" allowOverlap="1" wp14:anchorId="3178EEB4" wp14:editId="02AFEFCE">
              <wp:simplePos x="0" y="0"/>
              <wp:positionH relativeFrom="column">
                <wp:posOffset>4581525</wp:posOffset>
              </wp:positionH>
              <wp:positionV relativeFrom="paragraph">
                <wp:posOffset>-65405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318817F3"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D0B997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10C7D45" w14:textId="77777777" w:rsidR="00C62495" w:rsidRPr="002A050D" w:rsidRDefault="00C62495" w:rsidP="00C62495">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178EEB4" id="_x0000_t202" coordsize="21600,21600" o:spt="202" path="m,l,21600r21600,l21600,xe">
              <v:stroke joinstyle="miter"/>
              <v:path gradientshapeok="t" o:connecttype="rect"/>
            </v:shapetype>
            <v:shape id="_x0000_s1029" type="#_x0000_t202" style="position:absolute;margin-left:360.75pt;margin-top:-5.15pt;width:97.5pt;height:60pt;z-index:251722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" stroked="f">
              <v:textbox style="mso-fit-shape-to-text:t" inset="0,0,0,0">
                <w:txbxContent>
                  <w:p w14:paraId="318817F3"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D0B997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10C7D45" w14:textId="77777777" w:rsidR="00C62495" w:rsidRPr="002A050D" w:rsidRDefault="00C62495" w:rsidP="00C62495">
                    <w:pPr>
                      <w:spacing w:line="190" w:lineRule="atLeast"/>
                    </w:pPr>
                    <w:r w:rsidRPr="002A050D">
                      <w:rPr>
                        <w:rFonts w:ascii="Calibri" w:hAnsi="Calibri" w:cs="Calibri"/>
                        <w:b/>
                        <w:bCs/>
                        <w:sz w:val="15"/>
                        <w:szCs w:val="15"/>
                      </w:rPr>
                      <w:t>www.zd-ms.si</w:t>
                    </w:r>
                  </w:p>
                </w:txbxContent>
              </v:textbox>
              <w10:wrap type="square"/>
            </v:shape>
          </w:pict>
        </mc:Fallback>
      </mc:AlternateContent>
    </w:r>
    <w:r w:rsidRPr="00CB31D3">
      <w:rPr>
        <w:noProof/>
        <w:lang w:eastAsia="sl-SI"/>
      </w:rPr>
      <mc:AlternateContent>
        <mc:Choice Requires="wps">
          <w:drawing>
            <wp:anchor distT="45720" distB="45720" distL="114300" distR="114300" simplePos="0" relativeHeight="251721728" behindDoc="0" locked="0" layoutInCell="1" allowOverlap="1" wp14:anchorId="0F0781F8" wp14:editId="2E11BD0B">
              <wp:simplePos x="0" y="0"/>
              <wp:positionH relativeFrom="column">
                <wp:posOffset>3380740</wp:posOffset>
              </wp:positionH>
              <wp:positionV relativeFrom="paragraph">
                <wp:posOffset>-64770</wp:posOffset>
              </wp:positionV>
              <wp:extent cx="942975" cy="523875"/>
              <wp:effectExtent l="0" t="0" r="9525" b="3175"/>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021547FC"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5772F85"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F0781F8" id="Polje z besedilom 49" o:spid="_x0000_s1030" type="#_x0000_t202" style="position:absolute;margin-left:266.2pt;margin-top:-5.1pt;width:74.25pt;height:41.25pt;z-index:251721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" stroked="f">
              <v:textbox style="mso-fit-shape-to-text:t" inset="0,0,0,0">
                <w:txbxContent>
                  <w:p w14:paraId="021547FC"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5772F85"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B31D3">
      <w:rPr>
        <w:noProof/>
        <w:lang w:eastAsia="sl-SI"/>
      </w:rPr>
      <w:drawing>
        <wp:anchor distT="0" distB="0" distL="114300" distR="114300" simplePos="0" relativeHeight="251720704" behindDoc="1" locked="0" layoutInCell="1" allowOverlap="1" wp14:anchorId="798E2071" wp14:editId="5C7F79E6">
          <wp:simplePos x="0" y="0"/>
          <wp:positionH relativeFrom="margin">
            <wp:posOffset>-18415</wp:posOffset>
          </wp:positionH>
          <wp:positionV relativeFrom="paragraph">
            <wp:posOffset>-36195</wp:posOffset>
          </wp:positionV>
          <wp:extent cx="1066800" cy="678180"/>
          <wp:effectExtent l="0" t="0" r="0" b="7620"/>
          <wp:wrapNone/>
          <wp:docPr id="7821459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p w14:paraId="24D8EFEC" w14:textId="77777777" w:rsidR="00C62495" w:rsidRDefault="00C62495" w:rsidP="00C62495">
    <w:pPr>
      <w:pStyle w:val="Glava"/>
    </w:pPr>
  </w:p>
  <w:p w14:paraId="643D0E36" w14:textId="77777777" w:rsidR="00C62495" w:rsidRDefault="00C6249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E4B7" w14:textId="314165D0" w:rsidR="00C62495" w:rsidRDefault="00C62495" w:rsidP="00C62495">
    <w:pPr>
      <w:pStyle w:val="Glava"/>
    </w:pPr>
    <w:r w:rsidRPr="00CB31D3">
      <w:rPr>
        <w:noProof/>
        <w:lang w:eastAsia="sl-SI"/>
      </w:rPr>
      <mc:AlternateContent>
        <mc:Choice Requires="wps">
          <w:drawing>
            <wp:anchor distT="45720" distB="45720" distL="114300" distR="114300" simplePos="0" relativeHeight="251710464" behindDoc="0" locked="0" layoutInCell="1" allowOverlap="1" wp14:anchorId="0C7DB2D1" wp14:editId="39CF0518">
              <wp:simplePos x="0" y="0"/>
              <wp:positionH relativeFrom="column">
                <wp:posOffset>3790315</wp:posOffset>
              </wp:positionH>
              <wp:positionV relativeFrom="paragraph">
                <wp:posOffset>-45720</wp:posOffset>
              </wp:positionV>
              <wp:extent cx="942975" cy="523875"/>
              <wp:effectExtent l="0" t="0" r="9525" b="3175"/>
              <wp:wrapSquare wrapText="bothSides"/>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34FD5073"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5042BFB"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C7DB2D1" id="_x0000_t202" coordsize="21600,21600" o:spt="202" path="m,l,21600r21600,l21600,xe">
              <v:stroke joinstyle="miter"/>
              <v:path gradientshapeok="t" o:connecttype="rect"/>
            </v:shapetype>
            <v:shape id="Polje z besedilom 12" o:spid="_x0000_s1032" type="#_x0000_t202" style="position:absolute;margin-left:298.45pt;margin-top:-3.6pt;width:74.25pt;height:41.2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" stroked="f">
              <v:textbox style="mso-fit-shape-to-text:t" inset="0,0,0,0">
                <w:txbxContent>
                  <w:p w14:paraId="34FD5073"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5042BFB"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B31D3">
      <w:rPr>
        <w:noProof/>
        <w:lang w:eastAsia="sl-SI"/>
      </w:rPr>
      <mc:AlternateContent>
        <mc:Choice Requires="wps">
          <w:drawing>
            <wp:anchor distT="45720" distB="45720" distL="114300" distR="114300" simplePos="0" relativeHeight="251711488" behindDoc="0" locked="0" layoutInCell="1" allowOverlap="1" wp14:anchorId="7A775786" wp14:editId="673C6E69">
              <wp:simplePos x="0" y="0"/>
              <wp:positionH relativeFrom="column">
                <wp:posOffset>4858385</wp:posOffset>
              </wp:positionH>
              <wp:positionV relativeFrom="paragraph">
                <wp:posOffset>-55880</wp:posOffset>
              </wp:positionV>
              <wp:extent cx="1238250" cy="762000"/>
              <wp:effectExtent l="0" t="0" r="0" b="3810"/>
              <wp:wrapSquare wrapText="bothSides"/>
              <wp:docPr id="1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7F85E4A1"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EA0E734"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DD29354" w14:textId="77777777" w:rsidR="00C62495" w:rsidRPr="002A050D" w:rsidRDefault="00C62495" w:rsidP="00C62495">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7A775786" id="_x0000_s1033" type="#_x0000_t202" style="position:absolute;margin-left:382.55pt;margin-top:-4.4pt;width:97.5pt;height:60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neBgIAAO0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" stroked="f">
              <v:textbox style="mso-fit-shape-to-text:t" inset="0,0,0,0">
                <w:txbxContent>
                  <w:p w14:paraId="7F85E4A1"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4EA0E734"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0DD29354" w14:textId="77777777" w:rsidR="00C62495" w:rsidRPr="002A050D" w:rsidRDefault="00C62495" w:rsidP="00C62495">
                    <w:pPr>
                      <w:spacing w:line="190" w:lineRule="atLeast"/>
                    </w:pPr>
                    <w:r w:rsidRPr="002A050D">
                      <w:rPr>
                        <w:rFonts w:ascii="Calibri" w:hAnsi="Calibri" w:cs="Calibri"/>
                        <w:b/>
                        <w:bCs/>
                        <w:sz w:val="15"/>
                        <w:szCs w:val="15"/>
                      </w:rPr>
                      <w:t>www.zd-ms.si</w:t>
                    </w:r>
                  </w:p>
                </w:txbxContent>
              </v:textbox>
              <w10:wrap type="square"/>
            </v:shape>
          </w:pict>
        </mc:Fallback>
      </mc:AlternateContent>
    </w:r>
    <w:r w:rsidRPr="00CB31D3">
      <w:rPr>
        <w:noProof/>
        <w:lang w:eastAsia="sl-SI"/>
      </w:rPr>
      <w:drawing>
        <wp:anchor distT="0" distB="0" distL="114300" distR="114300" simplePos="0" relativeHeight="251709440" behindDoc="1" locked="0" layoutInCell="1" allowOverlap="1" wp14:anchorId="6B157E0C" wp14:editId="3291762A">
          <wp:simplePos x="0" y="0"/>
          <wp:positionH relativeFrom="margin">
            <wp:posOffset>-18415</wp:posOffset>
          </wp:positionH>
          <wp:positionV relativeFrom="paragraph">
            <wp:posOffset>-36195</wp:posOffset>
          </wp:positionV>
          <wp:extent cx="1066800" cy="678180"/>
          <wp:effectExtent l="0" t="0" r="0" b="7620"/>
          <wp:wrapNone/>
          <wp:docPr id="3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p w14:paraId="5E38E8CA" w14:textId="77777777" w:rsidR="00C62495" w:rsidRDefault="00C62495" w:rsidP="00C62495">
    <w:pPr>
      <w:pStyle w:val="Glava"/>
    </w:pPr>
  </w:p>
  <w:p w14:paraId="484782F2" w14:textId="77777777" w:rsidR="00C62495" w:rsidRDefault="00C62495" w:rsidP="00C62495">
    <w:pPr>
      <w:pStyle w:val="Glava"/>
    </w:pPr>
  </w:p>
  <w:p w14:paraId="5B3C6317" w14:textId="7FBCA5E0" w:rsidR="004B535C" w:rsidRDefault="004B535C" w:rsidP="00C62495">
    <w:pPr>
      <w:pStyle w:val="Glava"/>
    </w:pPr>
  </w:p>
  <w:p w14:paraId="033472C5" w14:textId="77777777" w:rsidR="00C62495" w:rsidRPr="00C62495" w:rsidRDefault="00C62495" w:rsidP="00C6249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7DF0A" w14:textId="0D1A8EF1" w:rsidR="00C62495" w:rsidRDefault="00C62495" w:rsidP="00C62495">
    <w:pPr>
      <w:pStyle w:val="Glava"/>
    </w:pPr>
    <w:r w:rsidRPr="00CB31D3">
      <w:rPr>
        <w:noProof/>
        <w:lang w:eastAsia="sl-SI"/>
      </w:rPr>
      <mc:AlternateContent>
        <mc:Choice Requires="wps">
          <w:drawing>
            <wp:anchor distT="45720" distB="45720" distL="114300" distR="114300" simplePos="0" relativeHeight="251717632" behindDoc="0" locked="0" layoutInCell="1" allowOverlap="1" wp14:anchorId="2966F1B5" wp14:editId="60C4B513">
              <wp:simplePos x="0" y="0"/>
              <wp:positionH relativeFrom="column">
                <wp:posOffset>3714115</wp:posOffset>
              </wp:positionH>
              <wp:positionV relativeFrom="paragraph">
                <wp:posOffset>-64770</wp:posOffset>
              </wp:positionV>
              <wp:extent cx="942975" cy="523875"/>
              <wp:effectExtent l="0" t="0" r="9525" b="3175"/>
              <wp:wrapSquare wrapText="bothSides"/>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6EC12BB5"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3B6B778"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966F1B5" id="_x0000_t202" coordsize="21600,21600" o:spt="202" path="m,l,21600r21600,l21600,xe">
              <v:stroke joinstyle="miter"/>
              <v:path gradientshapeok="t" o:connecttype="rect"/>
            </v:shapetype>
            <v:shape id="Polje z besedilom 46" o:spid="_x0000_s1034" type="#_x0000_t202" style="position:absolute;margin-left:292.45pt;margin-top:-5.1pt;width:74.25pt;height:41.2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" stroked="f">
              <v:textbox style="mso-fit-shape-to-text:t" inset="0,0,0,0">
                <w:txbxContent>
                  <w:p w14:paraId="6EC12BB5"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03B6B778"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B31D3">
      <w:rPr>
        <w:noProof/>
        <w:lang w:eastAsia="sl-SI"/>
      </w:rPr>
      <mc:AlternateContent>
        <mc:Choice Requires="wps">
          <w:drawing>
            <wp:anchor distT="45720" distB="45720" distL="114300" distR="114300" simplePos="0" relativeHeight="251718656" behindDoc="0" locked="0" layoutInCell="1" allowOverlap="1" wp14:anchorId="6CF2F705" wp14:editId="6478581E">
              <wp:simplePos x="0" y="0"/>
              <wp:positionH relativeFrom="column">
                <wp:posOffset>4791075</wp:posOffset>
              </wp:positionH>
              <wp:positionV relativeFrom="paragraph">
                <wp:posOffset>-65405</wp:posOffset>
              </wp:positionV>
              <wp:extent cx="1238250" cy="762000"/>
              <wp:effectExtent l="0" t="0" r="0" b="3810"/>
              <wp:wrapSquare wrapText="bothSides"/>
              <wp:docPr id="4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4344043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363BF8D"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4B855D2" w14:textId="77777777" w:rsidR="00C62495" w:rsidRPr="002A050D" w:rsidRDefault="00C62495" w:rsidP="00C62495">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6CF2F705" id="_x0000_s1035" type="#_x0000_t202" style="position:absolute;margin-left:377.25pt;margin-top:-5.15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" stroked="f">
              <v:textbox style="mso-fit-shape-to-text:t" inset="0,0,0,0">
                <w:txbxContent>
                  <w:p w14:paraId="4344043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363BF8D"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44B855D2" w14:textId="77777777" w:rsidR="00C62495" w:rsidRPr="002A050D" w:rsidRDefault="00C62495" w:rsidP="00C62495">
                    <w:pPr>
                      <w:spacing w:line="190" w:lineRule="atLeast"/>
                    </w:pPr>
                    <w:r w:rsidRPr="002A050D">
                      <w:rPr>
                        <w:rFonts w:ascii="Calibri" w:hAnsi="Calibri" w:cs="Calibri"/>
                        <w:b/>
                        <w:bCs/>
                        <w:sz w:val="15"/>
                        <w:szCs w:val="15"/>
                      </w:rPr>
                      <w:t>www.zd-ms.si</w:t>
                    </w:r>
                  </w:p>
                </w:txbxContent>
              </v:textbox>
              <w10:wrap type="square"/>
            </v:shape>
          </w:pict>
        </mc:Fallback>
      </mc:AlternateContent>
    </w:r>
    <w:r w:rsidR="002730AD">
      <w:rPr>
        <w:i/>
        <w:szCs w:val="20"/>
      </w:rPr>
      <w:t xml:space="preserve"> </w:t>
    </w:r>
    <w:r w:rsidRPr="00CB31D3">
      <w:rPr>
        <w:noProof/>
        <w:lang w:eastAsia="sl-SI"/>
      </w:rPr>
      <w:drawing>
        <wp:anchor distT="0" distB="0" distL="114300" distR="114300" simplePos="0" relativeHeight="251716608" behindDoc="1" locked="0" layoutInCell="1" allowOverlap="1" wp14:anchorId="3850E78A" wp14:editId="12CF60D8">
          <wp:simplePos x="0" y="0"/>
          <wp:positionH relativeFrom="margin">
            <wp:posOffset>-18415</wp:posOffset>
          </wp:positionH>
          <wp:positionV relativeFrom="paragraph">
            <wp:posOffset>-36195</wp:posOffset>
          </wp:positionV>
          <wp:extent cx="1066800" cy="678180"/>
          <wp:effectExtent l="0" t="0" r="0" b="7620"/>
          <wp:wrapNone/>
          <wp:docPr id="47"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p w14:paraId="32547400" w14:textId="77777777" w:rsidR="00C62495" w:rsidRDefault="00C62495" w:rsidP="00C62495">
    <w:pPr>
      <w:pStyle w:val="Glava"/>
    </w:pP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4280AF62" w:rsidR="00347793" w:rsidRDefault="00C62495" w:rsidP="00347793">
    <w:pPr>
      <w:pStyle w:val="Glava"/>
    </w:pPr>
    <w:r w:rsidRPr="00C62495">
      <w:rPr>
        <w:noProof/>
        <w:lang w:eastAsia="sl-SI"/>
      </w:rPr>
      <mc:AlternateContent>
        <mc:Choice Requires="wps">
          <w:drawing>
            <wp:anchor distT="45720" distB="45720" distL="114300" distR="114300" simplePos="0" relativeHeight="251731968" behindDoc="0" locked="0" layoutInCell="1" allowOverlap="1" wp14:anchorId="49F3EC28" wp14:editId="245CABE4">
              <wp:simplePos x="0" y="0"/>
              <wp:positionH relativeFrom="column">
                <wp:posOffset>3570605</wp:posOffset>
              </wp:positionH>
              <wp:positionV relativeFrom="paragraph">
                <wp:posOffset>-49530</wp:posOffset>
              </wp:positionV>
              <wp:extent cx="942975" cy="523875"/>
              <wp:effectExtent l="0" t="0" r="9525" b="3175"/>
              <wp:wrapSquare wrapText="bothSides"/>
              <wp:docPr id="78214606" name="Polje z besedilom 78214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23875"/>
                      </a:xfrm>
                      <a:prstGeom prst="rect">
                        <a:avLst/>
                      </a:prstGeom>
                      <a:solidFill>
                        <a:srgbClr val="FFFFFF"/>
                      </a:solidFill>
                      <a:ln w="9525">
                        <a:noFill/>
                        <a:miter lim="800000"/>
                        <a:headEnd/>
                        <a:tailEnd/>
                      </a:ln>
                    </wps:spPr>
                    <wps:txbx>
                      <w:txbxContent>
                        <w:p w14:paraId="1787EE17"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4C5AE1D"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9F3EC28" id="_x0000_t202" coordsize="21600,21600" o:spt="202" path="m,l,21600r21600,l21600,xe">
              <v:stroke joinstyle="miter"/>
              <v:path gradientshapeok="t" o:connecttype="rect"/>
            </v:shapetype>
            <v:shape id="Polje z besedilom 78214606" o:spid="_x0000_s1036" type="#_x0000_t202" style="position:absolute;margin-left:281.15pt;margin-top:-3.9pt;width:74.25pt;height:41.25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" stroked="f">
              <v:textbox style="mso-fit-shape-to-text:t" inset="0,0,0,0">
                <w:txbxContent>
                  <w:p w14:paraId="1787EE17" w14:textId="77777777" w:rsidR="00C62495" w:rsidRPr="002A050D" w:rsidRDefault="00C62495" w:rsidP="00C62495">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4C5AE1D" w14:textId="77777777" w:rsidR="00C62495" w:rsidRPr="002A050D" w:rsidRDefault="00C62495" w:rsidP="00C62495">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62495">
      <w:rPr>
        <w:noProof/>
        <w:lang w:eastAsia="sl-SI"/>
      </w:rPr>
      <mc:AlternateContent>
        <mc:Choice Requires="wps">
          <w:drawing>
            <wp:anchor distT="45720" distB="45720" distL="114300" distR="114300" simplePos="0" relativeHeight="251732992" behindDoc="0" locked="0" layoutInCell="1" allowOverlap="1" wp14:anchorId="76B589D5" wp14:editId="275354D8">
              <wp:simplePos x="0" y="0"/>
              <wp:positionH relativeFrom="column">
                <wp:posOffset>4658360</wp:posOffset>
              </wp:positionH>
              <wp:positionV relativeFrom="paragraph">
                <wp:posOffset>-59690</wp:posOffset>
              </wp:positionV>
              <wp:extent cx="1238250" cy="762000"/>
              <wp:effectExtent l="0" t="0" r="0" b="3810"/>
              <wp:wrapSquare wrapText="bothSides"/>
              <wp:docPr id="7821460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3EB56C7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110156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113203C" w14:textId="77777777" w:rsidR="00C62495" w:rsidRPr="002A050D" w:rsidRDefault="00C62495" w:rsidP="00C62495">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76B589D5" id="_x0000_s1037" type="#_x0000_t202" style="position:absolute;margin-left:366.8pt;margin-top:-4.7pt;width:97.5pt;height:60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" stroked="f">
              <v:textbox style="mso-fit-shape-to-text:t" inset="0,0,0,0">
                <w:txbxContent>
                  <w:p w14:paraId="3EB56C7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110156F" w14:textId="77777777" w:rsidR="00C62495" w:rsidRPr="002A050D" w:rsidRDefault="00C62495" w:rsidP="00C62495">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7113203C" w14:textId="77777777" w:rsidR="00C62495" w:rsidRPr="002A050D" w:rsidRDefault="00C62495" w:rsidP="00C62495">
                    <w:pPr>
                      <w:spacing w:line="190" w:lineRule="atLeast"/>
                    </w:pPr>
                    <w:r w:rsidRPr="002A050D">
                      <w:rPr>
                        <w:rFonts w:ascii="Calibri" w:hAnsi="Calibri" w:cs="Calibri"/>
                        <w:b/>
                        <w:bCs/>
                        <w:sz w:val="15"/>
                        <w:szCs w:val="15"/>
                      </w:rPr>
                      <w:t>www.zd-ms.si</w:t>
                    </w:r>
                  </w:p>
                </w:txbxContent>
              </v:textbox>
              <w10:wrap type="square"/>
            </v:shape>
          </w:pict>
        </mc:Fallback>
      </mc:AlternateContent>
    </w:r>
    <w:r w:rsidRPr="00C62495">
      <w:rPr>
        <w:noProof/>
        <w:lang w:eastAsia="sl-SI"/>
      </w:rPr>
      <w:drawing>
        <wp:anchor distT="0" distB="0" distL="114300" distR="114300" simplePos="0" relativeHeight="251730944" behindDoc="1" locked="0" layoutInCell="1" allowOverlap="1" wp14:anchorId="77FB6A70" wp14:editId="0A734F86">
          <wp:simplePos x="0" y="0"/>
          <wp:positionH relativeFrom="margin">
            <wp:posOffset>0</wp:posOffset>
          </wp:positionH>
          <wp:positionV relativeFrom="paragraph">
            <wp:posOffset>19050</wp:posOffset>
          </wp:positionV>
          <wp:extent cx="1066800" cy="678180"/>
          <wp:effectExtent l="0" t="0" r="0" b="7620"/>
          <wp:wrapNone/>
          <wp:docPr id="484592358"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484592360" name="Slika 48459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0B7">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84592361" name="Slika 48459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484592362" name="Slika 48459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484592363" name="Slika 48459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484592364" name="Slika 48459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39"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84592361" name="Slika 48459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484592362" name="Slika 48459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484592363" name="Slika 48459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484592364" name="Slika 48459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9"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0" w15:restartNumberingAfterBreak="0">
    <w:nsid w:val="00C40075"/>
    <w:multiLevelType w:val="multilevel"/>
    <w:tmpl w:val="6608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0E0602"/>
    <w:multiLevelType w:val="multilevel"/>
    <w:tmpl w:val="569C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E22688"/>
    <w:multiLevelType w:val="multilevel"/>
    <w:tmpl w:val="CD06F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43B06"/>
    <w:multiLevelType w:val="multilevel"/>
    <w:tmpl w:val="4FA2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6D5371"/>
    <w:multiLevelType w:val="multilevel"/>
    <w:tmpl w:val="CBB2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2D5696"/>
    <w:multiLevelType w:val="hybridMultilevel"/>
    <w:tmpl w:val="9F260BA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F523767"/>
    <w:multiLevelType w:val="multilevel"/>
    <w:tmpl w:val="6F2A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771B50"/>
    <w:multiLevelType w:val="multilevel"/>
    <w:tmpl w:val="E41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1" w15:restartNumberingAfterBreak="0">
    <w:nsid w:val="2AF648D4"/>
    <w:multiLevelType w:val="multilevel"/>
    <w:tmpl w:val="2AF64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B26F5"/>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AF1D61"/>
    <w:multiLevelType w:val="multilevel"/>
    <w:tmpl w:val="746009D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7C021A"/>
    <w:multiLevelType w:val="multilevel"/>
    <w:tmpl w:val="A8A89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BF4B3A"/>
    <w:multiLevelType w:val="multilevel"/>
    <w:tmpl w:val="6A08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6E16DE"/>
    <w:multiLevelType w:val="hybridMultilevel"/>
    <w:tmpl w:val="3170258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47C179F5"/>
    <w:multiLevelType w:val="multilevel"/>
    <w:tmpl w:val="0EDA0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0" w15:restartNumberingAfterBreak="0">
    <w:nsid w:val="5371666D"/>
    <w:multiLevelType w:val="multilevel"/>
    <w:tmpl w:val="5371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9B3547"/>
    <w:multiLevelType w:val="hybridMultilevel"/>
    <w:tmpl w:val="2A44D3E4"/>
    <w:name w:val="WW8Num252"/>
    <w:lvl w:ilvl="0" w:tplc="51F0C712">
      <w:start w:val="1"/>
      <w:numFmt w:val="decimal"/>
      <w:lvlText w:val="%1."/>
      <w:lvlJc w:val="left"/>
      <w:pPr>
        <w:tabs>
          <w:tab w:val="num" w:pos="5346"/>
        </w:tabs>
        <w:ind w:left="5346" w:hanging="360"/>
      </w:pPr>
      <w:rPr>
        <w:rFonts w:asciiTheme="minorHAnsi" w:hAnsiTheme="minorHAnsi" w:cstheme="minorHAnsi"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AE1A44"/>
    <w:multiLevelType w:val="hybridMultilevel"/>
    <w:tmpl w:val="7A58F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C4B6054"/>
    <w:multiLevelType w:val="multilevel"/>
    <w:tmpl w:val="5C4B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873851"/>
    <w:multiLevelType w:val="multilevel"/>
    <w:tmpl w:val="5E8738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730E0D"/>
    <w:multiLevelType w:val="multilevel"/>
    <w:tmpl w:val="A778143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14605C6"/>
    <w:multiLevelType w:val="multilevel"/>
    <w:tmpl w:val="60621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64A725E2"/>
    <w:multiLevelType w:val="multilevel"/>
    <w:tmpl w:val="24BA5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3D0F82"/>
    <w:multiLevelType w:val="hybridMultilevel"/>
    <w:tmpl w:val="29DE926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686B1C4D"/>
    <w:multiLevelType w:val="multilevel"/>
    <w:tmpl w:val="DD38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43797D"/>
    <w:multiLevelType w:val="multilevel"/>
    <w:tmpl w:val="6D437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0B34DEF"/>
    <w:multiLevelType w:val="multilevel"/>
    <w:tmpl w:val="1ABE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142ECE"/>
    <w:multiLevelType w:val="multilevel"/>
    <w:tmpl w:val="9CE2F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1"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2"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16cid:durableId="1582330489">
    <w:abstractNumId w:val="33"/>
  </w:num>
  <w:num w:numId="2" w16cid:durableId="70153510">
    <w:abstractNumId w:val="50"/>
  </w:num>
  <w:num w:numId="3" w16cid:durableId="91629424">
    <w:abstractNumId w:val="29"/>
  </w:num>
  <w:num w:numId="4" w16cid:durableId="1565918975">
    <w:abstractNumId w:val="0"/>
  </w:num>
  <w:num w:numId="5" w16cid:durableId="1744253950">
    <w:abstractNumId w:val="1"/>
  </w:num>
  <w:num w:numId="6" w16cid:durableId="1583874449">
    <w:abstractNumId w:val="2"/>
  </w:num>
  <w:num w:numId="7" w16cid:durableId="1065491616">
    <w:abstractNumId w:val="3"/>
  </w:num>
  <w:num w:numId="8" w16cid:durableId="1026178281">
    <w:abstractNumId w:val="5"/>
  </w:num>
  <w:num w:numId="9" w16cid:durableId="860626247">
    <w:abstractNumId w:val="6"/>
  </w:num>
  <w:num w:numId="10" w16cid:durableId="584994890">
    <w:abstractNumId w:val="8"/>
  </w:num>
  <w:num w:numId="11" w16cid:durableId="720054164">
    <w:abstractNumId w:val="9"/>
  </w:num>
  <w:num w:numId="12" w16cid:durableId="1366566132">
    <w:abstractNumId w:val="20"/>
  </w:num>
  <w:num w:numId="13" w16cid:durableId="1401177737">
    <w:abstractNumId w:val="7"/>
  </w:num>
  <w:num w:numId="14" w16cid:durableId="1098720366">
    <w:abstractNumId w:val="11"/>
  </w:num>
  <w:num w:numId="15" w16cid:durableId="1206677739">
    <w:abstractNumId w:val="17"/>
  </w:num>
  <w:num w:numId="16" w16cid:durableId="171341634">
    <w:abstractNumId w:val="46"/>
  </w:num>
  <w:num w:numId="17" w16cid:durableId="1273592938">
    <w:abstractNumId w:val="51"/>
  </w:num>
  <w:num w:numId="18" w16cid:durableId="1067533371">
    <w:abstractNumId w:val="39"/>
  </w:num>
  <w:num w:numId="19" w16cid:durableId="555361758">
    <w:abstractNumId w:val="49"/>
  </w:num>
  <w:num w:numId="20" w16cid:durableId="1544827285">
    <w:abstractNumId w:val="43"/>
  </w:num>
  <w:num w:numId="21" w16cid:durableId="481240727">
    <w:abstractNumId w:val="35"/>
  </w:num>
  <w:num w:numId="22" w16cid:durableId="1076241605">
    <w:abstractNumId w:val="32"/>
  </w:num>
  <w:num w:numId="23" w16cid:durableId="314532723">
    <w:abstractNumId w:val="52"/>
  </w:num>
  <w:num w:numId="24" w16cid:durableId="2060199040">
    <w:abstractNumId w:val="31"/>
  </w:num>
  <w:num w:numId="25" w16cid:durableId="448014330">
    <w:abstractNumId w:val="48"/>
  </w:num>
  <w:num w:numId="26" w16cid:durableId="258802948">
    <w:abstractNumId w:val="23"/>
  </w:num>
  <w:num w:numId="27" w16cid:durableId="1023245743">
    <w:abstractNumId w:val="24"/>
  </w:num>
  <w:num w:numId="28" w16cid:durableId="1160392612">
    <w:abstractNumId w:val="37"/>
  </w:num>
  <w:num w:numId="29" w16cid:durableId="1698121385">
    <w:abstractNumId w:val="21"/>
  </w:num>
  <w:num w:numId="30" w16cid:durableId="1524318509">
    <w:abstractNumId w:val="36"/>
  </w:num>
  <w:num w:numId="31" w16cid:durableId="1966814171">
    <w:abstractNumId w:val="30"/>
  </w:num>
  <w:num w:numId="32" w16cid:durableId="1371227729">
    <w:abstractNumId w:val="44"/>
  </w:num>
  <w:num w:numId="33" w16cid:durableId="710305254">
    <w:abstractNumId w:val="34"/>
  </w:num>
  <w:num w:numId="34" w16cid:durableId="55058828">
    <w:abstractNumId w:val="41"/>
  </w:num>
  <w:num w:numId="35" w16cid:durableId="782532290">
    <w:abstractNumId w:val="27"/>
  </w:num>
  <w:num w:numId="36" w16cid:durableId="1051267073">
    <w:abstractNumId w:val="25"/>
  </w:num>
  <w:num w:numId="37" w16cid:durableId="470907551">
    <w:abstractNumId w:val="15"/>
  </w:num>
  <w:num w:numId="38" w16cid:durableId="337538343">
    <w:abstractNumId w:val="40"/>
  </w:num>
  <w:num w:numId="39" w16cid:durableId="1105004269">
    <w:abstractNumId w:val="18"/>
  </w:num>
  <w:num w:numId="40" w16cid:durableId="722212108">
    <w:abstractNumId w:val="10"/>
  </w:num>
  <w:num w:numId="41" w16cid:durableId="1759984166">
    <w:abstractNumId w:val="47"/>
  </w:num>
  <w:num w:numId="42" w16cid:durableId="1790278854">
    <w:abstractNumId w:val="12"/>
  </w:num>
  <w:num w:numId="43" w16cid:durableId="1911426021">
    <w:abstractNumId w:val="19"/>
  </w:num>
  <w:num w:numId="44" w16cid:durableId="1266840242">
    <w:abstractNumId w:val="26"/>
  </w:num>
  <w:num w:numId="45" w16cid:durableId="999577539">
    <w:abstractNumId w:val="42"/>
  </w:num>
  <w:num w:numId="46" w16cid:durableId="147795614">
    <w:abstractNumId w:val="38"/>
  </w:num>
  <w:num w:numId="47" w16cid:durableId="310789572">
    <w:abstractNumId w:val="28"/>
  </w:num>
  <w:num w:numId="48" w16cid:durableId="1518999150">
    <w:abstractNumId w:val="13"/>
  </w:num>
  <w:num w:numId="49" w16cid:durableId="181239368">
    <w:abstractNumId w:val="45"/>
  </w:num>
  <w:num w:numId="50" w16cid:durableId="377826603">
    <w:abstractNumId w:val="14"/>
  </w:num>
  <w:num w:numId="51" w16cid:durableId="210344815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6bYF7wDPK5jz9ygmSoNH8ISJpIqlp3alr63VX3wen0RjLjZJy0dOGUXNl3bK4X8WqDuIPxHTfanHmVIsid6cw==" w:salt="dnWp+q56MqJxZqZq8lX5AA=="/>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3520"/>
    <w:rsid w:val="00003901"/>
    <w:rsid w:val="000101DE"/>
    <w:rsid w:val="000111FE"/>
    <w:rsid w:val="000129AB"/>
    <w:rsid w:val="00017055"/>
    <w:rsid w:val="00017685"/>
    <w:rsid w:val="000223E6"/>
    <w:rsid w:val="000263EE"/>
    <w:rsid w:val="00026DC7"/>
    <w:rsid w:val="000274E5"/>
    <w:rsid w:val="00027D27"/>
    <w:rsid w:val="00030D81"/>
    <w:rsid w:val="00034354"/>
    <w:rsid w:val="00035744"/>
    <w:rsid w:val="0003617A"/>
    <w:rsid w:val="0003710E"/>
    <w:rsid w:val="00040641"/>
    <w:rsid w:val="00041595"/>
    <w:rsid w:val="00041AB1"/>
    <w:rsid w:val="00041B0A"/>
    <w:rsid w:val="00043A4D"/>
    <w:rsid w:val="000479CB"/>
    <w:rsid w:val="00051AB9"/>
    <w:rsid w:val="00052821"/>
    <w:rsid w:val="00053E9A"/>
    <w:rsid w:val="00062AF6"/>
    <w:rsid w:val="00062B68"/>
    <w:rsid w:val="00065797"/>
    <w:rsid w:val="00066541"/>
    <w:rsid w:val="00070602"/>
    <w:rsid w:val="000706BE"/>
    <w:rsid w:val="00070808"/>
    <w:rsid w:val="000721FD"/>
    <w:rsid w:val="00072EAD"/>
    <w:rsid w:val="000759DC"/>
    <w:rsid w:val="00076768"/>
    <w:rsid w:val="0008199C"/>
    <w:rsid w:val="0008206E"/>
    <w:rsid w:val="00085C03"/>
    <w:rsid w:val="00085FFB"/>
    <w:rsid w:val="00090579"/>
    <w:rsid w:val="00090845"/>
    <w:rsid w:val="000930E7"/>
    <w:rsid w:val="00094CBD"/>
    <w:rsid w:val="00095A10"/>
    <w:rsid w:val="00095F81"/>
    <w:rsid w:val="000A104D"/>
    <w:rsid w:val="000A1376"/>
    <w:rsid w:val="000A13B9"/>
    <w:rsid w:val="000A5AF4"/>
    <w:rsid w:val="000A5E10"/>
    <w:rsid w:val="000A7E6C"/>
    <w:rsid w:val="000B38F5"/>
    <w:rsid w:val="000B3E41"/>
    <w:rsid w:val="000C0620"/>
    <w:rsid w:val="000C307E"/>
    <w:rsid w:val="000C54C9"/>
    <w:rsid w:val="000C593A"/>
    <w:rsid w:val="000C5F88"/>
    <w:rsid w:val="000C7C07"/>
    <w:rsid w:val="000D0DE4"/>
    <w:rsid w:val="000D2B42"/>
    <w:rsid w:val="000E2413"/>
    <w:rsid w:val="000E3CA7"/>
    <w:rsid w:val="000E45F6"/>
    <w:rsid w:val="000F02A2"/>
    <w:rsid w:val="000F10A4"/>
    <w:rsid w:val="000F175C"/>
    <w:rsid w:val="000F197D"/>
    <w:rsid w:val="000F19C7"/>
    <w:rsid w:val="000F43B9"/>
    <w:rsid w:val="000F52EE"/>
    <w:rsid w:val="000F5CEE"/>
    <w:rsid w:val="000F6A5B"/>
    <w:rsid w:val="000F7679"/>
    <w:rsid w:val="001023BF"/>
    <w:rsid w:val="00102D32"/>
    <w:rsid w:val="00104250"/>
    <w:rsid w:val="001043A7"/>
    <w:rsid w:val="001067FA"/>
    <w:rsid w:val="00106F00"/>
    <w:rsid w:val="001073C8"/>
    <w:rsid w:val="00107628"/>
    <w:rsid w:val="00112185"/>
    <w:rsid w:val="00121564"/>
    <w:rsid w:val="001215A4"/>
    <w:rsid w:val="00122CEF"/>
    <w:rsid w:val="00123EA7"/>
    <w:rsid w:val="001243AE"/>
    <w:rsid w:val="001259F1"/>
    <w:rsid w:val="00125B25"/>
    <w:rsid w:val="00127383"/>
    <w:rsid w:val="00127629"/>
    <w:rsid w:val="00127F8B"/>
    <w:rsid w:val="001321E4"/>
    <w:rsid w:val="0013240C"/>
    <w:rsid w:val="001329D9"/>
    <w:rsid w:val="001333F9"/>
    <w:rsid w:val="00134653"/>
    <w:rsid w:val="001413F2"/>
    <w:rsid w:val="00142583"/>
    <w:rsid w:val="001428D4"/>
    <w:rsid w:val="00145CFF"/>
    <w:rsid w:val="00145D0D"/>
    <w:rsid w:val="00146669"/>
    <w:rsid w:val="00152111"/>
    <w:rsid w:val="00154DFB"/>
    <w:rsid w:val="00155279"/>
    <w:rsid w:val="001574A1"/>
    <w:rsid w:val="00157F96"/>
    <w:rsid w:val="00160C64"/>
    <w:rsid w:val="001627DE"/>
    <w:rsid w:val="00163D82"/>
    <w:rsid w:val="00165483"/>
    <w:rsid w:val="00165493"/>
    <w:rsid w:val="00165DE3"/>
    <w:rsid w:val="00170A05"/>
    <w:rsid w:val="00171820"/>
    <w:rsid w:val="0017182F"/>
    <w:rsid w:val="00173D13"/>
    <w:rsid w:val="00174233"/>
    <w:rsid w:val="00175887"/>
    <w:rsid w:val="001763B9"/>
    <w:rsid w:val="001776C0"/>
    <w:rsid w:val="00180469"/>
    <w:rsid w:val="00180BEE"/>
    <w:rsid w:val="0018161E"/>
    <w:rsid w:val="00181726"/>
    <w:rsid w:val="00181DB3"/>
    <w:rsid w:val="00182C35"/>
    <w:rsid w:val="001836EC"/>
    <w:rsid w:val="00184590"/>
    <w:rsid w:val="0018497E"/>
    <w:rsid w:val="00192A76"/>
    <w:rsid w:val="00193EF6"/>
    <w:rsid w:val="00194CCC"/>
    <w:rsid w:val="00196EFF"/>
    <w:rsid w:val="001A04B3"/>
    <w:rsid w:val="001A1C02"/>
    <w:rsid w:val="001A29C5"/>
    <w:rsid w:val="001A33AB"/>
    <w:rsid w:val="001A5471"/>
    <w:rsid w:val="001A7042"/>
    <w:rsid w:val="001B17E4"/>
    <w:rsid w:val="001B188B"/>
    <w:rsid w:val="001B269B"/>
    <w:rsid w:val="001B32A4"/>
    <w:rsid w:val="001B4202"/>
    <w:rsid w:val="001B4BC1"/>
    <w:rsid w:val="001B697A"/>
    <w:rsid w:val="001C1B5A"/>
    <w:rsid w:val="001C2385"/>
    <w:rsid w:val="001C263B"/>
    <w:rsid w:val="001C3A9D"/>
    <w:rsid w:val="001C475E"/>
    <w:rsid w:val="001C56D5"/>
    <w:rsid w:val="001C6FB1"/>
    <w:rsid w:val="001C72F9"/>
    <w:rsid w:val="001C7836"/>
    <w:rsid w:val="001C7942"/>
    <w:rsid w:val="001C7BA0"/>
    <w:rsid w:val="001C7D58"/>
    <w:rsid w:val="001D0AC1"/>
    <w:rsid w:val="001D4BC4"/>
    <w:rsid w:val="001D5326"/>
    <w:rsid w:val="001D5E51"/>
    <w:rsid w:val="001E03D1"/>
    <w:rsid w:val="001E05D1"/>
    <w:rsid w:val="001E37C5"/>
    <w:rsid w:val="001E3D8A"/>
    <w:rsid w:val="001F0169"/>
    <w:rsid w:val="001F0F38"/>
    <w:rsid w:val="001F1861"/>
    <w:rsid w:val="001F43F1"/>
    <w:rsid w:val="001F5BE8"/>
    <w:rsid w:val="001F624D"/>
    <w:rsid w:val="001F6AFB"/>
    <w:rsid w:val="00200F0E"/>
    <w:rsid w:val="0020159C"/>
    <w:rsid w:val="00201968"/>
    <w:rsid w:val="00202864"/>
    <w:rsid w:val="00203045"/>
    <w:rsid w:val="00204DF3"/>
    <w:rsid w:val="00206C24"/>
    <w:rsid w:val="00206E80"/>
    <w:rsid w:val="00207FEE"/>
    <w:rsid w:val="00211C7B"/>
    <w:rsid w:val="00212A41"/>
    <w:rsid w:val="00213B4F"/>
    <w:rsid w:val="00214484"/>
    <w:rsid w:val="00214604"/>
    <w:rsid w:val="00214BE1"/>
    <w:rsid w:val="002158FE"/>
    <w:rsid w:val="002205D4"/>
    <w:rsid w:val="002211BD"/>
    <w:rsid w:val="0022441D"/>
    <w:rsid w:val="00225F38"/>
    <w:rsid w:val="00226F66"/>
    <w:rsid w:val="00232CD5"/>
    <w:rsid w:val="00233674"/>
    <w:rsid w:val="00233786"/>
    <w:rsid w:val="00233FAC"/>
    <w:rsid w:val="00233FEB"/>
    <w:rsid w:val="0023568C"/>
    <w:rsid w:val="00235CB8"/>
    <w:rsid w:val="002362BE"/>
    <w:rsid w:val="00237947"/>
    <w:rsid w:val="00244276"/>
    <w:rsid w:val="002444C4"/>
    <w:rsid w:val="0024589A"/>
    <w:rsid w:val="00245FA6"/>
    <w:rsid w:val="00246B2F"/>
    <w:rsid w:val="00246C5F"/>
    <w:rsid w:val="0025132D"/>
    <w:rsid w:val="00252D78"/>
    <w:rsid w:val="00256285"/>
    <w:rsid w:val="002614CA"/>
    <w:rsid w:val="002615F6"/>
    <w:rsid w:val="00262749"/>
    <w:rsid w:val="00262AB0"/>
    <w:rsid w:val="0026406B"/>
    <w:rsid w:val="00265E6F"/>
    <w:rsid w:val="002673F0"/>
    <w:rsid w:val="00267C6A"/>
    <w:rsid w:val="00270868"/>
    <w:rsid w:val="00271AB7"/>
    <w:rsid w:val="00271AF1"/>
    <w:rsid w:val="00272266"/>
    <w:rsid w:val="002730AD"/>
    <w:rsid w:val="00273429"/>
    <w:rsid w:val="002736C3"/>
    <w:rsid w:val="00274236"/>
    <w:rsid w:val="00274DE7"/>
    <w:rsid w:val="00275AAA"/>
    <w:rsid w:val="00275DA1"/>
    <w:rsid w:val="00280B2D"/>
    <w:rsid w:val="00284BA3"/>
    <w:rsid w:val="00284DB4"/>
    <w:rsid w:val="00285C24"/>
    <w:rsid w:val="00295F0A"/>
    <w:rsid w:val="00296F2C"/>
    <w:rsid w:val="002A2A2F"/>
    <w:rsid w:val="002A2C7F"/>
    <w:rsid w:val="002A426A"/>
    <w:rsid w:val="002B0647"/>
    <w:rsid w:val="002B3739"/>
    <w:rsid w:val="002B3DBC"/>
    <w:rsid w:val="002B783F"/>
    <w:rsid w:val="002C08C5"/>
    <w:rsid w:val="002C1E99"/>
    <w:rsid w:val="002C3067"/>
    <w:rsid w:val="002C6009"/>
    <w:rsid w:val="002C602E"/>
    <w:rsid w:val="002C6FA7"/>
    <w:rsid w:val="002C7067"/>
    <w:rsid w:val="002D1424"/>
    <w:rsid w:val="002D20D5"/>
    <w:rsid w:val="002D2940"/>
    <w:rsid w:val="002D3655"/>
    <w:rsid w:val="002D6804"/>
    <w:rsid w:val="002D7A83"/>
    <w:rsid w:val="002E0656"/>
    <w:rsid w:val="002E133B"/>
    <w:rsid w:val="002E15CA"/>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06C8"/>
    <w:rsid w:val="00311C63"/>
    <w:rsid w:val="00312DB9"/>
    <w:rsid w:val="003138B0"/>
    <w:rsid w:val="00313EA3"/>
    <w:rsid w:val="00315825"/>
    <w:rsid w:val="00317E25"/>
    <w:rsid w:val="00322D89"/>
    <w:rsid w:val="00327A9A"/>
    <w:rsid w:val="00330998"/>
    <w:rsid w:val="00341322"/>
    <w:rsid w:val="00342CE8"/>
    <w:rsid w:val="00342D73"/>
    <w:rsid w:val="00344815"/>
    <w:rsid w:val="00345C3A"/>
    <w:rsid w:val="00346199"/>
    <w:rsid w:val="0034656B"/>
    <w:rsid w:val="00346709"/>
    <w:rsid w:val="00347793"/>
    <w:rsid w:val="0035178E"/>
    <w:rsid w:val="00351F48"/>
    <w:rsid w:val="00352989"/>
    <w:rsid w:val="00353081"/>
    <w:rsid w:val="00353753"/>
    <w:rsid w:val="00353AF1"/>
    <w:rsid w:val="0035469A"/>
    <w:rsid w:val="00356466"/>
    <w:rsid w:val="00356BCE"/>
    <w:rsid w:val="0036087A"/>
    <w:rsid w:val="00360D1F"/>
    <w:rsid w:val="00360E02"/>
    <w:rsid w:val="0036267F"/>
    <w:rsid w:val="00362DD8"/>
    <w:rsid w:val="0036402A"/>
    <w:rsid w:val="0036532D"/>
    <w:rsid w:val="00370888"/>
    <w:rsid w:val="00372218"/>
    <w:rsid w:val="003728B9"/>
    <w:rsid w:val="00372E81"/>
    <w:rsid w:val="00373C1A"/>
    <w:rsid w:val="00374449"/>
    <w:rsid w:val="003747B7"/>
    <w:rsid w:val="0037526C"/>
    <w:rsid w:val="00376AD2"/>
    <w:rsid w:val="00377F5B"/>
    <w:rsid w:val="0038004E"/>
    <w:rsid w:val="003824FB"/>
    <w:rsid w:val="00384654"/>
    <w:rsid w:val="00387892"/>
    <w:rsid w:val="00390D10"/>
    <w:rsid w:val="003960DE"/>
    <w:rsid w:val="003A2713"/>
    <w:rsid w:val="003A403E"/>
    <w:rsid w:val="003A47D7"/>
    <w:rsid w:val="003A4A4F"/>
    <w:rsid w:val="003A62C4"/>
    <w:rsid w:val="003A65D6"/>
    <w:rsid w:val="003A6DF8"/>
    <w:rsid w:val="003A7565"/>
    <w:rsid w:val="003A78BB"/>
    <w:rsid w:val="003B2133"/>
    <w:rsid w:val="003B34DF"/>
    <w:rsid w:val="003B3C53"/>
    <w:rsid w:val="003B45B3"/>
    <w:rsid w:val="003B540D"/>
    <w:rsid w:val="003B7827"/>
    <w:rsid w:val="003C0359"/>
    <w:rsid w:val="003C1074"/>
    <w:rsid w:val="003C10C4"/>
    <w:rsid w:val="003C4213"/>
    <w:rsid w:val="003C6453"/>
    <w:rsid w:val="003D1965"/>
    <w:rsid w:val="003D46CD"/>
    <w:rsid w:val="003D60AC"/>
    <w:rsid w:val="003D7E5A"/>
    <w:rsid w:val="003E12CA"/>
    <w:rsid w:val="003E2B15"/>
    <w:rsid w:val="003E32E7"/>
    <w:rsid w:val="003E6963"/>
    <w:rsid w:val="003E7106"/>
    <w:rsid w:val="003F0328"/>
    <w:rsid w:val="003F1508"/>
    <w:rsid w:val="003F1D97"/>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D36"/>
    <w:rsid w:val="00422322"/>
    <w:rsid w:val="004243A4"/>
    <w:rsid w:val="00425F5F"/>
    <w:rsid w:val="00430CF9"/>
    <w:rsid w:val="004338FE"/>
    <w:rsid w:val="00436EA5"/>
    <w:rsid w:val="004378D8"/>
    <w:rsid w:val="0044243D"/>
    <w:rsid w:val="004427F0"/>
    <w:rsid w:val="00444969"/>
    <w:rsid w:val="00444B83"/>
    <w:rsid w:val="004454B4"/>
    <w:rsid w:val="00446BC5"/>
    <w:rsid w:val="004474F8"/>
    <w:rsid w:val="00454375"/>
    <w:rsid w:val="00454E7F"/>
    <w:rsid w:val="004623EC"/>
    <w:rsid w:val="00462785"/>
    <w:rsid w:val="0046415E"/>
    <w:rsid w:val="004651AB"/>
    <w:rsid w:val="00465BEF"/>
    <w:rsid w:val="00467104"/>
    <w:rsid w:val="004675DB"/>
    <w:rsid w:val="00467C36"/>
    <w:rsid w:val="00471062"/>
    <w:rsid w:val="00474D6E"/>
    <w:rsid w:val="004763CF"/>
    <w:rsid w:val="00477225"/>
    <w:rsid w:val="004776A8"/>
    <w:rsid w:val="004806BB"/>
    <w:rsid w:val="0048537B"/>
    <w:rsid w:val="0048653C"/>
    <w:rsid w:val="0048657A"/>
    <w:rsid w:val="00487F7D"/>
    <w:rsid w:val="004903C7"/>
    <w:rsid w:val="00494C2C"/>
    <w:rsid w:val="004972BC"/>
    <w:rsid w:val="004978EF"/>
    <w:rsid w:val="004A20B4"/>
    <w:rsid w:val="004A2C29"/>
    <w:rsid w:val="004A2D60"/>
    <w:rsid w:val="004A4C47"/>
    <w:rsid w:val="004A6680"/>
    <w:rsid w:val="004B0EA4"/>
    <w:rsid w:val="004B1CDC"/>
    <w:rsid w:val="004B2358"/>
    <w:rsid w:val="004B4FD0"/>
    <w:rsid w:val="004B535C"/>
    <w:rsid w:val="004B5ACD"/>
    <w:rsid w:val="004B5B2C"/>
    <w:rsid w:val="004B6DC9"/>
    <w:rsid w:val="004B7478"/>
    <w:rsid w:val="004C2E17"/>
    <w:rsid w:val="004C3315"/>
    <w:rsid w:val="004C3903"/>
    <w:rsid w:val="004C3C64"/>
    <w:rsid w:val="004C5D49"/>
    <w:rsid w:val="004D007E"/>
    <w:rsid w:val="004D58CA"/>
    <w:rsid w:val="004D7B6D"/>
    <w:rsid w:val="004E39DE"/>
    <w:rsid w:val="004E3FCF"/>
    <w:rsid w:val="004E3FD8"/>
    <w:rsid w:val="004E54DC"/>
    <w:rsid w:val="004E616B"/>
    <w:rsid w:val="004E67C5"/>
    <w:rsid w:val="004F008E"/>
    <w:rsid w:val="004F02C1"/>
    <w:rsid w:val="004F5412"/>
    <w:rsid w:val="004F572B"/>
    <w:rsid w:val="004F7647"/>
    <w:rsid w:val="004F7A6D"/>
    <w:rsid w:val="0050217A"/>
    <w:rsid w:val="005056B2"/>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7AC4"/>
    <w:rsid w:val="0054242F"/>
    <w:rsid w:val="00543F69"/>
    <w:rsid w:val="005461F1"/>
    <w:rsid w:val="00547B04"/>
    <w:rsid w:val="005513E2"/>
    <w:rsid w:val="0055255B"/>
    <w:rsid w:val="005530AA"/>
    <w:rsid w:val="00553AEB"/>
    <w:rsid w:val="00553C98"/>
    <w:rsid w:val="005552D4"/>
    <w:rsid w:val="0056060A"/>
    <w:rsid w:val="00563D3F"/>
    <w:rsid w:val="005643A7"/>
    <w:rsid w:val="00565877"/>
    <w:rsid w:val="00565B43"/>
    <w:rsid w:val="005702B7"/>
    <w:rsid w:val="005727B8"/>
    <w:rsid w:val="00573582"/>
    <w:rsid w:val="00575E53"/>
    <w:rsid w:val="0058004F"/>
    <w:rsid w:val="005802C7"/>
    <w:rsid w:val="0058241C"/>
    <w:rsid w:val="00582D5B"/>
    <w:rsid w:val="00583881"/>
    <w:rsid w:val="00586F45"/>
    <w:rsid w:val="00593BB0"/>
    <w:rsid w:val="00595624"/>
    <w:rsid w:val="005964BD"/>
    <w:rsid w:val="0059793B"/>
    <w:rsid w:val="00597BF2"/>
    <w:rsid w:val="005A08C0"/>
    <w:rsid w:val="005A292C"/>
    <w:rsid w:val="005A3892"/>
    <w:rsid w:val="005A609F"/>
    <w:rsid w:val="005A7614"/>
    <w:rsid w:val="005B05B2"/>
    <w:rsid w:val="005B0B97"/>
    <w:rsid w:val="005B1665"/>
    <w:rsid w:val="005B37D6"/>
    <w:rsid w:val="005B55D2"/>
    <w:rsid w:val="005B5F5D"/>
    <w:rsid w:val="005B6AEF"/>
    <w:rsid w:val="005C0578"/>
    <w:rsid w:val="005C2138"/>
    <w:rsid w:val="005C317A"/>
    <w:rsid w:val="005C35A3"/>
    <w:rsid w:val="005C6801"/>
    <w:rsid w:val="005C7A5E"/>
    <w:rsid w:val="005D6122"/>
    <w:rsid w:val="005D782A"/>
    <w:rsid w:val="005E1B18"/>
    <w:rsid w:val="005E4820"/>
    <w:rsid w:val="005E4F8B"/>
    <w:rsid w:val="005E68BB"/>
    <w:rsid w:val="005F0ACF"/>
    <w:rsid w:val="005F1ED5"/>
    <w:rsid w:val="005F3335"/>
    <w:rsid w:val="005F37A8"/>
    <w:rsid w:val="005F3A54"/>
    <w:rsid w:val="005F3EF0"/>
    <w:rsid w:val="005F4187"/>
    <w:rsid w:val="005F5208"/>
    <w:rsid w:val="005F6BD5"/>
    <w:rsid w:val="00600092"/>
    <w:rsid w:val="0060035B"/>
    <w:rsid w:val="006009E0"/>
    <w:rsid w:val="006012F8"/>
    <w:rsid w:val="0060442D"/>
    <w:rsid w:val="00604467"/>
    <w:rsid w:val="00607583"/>
    <w:rsid w:val="00607EFC"/>
    <w:rsid w:val="00611840"/>
    <w:rsid w:val="00612E46"/>
    <w:rsid w:val="0061634C"/>
    <w:rsid w:val="006219D6"/>
    <w:rsid w:val="0062237C"/>
    <w:rsid w:val="00624BBB"/>
    <w:rsid w:val="00625AAF"/>
    <w:rsid w:val="00625CBD"/>
    <w:rsid w:val="00632E60"/>
    <w:rsid w:val="00634E2B"/>
    <w:rsid w:val="00636229"/>
    <w:rsid w:val="0063715D"/>
    <w:rsid w:val="0063737E"/>
    <w:rsid w:val="00637A61"/>
    <w:rsid w:val="00644341"/>
    <w:rsid w:val="006450BD"/>
    <w:rsid w:val="0064547D"/>
    <w:rsid w:val="0064617D"/>
    <w:rsid w:val="00654A77"/>
    <w:rsid w:val="006558F4"/>
    <w:rsid w:val="00656BD5"/>
    <w:rsid w:val="00657520"/>
    <w:rsid w:val="00660C35"/>
    <w:rsid w:val="00660DA9"/>
    <w:rsid w:val="006622C4"/>
    <w:rsid w:val="00663A99"/>
    <w:rsid w:val="00664CCE"/>
    <w:rsid w:val="00665F7F"/>
    <w:rsid w:val="00666FBF"/>
    <w:rsid w:val="00671CEC"/>
    <w:rsid w:val="00671FFE"/>
    <w:rsid w:val="0067229A"/>
    <w:rsid w:val="00673011"/>
    <w:rsid w:val="00680C8E"/>
    <w:rsid w:val="00680F4B"/>
    <w:rsid w:val="0068116C"/>
    <w:rsid w:val="0068128E"/>
    <w:rsid w:val="00683E96"/>
    <w:rsid w:val="006848E7"/>
    <w:rsid w:val="006849A5"/>
    <w:rsid w:val="00691E73"/>
    <w:rsid w:val="00694AAC"/>
    <w:rsid w:val="006955D1"/>
    <w:rsid w:val="006963F9"/>
    <w:rsid w:val="00696FFB"/>
    <w:rsid w:val="0069780A"/>
    <w:rsid w:val="00697BEE"/>
    <w:rsid w:val="006A0017"/>
    <w:rsid w:val="006A1109"/>
    <w:rsid w:val="006A2812"/>
    <w:rsid w:val="006A3183"/>
    <w:rsid w:val="006A47F3"/>
    <w:rsid w:val="006A4B1C"/>
    <w:rsid w:val="006A5822"/>
    <w:rsid w:val="006A7AFD"/>
    <w:rsid w:val="006B2A90"/>
    <w:rsid w:val="006B4030"/>
    <w:rsid w:val="006B4AFC"/>
    <w:rsid w:val="006C23DB"/>
    <w:rsid w:val="006C299D"/>
    <w:rsid w:val="006C3786"/>
    <w:rsid w:val="006C3AAB"/>
    <w:rsid w:val="006C3E95"/>
    <w:rsid w:val="006C486F"/>
    <w:rsid w:val="006C67C0"/>
    <w:rsid w:val="006D019C"/>
    <w:rsid w:val="006D34E8"/>
    <w:rsid w:val="006D3C26"/>
    <w:rsid w:val="006E0EA9"/>
    <w:rsid w:val="006E151C"/>
    <w:rsid w:val="006E1CD3"/>
    <w:rsid w:val="006E4EF6"/>
    <w:rsid w:val="006E7613"/>
    <w:rsid w:val="006F10FF"/>
    <w:rsid w:val="006F3FA3"/>
    <w:rsid w:val="006F658A"/>
    <w:rsid w:val="007021E9"/>
    <w:rsid w:val="00703262"/>
    <w:rsid w:val="007036C7"/>
    <w:rsid w:val="007037EC"/>
    <w:rsid w:val="00704445"/>
    <w:rsid w:val="0071007A"/>
    <w:rsid w:val="00710246"/>
    <w:rsid w:val="00712BDD"/>
    <w:rsid w:val="00713ACF"/>
    <w:rsid w:val="00714133"/>
    <w:rsid w:val="007143AF"/>
    <w:rsid w:val="00725055"/>
    <w:rsid w:val="007302C6"/>
    <w:rsid w:val="00731138"/>
    <w:rsid w:val="00732F03"/>
    <w:rsid w:val="00733501"/>
    <w:rsid w:val="00733FA6"/>
    <w:rsid w:val="00735537"/>
    <w:rsid w:val="00736CCB"/>
    <w:rsid w:val="00737247"/>
    <w:rsid w:val="0074295E"/>
    <w:rsid w:val="00746231"/>
    <w:rsid w:val="007479B8"/>
    <w:rsid w:val="00747C2F"/>
    <w:rsid w:val="00750B5D"/>
    <w:rsid w:val="007515F4"/>
    <w:rsid w:val="007529E4"/>
    <w:rsid w:val="00755050"/>
    <w:rsid w:val="00755489"/>
    <w:rsid w:val="00755891"/>
    <w:rsid w:val="007572E9"/>
    <w:rsid w:val="007576F3"/>
    <w:rsid w:val="00762367"/>
    <w:rsid w:val="00763D4C"/>
    <w:rsid w:val="00764E5D"/>
    <w:rsid w:val="00765F3F"/>
    <w:rsid w:val="00774C25"/>
    <w:rsid w:val="0078364A"/>
    <w:rsid w:val="007841A1"/>
    <w:rsid w:val="00786CE9"/>
    <w:rsid w:val="00786F9C"/>
    <w:rsid w:val="00787848"/>
    <w:rsid w:val="00790CC0"/>
    <w:rsid w:val="00793E11"/>
    <w:rsid w:val="00797524"/>
    <w:rsid w:val="007A038D"/>
    <w:rsid w:val="007A068F"/>
    <w:rsid w:val="007A0A9B"/>
    <w:rsid w:val="007A147C"/>
    <w:rsid w:val="007A15C6"/>
    <w:rsid w:val="007A3339"/>
    <w:rsid w:val="007B44E7"/>
    <w:rsid w:val="007B60A8"/>
    <w:rsid w:val="007B7D12"/>
    <w:rsid w:val="007C03A9"/>
    <w:rsid w:val="007C0438"/>
    <w:rsid w:val="007C25CF"/>
    <w:rsid w:val="007C36EA"/>
    <w:rsid w:val="007C5775"/>
    <w:rsid w:val="007C796B"/>
    <w:rsid w:val="007D104C"/>
    <w:rsid w:val="007D3313"/>
    <w:rsid w:val="007D4137"/>
    <w:rsid w:val="007E2133"/>
    <w:rsid w:val="007E2F94"/>
    <w:rsid w:val="007F3564"/>
    <w:rsid w:val="007F3B98"/>
    <w:rsid w:val="007F51B0"/>
    <w:rsid w:val="007F5F98"/>
    <w:rsid w:val="007F6DF3"/>
    <w:rsid w:val="007F7BA0"/>
    <w:rsid w:val="008001F3"/>
    <w:rsid w:val="008008EF"/>
    <w:rsid w:val="008016E4"/>
    <w:rsid w:val="008021C0"/>
    <w:rsid w:val="00802C3D"/>
    <w:rsid w:val="008037EA"/>
    <w:rsid w:val="00805AB8"/>
    <w:rsid w:val="00813477"/>
    <w:rsid w:val="008149F7"/>
    <w:rsid w:val="00815392"/>
    <w:rsid w:val="008163C7"/>
    <w:rsid w:val="00817C27"/>
    <w:rsid w:val="008237CD"/>
    <w:rsid w:val="00823A52"/>
    <w:rsid w:val="00827C18"/>
    <w:rsid w:val="0083262E"/>
    <w:rsid w:val="0083401E"/>
    <w:rsid w:val="00835AC1"/>
    <w:rsid w:val="00836E3D"/>
    <w:rsid w:val="008370BA"/>
    <w:rsid w:val="00837A9E"/>
    <w:rsid w:val="00847BD8"/>
    <w:rsid w:val="00850CB8"/>
    <w:rsid w:val="00851CE6"/>
    <w:rsid w:val="00852F5D"/>
    <w:rsid w:val="00853C27"/>
    <w:rsid w:val="0086062E"/>
    <w:rsid w:val="0086064D"/>
    <w:rsid w:val="0086213A"/>
    <w:rsid w:val="008643BC"/>
    <w:rsid w:val="00866843"/>
    <w:rsid w:val="00867ADD"/>
    <w:rsid w:val="00873899"/>
    <w:rsid w:val="0087510A"/>
    <w:rsid w:val="00882583"/>
    <w:rsid w:val="00882AD8"/>
    <w:rsid w:val="008846D0"/>
    <w:rsid w:val="008847F8"/>
    <w:rsid w:val="00884DD2"/>
    <w:rsid w:val="00885580"/>
    <w:rsid w:val="008860AF"/>
    <w:rsid w:val="00887065"/>
    <w:rsid w:val="008877DE"/>
    <w:rsid w:val="00890BE2"/>
    <w:rsid w:val="0089175F"/>
    <w:rsid w:val="00895287"/>
    <w:rsid w:val="008961B5"/>
    <w:rsid w:val="008A1032"/>
    <w:rsid w:val="008A15C0"/>
    <w:rsid w:val="008A21B4"/>
    <w:rsid w:val="008A3FC2"/>
    <w:rsid w:val="008A428C"/>
    <w:rsid w:val="008A43E7"/>
    <w:rsid w:val="008A4819"/>
    <w:rsid w:val="008A6160"/>
    <w:rsid w:val="008A61D8"/>
    <w:rsid w:val="008A6402"/>
    <w:rsid w:val="008A75FF"/>
    <w:rsid w:val="008B2BCD"/>
    <w:rsid w:val="008B43FA"/>
    <w:rsid w:val="008B48BF"/>
    <w:rsid w:val="008B5E2E"/>
    <w:rsid w:val="008B698B"/>
    <w:rsid w:val="008C032D"/>
    <w:rsid w:val="008C16A8"/>
    <w:rsid w:val="008C26EF"/>
    <w:rsid w:val="008C2E7A"/>
    <w:rsid w:val="008C2F17"/>
    <w:rsid w:val="008C4F1B"/>
    <w:rsid w:val="008C64F0"/>
    <w:rsid w:val="008C7063"/>
    <w:rsid w:val="008C7108"/>
    <w:rsid w:val="008D1F67"/>
    <w:rsid w:val="008D27D2"/>
    <w:rsid w:val="008D3F8D"/>
    <w:rsid w:val="008D4B3B"/>
    <w:rsid w:val="008D4F81"/>
    <w:rsid w:val="008D5CD2"/>
    <w:rsid w:val="008D6726"/>
    <w:rsid w:val="008E1B85"/>
    <w:rsid w:val="008E23D6"/>
    <w:rsid w:val="008E3D1B"/>
    <w:rsid w:val="008E68E1"/>
    <w:rsid w:val="008E69A6"/>
    <w:rsid w:val="008F15B9"/>
    <w:rsid w:val="008F239F"/>
    <w:rsid w:val="008F26E0"/>
    <w:rsid w:val="008F4699"/>
    <w:rsid w:val="008F4E23"/>
    <w:rsid w:val="008F57FB"/>
    <w:rsid w:val="008F7ADD"/>
    <w:rsid w:val="00900D66"/>
    <w:rsid w:val="00902BF0"/>
    <w:rsid w:val="00902CAA"/>
    <w:rsid w:val="00903F80"/>
    <w:rsid w:val="00904D12"/>
    <w:rsid w:val="00906A80"/>
    <w:rsid w:val="00911E1D"/>
    <w:rsid w:val="009177CB"/>
    <w:rsid w:val="00921A3C"/>
    <w:rsid w:val="00921EBD"/>
    <w:rsid w:val="00923477"/>
    <w:rsid w:val="00926179"/>
    <w:rsid w:val="009268B7"/>
    <w:rsid w:val="00930E6A"/>
    <w:rsid w:val="00934EA0"/>
    <w:rsid w:val="00935A9B"/>
    <w:rsid w:val="0093637C"/>
    <w:rsid w:val="009416EE"/>
    <w:rsid w:val="00944744"/>
    <w:rsid w:val="009447E1"/>
    <w:rsid w:val="00945958"/>
    <w:rsid w:val="00946B1A"/>
    <w:rsid w:val="00947759"/>
    <w:rsid w:val="00951AB2"/>
    <w:rsid w:val="009523F5"/>
    <w:rsid w:val="0095513F"/>
    <w:rsid w:val="009572BF"/>
    <w:rsid w:val="00957854"/>
    <w:rsid w:val="0096373E"/>
    <w:rsid w:val="009644AC"/>
    <w:rsid w:val="009650A4"/>
    <w:rsid w:val="00965C7A"/>
    <w:rsid w:val="00965E1E"/>
    <w:rsid w:val="009728E0"/>
    <w:rsid w:val="00974A8D"/>
    <w:rsid w:val="00974DCF"/>
    <w:rsid w:val="00974F32"/>
    <w:rsid w:val="009755FB"/>
    <w:rsid w:val="0097671D"/>
    <w:rsid w:val="00977AAD"/>
    <w:rsid w:val="009808BE"/>
    <w:rsid w:val="0099005A"/>
    <w:rsid w:val="0099376F"/>
    <w:rsid w:val="009A01CA"/>
    <w:rsid w:val="009A200E"/>
    <w:rsid w:val="009A3A27"/>
    <w:rsid w:val="009A41C2"/>
    <w:rsid w:val="009B1E5F"/>
    <w:rsid w:val="009B201F"/>
    <w:rsid w:val="009B5551"/>
    <w:rsid w:val="009B56A7"/>
    <w:rsid w:val="009B64CC"/>
    <w:rsid w:val="009B7812"/>
    <w:rsid w:val="009C0A41"/>
    <w:rsid w:val="009C1637"/>
    <w:rsid w:val="009C2D8E"/>
    <w:rsid w:val="009C610C"/>
    <w:rsid w:val="009C6976"/>
    <w:rsid w:val="009C7255"/>
    <w:rsid w:val="009C75D8"/>
    <w:rsid w:val="009D051A"/>
    <w:rsid w:val="009D140F"/>
    <w:rsid w:val="009D2FC1"/>
    <w:rsid w:val="009D322D"/>
    <w:rsid w:val="009D45D3"/>
    <w:rsid w:val="009D5901"/>
    <w:rsid w:val="009D5960"/>
    <w:rsid w:val="009D79C9"/>
    <w:rsid w:val="009E07F8"/>
    <w:rsid w:val="009E15E1"/>
    <w:rsid w:val="009E4CC7"/>
    <w:rsid w:val="009E520E"/>
    <w:rsid w:val="009E53A6"/>
    <w:rsid w:val="009E5E8F"/>
    <w:rsid w:val="009F0C97"/>
    <w:rsid w:val="009F1193"/>
    <w:rsid w:val="009F5888"/>
    <w:rsid w:val="009F6B0F"/>
    <w:rsid w:val="00A03783"/>
    <w:rsid w:val="00A04D1F"/>
    <w:rsid w:val="00A072B4"/>
    <w:rsid w:val="00A11EE1"/>
    <w:rsid w:val="00A1643C"/>
    <w:rsid w:val="00A16E35"/>
    <w:rsid w:val="00A22D46"/>
    <w:rsid w:val="00A245C1"/>
    <w:rsid w:val="00A315EF"/>
    <w:rsid w:val="00A32052"/>
    <w:rsid w:val="00A3303F"/>
    <w:rsid w:val="00A330E8"/>
    <w:rsid w:val="00A33439"/>
    <w:rsid w:val="00A3423C"/>
    <w:rsid w:val="00A3448E"/>
    <w:rsid w:val="00A34770"/>
    <w:rsid w:val="00A375D5"/>
    <w:rsid w:val="00A37CD9"/>
    <w:rsid w:val="00A42328"/>
    <w:rsid w:val="00A442EF"/>
    <w:rsid w:val="00A46E6F"/>
    <w:rsid w:val="00A47186"/>
    <w:rsid w:val="00A50A3A"/>
    <w:rsid w:val="00A51652"/>
    <w:rsid w:val="00A52005"/>
    <w:rsid w:val="00A52CC3"/>
    <w:rsid w:val="00A536E2"/>
    <w:rsid w:val="00A551DC"/>
    <w:rsid w:val="00A5520C"/>
    <w:rsid w:val="00A55FA3"/>
    <w:rsid w:val="00A56261"/>
    <w:rsid w:val="00A56F03"/>
    <w:rsid w:val="00A60E88"/>
    <w:rsid w:val="00A62746"/>
    <w:rsid w:val="00A64BB1"/>
    <w:rsid w:val="00A66B69"/>
    <w:rsid w:val="00A67EFE"/>
    <w:rsid w:val="00A710A7"/>
    <w:rsid w:val="00A732EE"/>
    <w:rsid w:val="00A73690"/>
    <w:rsid w:val="00A73CC1"/>
    <w:rsid w:val="00A76F51"/>
    <w:rsid w:val="00A77F03"/>
    <w:rsid w:val="00A8113A"/>
    <w:rsid w:val="00A81AD3"/>
    <w:rsid w:val="00A81FCE"/>
    <w:rsid w:val="00A82707"/>
    <w:rsid w:val="00A8277F"/>
    <w:rsid w:val="00A82FA3"/>
    <w:rsid w:val="00A83174"/>
    <w:rsid w:val="00A84010"/>
    <w:rsid w:val="00A84BFB"/>
    <w:rsid w:val="00A85344"/>
    <w:rsid w:val="00A86312"/>
    <w:rsid w:val="00A901EB"/>
    <w:rsid w:val="00A9077B"/>
    <w:rsid w:val="00A90D15"/>
    <w:rsid w:val="00A93CE8"/>
    <w:rsid w:val="00A94509"/>
    <w:rsid w:val="00A96854"/>
    <w:rsid w:val="00A976AC"/>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E4F8F"/>
    <w:rsid w:val="00AE5FC2"/>
    <w:rsid w:val="00AE6583"/>
    <w:rsid w:val="00AF0964"/>
    <w:rsid w:val="00AF0CCF"/>
    <w:rsid w:val="00AF2833"/>
    <w:rsid w:val="00AF352C"/>
    <w:rsid w:val="00AF444D"/>
    <w:rsid w:val="00AF6ABA"/>
    <w:rsid w:val="00AF7952"/>
    <w:rsid w:val="00AF7BD7"/>
    <w:rsid w:val="00B02A34"/>
    <w:rsid w:val="00B0460A"/>
    <w:rsid w:val="00B06102"/>
    <w:rsid w:val="00B11092"/>
    <w:rsid w:val="00B11219"/>
    <w:rsid w:val="00B2076F"/>
    <w:rsid w:val="00B21A5E"/>
    <w:rsid w:val="00B223E7"/>
    <w:rsid w:val="00B230B5"/>
    <w:rsid w:val="00B3083B"/>
    <w:rsid w:val="00B30D3A"/>
    <w:rsid w:val="00B31D72"/>
    <w:rsid w:val="00B35306"/>
    <w:rsid w:val="00B3543A"/>
    <w:rsid w:val="00B35B4A"/>
    <w:rsid w:val="00B35D9B"/>
    <w:rsid w:val="00B370E0"/>
    <w:rsid w:val="00B40970"/>
    <w:rsid w:val="00B41565"/>
    <w:rsid w:val="00B41B8E"/>
    <w:rsid w:val="00B453B6"/>
    <w:rsid w:val="00B47173"/>
    <w:rsid w:val="00B51351"/>
    <w:rsid w:val="00B520FA"/>
    <w:rsid w:val="00B53777"/>
    <w:rsid w:val="00B54146"/>
    <w:rsid w:val="00B54349"/>
    <w:rsid w:val="00B617AB"/>
    <w:rsid w:val="00B619EE"/>
    <w:rsid w:val="00B62A89"/>
    <w:rsid w:val="00B630B2"/>
    <w:rsid w:val="00B633E6"/>
    <w:rsid w:val="00B64E3C"/>
    <w:rsid w:val="00B657A3"/>
    <w:rsid w:val="00B671A3"/>
    <w:rsid w:val="00B70359"/>
    <w:rsid w:val="00B742A0"/>
    <w:rsid w:val="00B744BB"/>
    <w:rsid w:val="00B7520B"/>
    <w:rsid w:val="00B757F1"/>
    <w:rsid w:val="00B76596"/>
    <w:rsid w:val="00B77B37"/>
    <w:rsid w:val="00B8216A"/>
    <w:rsid w:val="00B91C25"/>
    <w:rsid w:val="00B9433B"/>
    <w:rsid w:val="00B957B4"/>
    <w:rsid w:val="00B95C5F"/>
    <w:rsid w:val="00B960B9"/>
    <w:rsid w:val="00BA23ED"/>
    <w:rsid w:val="00BA4234"/>
    <w:rsid w:val="00BA4AE2"/>
    <w:rsid w:val="00BA6338"/>
    <w:rsid w:val="00BA76CF"/>
    <w:rsid w:val="00BB208F"/>
    <w:rsid w:val="00BB3AB7"/>
    <w:rsid w:val="00BB4757"/>
    <w:rsid w:val="00BB4F82"/>
    <w:rsid w:val="00BB635C"/>
    <w:rsid w:val="00BB70D9"/>
    <w:rsid w:val="00BC067A"/>
    <w:rsid w:val="00BC0EEF"/>
    <w:rsid w:val="00BC25B1"/>
    <w:rsid w:val="00BC37F9"/>
    <w:rsid w:val="00BC46C3"/>
    <w:rsid w:val="00BC640C"/>
    <w:rsid w:val="00BC6AF5"/>
    <w:rsid w:val="00BC7115"/>
    <w:rsid w:val="00BC7F41"/>
    <w:rsid w:val="00BD0183"/>
    <w:rsid w:val="00BD0609"/>
    <w:rsid w:val="00BD093B"/>
    <w:rsid w:val="00BD11C4"/>
    <w:rsid w:val="00BD1F57"/>
    <w:rsid w:val="00BD2105"/>
    <w:rsid w:val="00BD29F1"/>
    <w:rsid w:val="00BD458A"/>
    <w:rsid w:val="00BE0AA3"/>
    <w:rsid w:val="00BE0DD4"/>
    <w:rsid w:val="00BE2060"/>
    <w:rsid w:val="00BE6133"/>
    <w:rsid w:val="00BE6296"/>
    <w:rsid w:val="00BE7251"/>
    <w:rsid w:val="00BE78BB"/>
    <w:rsid w:val="00BF4437"/>
    <w:rsid w:val="00BF4DBD"/>
    <w:rsid w:val="00BF7803"/>
    <w:rsid w:val="00C00230"/>
    <w:rsid w:val="00C01316"/>
    <w:rsid w:val="00C01F50"/>
    <w:rsid w:val="00C02464"/>
    <w:rsid w:val="00C04DD8"/>
    <w:rsid w:val="00C06401"/>
    <w:rsid w:val="00C06B94"/>
    <w:rsid w:val="00C1042A"/>
    <w:rsid w:val="00C1072F"/>
    <w:rsid w:val="00C13360"/>
    <w:rsid w:val="00C155C7"/>
    <w:rsid w:val="00C17414"/>
    <w:rsid w:val="00C20DF7"/>
    <w:rsid w:val="00C21EFD"/>
    <w:rsid w:val="00C2217F"/>
    <w:rsid w:val="00C22C41"/>
    <w:rsid w:val="00C22FCB"/>
    <w:rsid w:val="00C27D03"/>
    <w:rsid w:val="00C314CB"/>
    <w:rsid w:val="00C3424E"/>
    <w:rsid w:val="00C35A18"/>
    <w:rsid w:val="00C40272"/>
    <w:rsid w:val="00C440D9"/>
    <w:rsid w:val="00C5069E"/>
    <w:rsid w:val="00C50E8F"/>
    <w:rsid w:val="00C51171"/>
    <w:rsid w:val="00C51AB3"/>
    <w:rsid w:val="00C5280B"/>
    <w:rsid w:val="00C53ED1"/>
    <w:rsid w:val="00C54838"/>
    <w:rsid w:val="00C57483"/>
    <w:rsid w:val="00C60DF3"/>
    <w:rsid w:val="00C62495"/>
    <w:rsid w:val="00C65E29"/>
    <w:rsid w:val="00C661D7"/>
    <w:rsid w:val="00C66FE6"/>
    <w:rsid w:val="00C704B7"/>
    <w:rsid w:val="00C71C55"/>
    <w:rsid w:val="00C7230E"/>
    <w:rsid w:val="00C77E4B"/>
    <w:rsid w:val="00C80182"/>
    <w:rsid w:val="00C816B2"/>
    <w:rsid w:val="00C81DAE"/>
    <w:rsid w:val="00C81E75"/>
    <w:rsid w:val="00C832C2"/>
    <w:rsid w:val="00C85FEC"/>
    <w:rsid w:val="00C9285E"/>
    <w:rsid w:val="00C94A9C"/>
    <w:rsid w:val="00C9784B"/>
    <w:rsid w:val="00CA011E"/>
    <w:rsid w:val="00CA097C"/>
    <w:rsid w:val="00CA0A34"/>
    <w:rsid w:val="00CA0F8F"/>
    <w:rsid w:val="00CA361E"/>
    <w:rsid w:val="00CA58A0"/>
    <w:rsid w:val="00CA5B25"/>
    <w:rsid w:val="00CA6634"/>
    <w:rsid w:val="00CA730F"/>
    <w:rsid w:val="00CA7408"/>
    <w:rsid w:val="00CB05A4"/>
    <w:rsid w:val="00CB3BA6"/>
    <w:rsid w:val="00CB5ED2"/>
    <w:rsid w:val="00CB6FF1"/>
    <w:rsid w:val="00CB7273"/>
    <w:rsid w:val="00CC155B"/>
    <w:rsid w:val="00CC2039"/>
    <w:rsid w:val="00CC3EFB"/>
    <w:rsid w:val="00CD0B5A"/>
    <w:rsid w:val="00CD2A58"/>
    <w:rsid w:val="00CD35E8"/>
    <w:rsid w:val="00CD36A7"/>
    <w:rsid w:val="00CD67F6"/>
    <w:rsid w:val="00CD7CE7"/>
    <w:rsid w:val="00CF183B"/>
    <w:rsid w:val="00CF1C61"/>
    <w:rsid w:val="00CF39AA"/>
    <w:rsid w:val="00CF3DDD"/>
    <w:rsid w:val="00CF49F6"/>
    <w:rsid w:val="00CF6171"/>
    <w:rsid w:val="00CF729A"/>
    <w:rsid w:val="00CF734D"/>
    <w:rsid w:val="00CF73D6"/>
    <w:rsid w:val="00CF7CD6"/>
    <w:rsid w:val="00D029D2"/>
    <w:rsid w:val="00D03AFF"/>
    <w:rsid w:val="00D05527"/>
    <w:rsid w:val="00D06AEA"/>
    <w:rsid w:val="00D10BC1"/>
    <w:rsid w:val="00D11A5D"/>
    <w:rsid w:val="00D12A9F"/>
    <w:rsid w:val="00D1562A"/>
    <w:rsid w:val="00D162A8"/>
    <w:rsid w:val="00D17994"/>
    <w:rsid w:val="00D17C55"/>
    <w:rsid w:val="00D241D8"/>
    <w:rsid w:val="00D24CE9"/>
    <w:rsid w:val="00D24FF3"/>
    <w:rsid w:val="00D32323"/>
    <w:rsid w:val="00D33041"/>
    <w:rsid w:val="00D34E09"/>
    <w:rsid w:val="00D409E5"/>
    <w:rsid w:val="00D42A45"/>
    <w:rsid w:val="00D43308"/>
    <w:rsid w:val="00D47373"/>
    <w:rsid w:val="00D478F1"/>
    <w:rsid w:val="00D518D5"/>
    <w:rsid w:val="00D53880"/>
    <w:rsid w:val="00D55176"/>
    <w:rsid w:val="00D567AF"/>
    <w:rsid w:val="00D664AF"/>
    <w:rsid w:val="00D66F14"/>
    <w:rsid w:val="00D71E03"/>
    <w:rsid w:val="00D724DB"/>
    <w:rsid w:val="00D729A8"/>
    <w:rsid w:val="00D73D12"/>
    <w:rsid w:val="00D75453"/>
    <w:rsid w:val="00D75B02"/>
    <w:rsid w:val="00D779A8"/>
    <w:rsid w:val="00D83856"/>
    <w:rsid w:val="00D84F0E"/>
    <w:rsid w:val="00D85476"/>
    <w:rsid w:val="00D86590"/>
    <w:rsid w:val="00D91612"/>
    <w:rsid w:val="00D9381A"/>
    <w:rsid w:val="00D94C87"/>
    <w:rsid w:val="00D960CD"/>
    <w:rsid w:val="00D96BA5"/>
    <w:rsid w:val="00D9732C"/>
    <w:rsid w:val="00DA0F12"/>
    <w:rsid w:val="00DA2672"/>
    <w:rsid w:val="00DB2430"/>
    <w:rsid w:val="00DB3682"/>
    <w:rsid w:val="00DB3FF1"/>
    <w:rsid w:val="00DB465A"/>
    <w:rsid w:val="00DB469B"/>
    <w:rsid w:val="00DB4756"/>
    <w:rsid w:val="00DB4878"/>
    <w:rsid w:val="00DB58AC"/>
    <w:rsid w:val="00DB6AAF"/>
    <w:rsid w:val="00DB6C0B"/>
    <w:rsid w:val="00DC0D3E"/>
    <w:rsid w:val="00DC156C"/>
    <w:rsid w:val="00DC3D00"/>
    <w:rsid w:val="00DC428E"/>
    <w:rsid w:val="00DC6DA4"/>
    <w:rsid w:val="00DD13C9"/>
    <w:rsid w:val="00DD5B35"/>
    <w:rsid w:val="00DD7224"/>
    <w:rsid w:val="00DE3CA3"/>
    <w:rsid w:val="00DE48C6"/>
    <w:rsid w:val="00DF0448"/>
    <w:rsid w:val="00DF234B"/>
    <w:rsid w:val="00DF327E"/>
    <w:rsid w:val="00DF791D"/>
    <w:rsid w:val="00E0028B"/>
    <w:rsid w:val="00E01356"/>
    <w:rsid w:val="00E01B07"/>
    <w:rsid w:val="00E02ABF"/>
    <w:rsid w:val="00E04253"/>
    <w:rsid w:val="00E054CD"/>
    <w:rsid w:val="00E0689D"/>
    <w:rsid w:val="00E07442"/>
    <w:rsid w:val="00E076B2"/>
    <w:rsid w:val="00E1404A"/>
    <w:rsid w:val="00E15B9D"/>
    <w:rsid w:val="00E20CBE"/>
    <w:rsid w:val="00E227C6"/>
    <w:rsid w:val="00E22A4E"/>
    <w:rsid w:val="00E23A3A"/>
    <w:rsid w:val="00E23BF5"/>
    <w:rsid w:val="00E2534A"/>
    <w:rsid w:val="00E3114D"/>
    <w:rsid w:val="00E315C2"/>
    <w:rsid w:val="00E36433"/>
    <w:rsid w:val="00E40965"/>
    <w:rsid w:val="00E44B03"/>
    <w:rsid w:val="00E45FDC"/>
    <w:rsid w:val="00E4758D"/>
    <w:rsid w:val="00E5246B"/>
    <w:rsid w:val="00E52D07"/>
    <w:rsid w:val="00E53A89"/>
    <w:rsid w:val="00E609B4"/>
    <w:rsid w:val="00E60CAD"/>
    <w:rsid w:val="00E61AD5"/>
    <w:rsid w:val="00E61DAE"/>
    <w:rsid w:val="00E64522"/>
    <w:rsid w:val="00E659D8"/>
    <w:rsid w:val="00E65BC0"/>
    <w:rsid w:val="00E67BB2"/>
    <w:rsid w:val="00E714EF"/>
    <w:rsid w:val="00E779F7"/>
    <w:rsid w:val="00E84DFA"/>
    <w:rsid w:val="00E90069"/>
    <w:rsid w:val="00E9219E"/>
    <w:rsid w:val="00E942A0"/>
    <w:rsid w:val="00E95E76"/>
    <w:rsid w:val="00E97EB8"/>
    <w:rsid w:val="00EA0675"/>
    <w:rsid w:val="00EA0A5D"/>
    <w:rsid w:val="00EA37A1"/>
    <w:rsid w:val="00EA4669"/>
    <w:rsid w:val="00EA5130"/>
    <w:rsid w:val="00EA63CC"/>
    <w:rsid w:val="00EA6982"/>
    <w:rsid w:val="00EA7105"/>
    <w:rsid w:val="00EA7333"/>
    <w:rsid w:val="00EA77F3"/>
    <w:rsid w:val="00EB0FFA"/>
    <w:rsid w:val="00EB1089"/>
    <w:rsid w:val="00EB3856"/>
    <w:rsid w:val="00EB6E76"/>
    <w:rsid w:val="00EB7157"/>
    <w:rsid w:val="00EC07ED"/>
    <w:rsid w:val="00EC09B3"/>
    <w:rsid w:val="00EC2BD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572F"/>
    <w:rsid w:val="00EF7E8C"/>
    <w:rsid w:val="00F0065E"/>
    <w:rsid w:val="00F068E3"/>
    <w:rsid w:val="00F110DE"/>
    <w:rsid w:val="00F1112F"/>
    <w:rsid w:val="00F11DFD"/>
    <w:rsid w:val="00F15BA3"/>
    <w:rsid w:val="00F167BA"/>
    <w:rsid w:val="00F17C13"/>
    <w:rsid w:val="00F21553"/>
    <w:rsid w:val="00F259B8"/>
    <w:rsid w:val="00F30A59"/>
    <w:rsid w:val="00F32552"/>
    <w:rsid w:val="00F32979"/>
    <w:rsid w:val="00F360B7"/>
    <w:rsid w:val="00F41E0C"/>
    <w:rsid w:val="00F4229F"/>
    <w:rsid w:val="00F43A44"/>
    <w:rsid w:val="00F43EFF"/>
    <w:rsid w:val="00F44723"/>
    <w:rsid w:val="00F477A6"/>
    <w:rsid w:val="00F506AF"/>
    <w:rsid w:val="00F550D9"/>
    <w:rsid w:val="00F575CD"/>
    <w:rsid w:val="00F6427C"/>
    <w:rsid w:val="00F65619"/>
    <w:rsid w:val="00F66DF2"/>
    <w:rsid w:val="00F70AD2"/>
    <w:rsid w:val="00F7243A"/>
    <w:rsid w:val="00F73819"/>
    <w:rsid w:val="00F75F9D"/>
    <w:rsid w:val="00F768B5"/>
    <w:rsid w:val="00F8147B"/>
    <w:rsid w:val="00F85C48"/>
    <w:rsid w:val="00F8671D"/>
    <w:rsid w:val="00F869A9"/>
    <w:rsid w:val="00F8702F"/>
    <w:rsid w:val="00F92219"/>
    <w:rsid w:val="00F948FB"/>
    <w:rsid w:val="00F95CDA"/>
    <w:rsid w:val="00F9689C"/>
    <w:rsid w:val="00F96D7A"/>
    <w:rsid w:val="00FA13FE"/>
    <w:rsid w:val="00FA42E2"/>
    <w:rsid w:val="00FB02FA"/>
    <w:rsid w:val="00FB0344"/>
    <w:rsid w:val="00FB1823"/>
    <w:rsid w:val="00FB281E"/>
    <w:rsid w:val="00FB63B3"/>
    <w:rsid w:val="00FB64ED"/>
    <w:rsid w:val="00FB79D9"/>
    <w:rsid w:val="00FC08DF"/>
    <w:rsid w:val="00FC100F"/>
    <w:rsid w:val="00FC17F2"/>
    <w:rsid w:val="00FC26EA"/>
    <w:rsid w:val="00FC4119"/>
    <w:rsid w:val="00FC5504"/>
    <w:rsid w:val="00FC7278"/>
    <w:rsid w:val="00FD088D"/>
    <w:rsid w:val="00FD0DDE"/>
    <w:rsid w:val="00FD26D9"/>
    <w:rsid w:val="00FD2F62"/>
    <w:rsid w:val="00FD4BB7"/>
    <w:rsid w:val="00FD4EB5"/>
    <w:rsid w:val="00FD5014"/>
    <w:rsid w:val="00FD6425"/>
    <w:rsid w:val="00FE04B0"/>
    <w:rsid w:val="00FE1368"/>
    <w:rsid w:val="00FE1E30"/>
    <w:rsid w:val="00FE4B3D"/>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uiPriority w:val="99"/>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3"/>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qFormat/>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2C60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yperlink" Target="https://www.uradni-list.si/glasilo-uradni-list-rs/vsebina/2022-01-1705" TargetMode="External"/><Relationship Id="rId26" Type="http://schemas.openxmlformats.org/officeDocument/2006/relationships/hyperlink" Target="https://www.uradni-list.si/glasilo-uradni-list-rs/vsebina/2023-01-4075" TargetMode="External"/><Relationship Id="rId39" Type="http://schemas.openxmlformats.org/officeDocument/2006/relationships/hyperlink" Target="http://www.uradni-list.si/1/objava.jsp?sop=2018-01-0588" TargetMode="External"/><Relationship Id="rId21" Type="http://schemas.openxmlformats.org/officeDocument/2006/relationships/hyperlink" Target="https://www.uradni-list.si/glasilo-uradni-list-rs/vsebina/2023-01-2599" TargetMode="External"/><Relationship Id="rId34" Type="http://schemas.openxmlformats.org/officeDocument/2006/relationships/hyperlink" Target="http://www.uradni-list.si/1/objava.jsp?sop=2013-01-2513" TargetMode="External"/><Relationship Id="rId42" Type="http://schemas.openxmlformats.org/officeDocument/2006/relationships/hyperlink" Target="http://www.uradni-list.si/1/objava.jsp?sop=2022-01-1705" TargetMode="External"/><Relationship Id="rId47" Type="http://schemas.openxmlformats.org/officeDocument/2006/relationships/hyperlink" Target="https://www.uradni-list.si/glasilo-uradni-list-rs/vsebina/2022-01-0014" TargetMode="External"/><Relationship Id="rId50" Type="http://schemas.openxmlformats.org/officeDocument/2006/relationships/hyperlink" Target="http://www.uradni-list.si/1/objava.jsp?sop=2015-01-3570"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1-01-2575" TargetMode="Externa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www.uradni-list.si/glasilo-uradni-list-rs/vsebina/2019-01-2877" TargetMode="External"/><Relationship Id="rId32" Type="http://schemas.openxmlformats.org/officeDocument/2006/relationships/hyperlink" Target="http://www.uradni-list.si/1/objava.jsp?sop=2011-01-2040" TargetMode="External"/><Relationship Id="rId37" Type="http://schemas.openxmlformats.org/officeDocument/2006/relationships/hyperlink" Target="http://www.djn.mju.gov.si/sistem-javnega-narocanja/pravno-varstvo" TargetMode="External"/><Relationship Id="rId40" Type="http://schemas.openxmlformats.org/officeDocument/2006/relationships/hyperlink" Target="http://www.uradni-list.si/1/objava.jsp?sop=2021-01-2575" TargetMode="External"/><Relationship Id="rId45" Type="http://schemas.openxmlformats.org/officeDocument/2006/relationships/hyperlink" Target="https://www.uradni-list.si/glasilo-uradni-list-rs/vsebina/2011-01-3056" TargetMode="External"/><Relationship Id="rId53" Type="http://schemas.openxmlformats.org/officeDocument/2006/relationships/footer" Target="footer3.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uradni-list.si/glasilo-uradni-list-rs/vsebina/2022-01-251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15-01-3570" TargetMode="External"/><Relationship Id="rId22" Type="http://schemas.openxmlformats.org/officeDocument/2006/relationships/hyperlink" Target="https://ejn.gov.si/ponudba/pages/aktualno/aktualna_javna_narocila.xhtml" TargetMode="External"/><Relationship Id="rId27" Type="http://schemas.openxmlformats.org/officeDocument/2006/relationships/hyperlink" Target="https://www.uradni-list.si/glasilo-uradni-list-rs/vsebina/2025-01-1761" TargetMode="External"/><Relationship Id="rId30" Type="http://schemas.openxmlformats.org/officeDocument/2006/relationships/hyperlink" Target="https://ejn.gov.si/eJN2" TargetMode="External"/><Relationship Id="rId35" Type="http://schemas.openxmlformats.org/officeDocument/2006/relationships/hyperlink" Target="http://www.uradni-list.si/1/objava.jsp?sop=2014-01-3646" TargetMode="External"/><Relationship Id="rId43" Type="http://schemas.openxmlformats.org/officeDocument/2006/relationships/hyperlink" Target="http://www.uradni-list.si/1/objava.jsp?sop=2022-01-2511" TargetMode="External"/><Relationship Id="rId48" Type="http://schemas.openxmlformats.org/officeDocument/2006/relationships/hyperlink" Target="https://www.uradni-list.si/glasilo-uradni-list-rs/vsebina/2023-01-0301"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s://www.uradni-list.si/glasilo-uradni-list-rs/vsebina/2011-01-3056"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uradni-list.si/glasilo-uradni-list-rs/vsebina/2022-01-0107" TargetMode="External"/><Relationship Id="rId25" Type="http://schemas.openxmlformats.org/officeDocument/2006/relationships/hyperlink" Target="https://www.uradni-list.si/glasilo-uradni-list-rs/vsebina/2021-01-2581" TargetMode="External"/><Relationship Id="rId33" Type="http://schemas.openxmlformats.org/officeDocument/2006/relationships/hyperlink" Target="http://www.uradni-list.si/1/objava.jsp?sop=2011-01-2820" TargetMode="External"/><Relationship Id="rId38" Type="http://schemas.openxmlformats.org/officeDocument/2006/relationships/hyperlink" Target="http://www.uradni-list.si/1/objava.jsp?sop=2015-01-3570" TargetMode="External"/><Relationship Id="rId46" Type="http://schemas.openxmlformats.org/officeDocument/2006/relationships/hyperlink" Target="https://www.uradni-list.si/glasilo-uradni-list-rs/vsebina/2020-01-2765" TargetMode="External"/><Relationship Id="rId20" Type="http://schemas.openxmlformats.org/officeDocument/2006/relationships/hyperlink" Target="https://www.uradni-list.si/glasilo-uradni-list-rs/vsebina/2023-01-0530" TargetMode="External"/><Relationship Id="rId41" Type="http://schemas.openxmlformats.org/officeDocument/2006/relationships/hyperlink" Target="http://www.uradni-list.si/1/objava.jsp?sop=2022-01-0107" TargetMode="External"/><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18-01-0588" TargetMode="External"/><Relationship Id="rId23" Type="http://schemas.openxmlformats.org/officeDocument/2006/relationships/hyperlink" Target="https://www.uradni-list.si/glasilo-uradni-list-rs/vsebina/2017-01-2381" TargetMode="External"/><Relationship Id="rId28" Type="http://schemas.openxmlformats.org/officeDocument/2006/relationships/hyperlink" Target="https://ejn.gov.si/eJN2" TargetMode="External"/><Relationship Id="rId36" Type="http://schemas.openxmlformats.org/officeDocument/2006/relationships/hyperlink" Target="http://www.uradni-list.si/1/objava.jsp?sop=2017-01-2880" TargetMode="External"/><Relationship Id="rId49" Type="http://schemas.openxmlformats.org/officeDocument/2006/relationships/hyperlink" Target="https://www.uradni-list.si/glasilo-uradni-list-rs/vsebina/2011-01-3056" TargetMode="External"/><Relationship Id="rId57" Type="http://schemas.openxmlformats.org/officeDocument/2006/relationships/glossaryDocument" Target="glossary/document.xml"/><Relationship Id="rId10" Type="http://schemas.openxmlformats.org/officeDocument/2006/relationships/header" Target="header2.xml"/><Relationship Id="rId31" Type="http://schemas.openxmlformats.org/officeDocument/2006/relationships/hyperlink" Target="https://ejn.gov.si/eJN2" TargetMode="External"/><Relationship Id="rId44" Type="http://schemas.openxmlformats.org/officeDocument/2006/relationships/hyperlink" Target="http://www.uradni-list.si/1/objava.jsp?sop=2023-01-0530" TargetMode="External"/><Relationship Id="rId52" Type="http://schemas.openxmlformats.org/officeDocument/2006/relationships/header" Target="header5.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8" Type="http://schemas.openxmlformats.org/officeDocument/2006/relationships/image" Target="media/image80.png"/><Relationship Id="rId3" Type="http://schemas.openxmlformats.org/officeDocument/2006/relationships/image" Target="media/image7.png"/><Relationship Id="rId7" Type="http://schemas.openxmlformats.org/officeDocument/2006/relationships/image" Target="media/image70.png"/><Relationship Id="rId2" Type="http://schemas.openxmlformats.org/officeDocument/2006/relationships/image" Target="media/image6.png"/><Relationship Id="rId1" Type="http://schemas.openxmlformats.org/officeDocument/2006/relationships/image" Target="media/image5.png"/><Relationship Id="rId6" Type="http://schemas.openxmlformats.org/officeDocument/2006/relationships/image" Target="media/image60.png"/><Relationship Id="rId5" Type="http://schemas.openxmlformats.org/officeDocument/2006/relationships/image" Target="media/image9.png"/><Relationship Id="rId4" Type="http://schemas.openxmlformats.org/officeDocument/2006/relationships/image" Target="media/image8.png"/><Relationship Id="rId9" Type="http://schemas.openxmlformats.org/officeDocument/2006/relationships/image" Target="media/image9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9C01FAE2050C4099858F1D96E846E2A1"/>
        <w:category>
          <w:name w:val="Splošno"/>
          <w:gallery w:val="placeholder"/>
        </w:category>
        <w:types>
          <w:type w:val="bbPlcHdr"/>
        </w:types>
        <w:behaviors>
          <w:behavior w:val="content"/>
        </w:behaviors>
        <w:guid w:val="{21804B3F-0675-4FF9-B7C8-6B9AEF1C0D2F}"/>
      </w:docPartPr>
      <w:docPartBody>
        <w:p w:rsidR="00F95A11" w:rsidRDefault="00F95A11" w:rsidP="00F95A11">
          <w:pPr>
            <w:pStyle w:val="9C01FAE2050C4099858F1D96E846E2A1"/>
          </w:pPr>
          <w:r w:rsidRPr="00E253C4">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CAA1B49270634B9F98451CDCA534B389"/>
        <w:category>
          <w:name w:val="Splošno"/>
          <w:gallery w:val="placeholder"/>
        </w:category>
        <w:types>
          <w:type w:val="bbPlcHdr"/>
        </w:types>
        <w:behaviors>
          <w:behavior w:val="content"/>
        </w:behaviors>
        <w:guid w:val="{EDC97A21-3A1B-43EB-B8B2-4306BEE92BA2}"/>
      </w:docPartPr>
      <w:docPartBody>
        <w:p w:rsidR="006B3C45" w:rsidRDefault="006D1149" w:rsidP="006D1149">
          <w:pPr>
            <w:pStyle w:val="CAA1B49270634B9F98451CDCA534B389"/>
          </w:pPr>
          <w:r w:rsidRPr="00904DF0">
            <w:rPr>
              <w:rStyle w:val="Besedilooznabemesta"/>
            </w:rPr>
            <w:t>Kliknite ali tapnite tukaj, če želite vnesti besedilo.</w:t>
          </w:r>
        </w:p>
      </w:docPartBody>
    </w:docPart>
    <w:docPart>
      <w:docPartPr>
        <w:name w:val="F96D56C2BC6F4911A2E67B345A5844E0"/>
        <w:category>
          <w:name w:val="Splošno"/>
          <w:gallery w:val="placeholder"/>
        </w:category>
        <w:types>
          <w:type w:val="bbPlcHdr"/>
        </w:types>
        <w:behaviors>
          <w:behavior w:val="content"/>
        </w:behaviors>
        <w:guid w:val="{AAFFC432-A041-42D7-9BBD-DFBB63851591}"/>
      </w:docPartPr>
      <w:docPartBody>
        <w:p w:rsidR="006B3C45" w:rsidRDefault="006D1149" w:rsidP="006D1149">
          <w:pPr>
            <w:pStyle w:val="F96D56C2BC6F4911A2E67B345A5844E0"/>
          </w:pPr>
          <w:r w:rsidRPr="000F4324">
            <w:rPr>
              <w:rStyle w:val="Besedilooznabemesta"/>
            </w:rPr>
            <w:t>Kliknite ali tapnite tukaj, če želite vnesti besedilo.</w:t>
          </w:r>
        </w:p>
      </w:docPartBody>
    </w:docPart>
    <w:docPart>
      <w:docPartPr>
        <w:name w:val="94B566DAE2634FEB81A0C1F597860F20"/>
        <w:category>
          <w:name w:val="Splošno"/>
          <w:gallery w:val="placeholder"/>
        </w:category>
        <w:types>
          <w:type w:val="bbPlcHdr"/>
        </w:types>
        <w:behaviors>
          <w:behavior w:val="content"/>
        </w:behaviors>
        <w:guid w:val="{D6B968DA-387A-4746-A05B-363098D0BD44}"/>
      </w:docPartPr>
      <w:docPartBody>
        <w:p w:rsidR="006B3C45" w:rsidRDefault="006D1149" w:rsidP="006D1149">
          <w:pPr>
            <w:pStyle w:val="94B566DAE2634FEB81A0C1F597860F20"/>
          </w:pPr>
          <w:r w:rsidRPr="000F4324">
            <w:rPr>
              <w:rStyle w:val="Besedilooznabemesta"/>
            </w:rPr>
            <w:t>Kliknite ali tapnite tukaj, če želite vnesti besedilo.</w:t>
          </w:r>
        </w:p>
      </w:docPartBody>
    </w:docPart>
    <w:docPart>
      <w:docPartPr>
        <w:name w:val="1AAD5FEDD3A1415D9ED5EFAD4C8E7765"/>
        <w:category>
          <w:name w:val="Splošno"/>
          <w:gallery w:val="placeholder"/>
        </w:category>
        <w:types>
          <w:type w:val="bbPlcHdr"/>
        </w:types>
        <w:behaviors>
          <w:behavior w:val="content"/>
        </w:behaviors>
        <w:guid w:val="{62F8A75E-B2EC-478F-B597-33CB695D9B90}"/>
      </w:docPartPr>
      <w:docPartBody>
        <w:p w:rsidR="006B3C45" w:rsidRDefault="006D1149" w:rsidP="006D1149">
          <w:pPr>
            <w:pStyle w:val="1AAD5FEDD3A1415D9ED5EFAD4C8E7765"/>
          </w:pPr>
          <w:r w:rsidRPr="000F4324">
            <w:rPr>
              <w:rStyle w:val="Besedilooznabemesta"/>
            </w:rPr>
            <w:t>Kliknite ali tapnite tukaj, če želite vnesti besedilo.</w:t>
          </w:r>
        </w:p>
      </w:docPartBody>
    </w:docPart>
    <w:docPart>
      <w:docPartPr>
        <w:name w:val="AF86F2AE81B84E4FBA60BE2ECBD80A9C"/>
        <w:category>
          <w:name w:val="Splošno"/>
          <w:gallery w:val="placeholder"/>
        </w:category>
        <w:types>
          <w:type w:val="bbPlcHdr"/>
        </w:types>
        <w:behaviors>
          <w:behavior w:val="content"/>
        </w:behaviors>
        <w:guid w:val="{9CCBA84B-77AB-46C5-9F77-99025FB5681F}"/>
      </w:docPartPr>
      <w:docPartBody>
        <w:p w:rsidR="006B3C45" w:rsidRDefault="006D1149" w:rsidP="006D1149">
          <w:pPr>
            <w:pStyle w:val="AF86F2AE81B84E4FBA60BE2ECBD80A9C"/>
          </w:pPr>
          <w:r w:rsidRPr="000F4324">
            <w:rPr>
              <w:rStyle w:val="Besedilooznabemesta"/>
            </w:rPr>
            <w:t>Kliknite ali tapnite tukaj, če želite vnesti besedilo.</w:t>
          </w:r>
        </w:p>
      </w:docPartBody>
    </w:docPart>
    <w:docPart>
      <w:docPartPr>
        <w:name w:val="68C4123BF9D74668834307188C0EE302"/>
        <w:category>
          <w:name w:val="Splošno"/>
          <w:gallery w:val="placeholder"/>
        </w:category>
        <w:types>
          <w:type w:val="bbPlcHdr"/>
        </w:types>
        <w:behaviors>
          <w:behavior w:val="content"/>
        </w:behaviors>
        <w:guid w:val="{0677B2F0-38CA-4816-9A25-761D945B8577}"/>
      </w:docPartPr>
      <w:docPartBody>
        <w:p w:rsidR="006B3C45" w:rsidRDefault="006D1149" w:rsidP="006D1149">
          <w:pPr>
            <w:pStyle w:val="68C4123BF9D74668834307188C0EE302"/>
          </w:pPr>
          <w:r w:rsidRPr="000F4324">
            <w:rPr>
              <w:rStyle w:val="Besedilooznabemesta"/>
            </w:rPr>
            <w:t>Kliknite ali tapnite tukaj, če želite vnesti besedilo.</w:t>
          </w:r>
        </w:p>
      </w:docPartBody>
    </w:docPart>
    <w:docPart>
      <w:docPartPr>
        <w:name w:val="EB3F4A34C64548F8A1F80A5EFA3EAD08"/>
        <w:category>
          <w:name w:val="Splošno"/>
          <w:gallery w:val="placeholder"/>
        </w:category>
        <w:types>
          <w:type w:val="bbPlcHdr"/>
        </w:types>
        <w:behaviors>
          <w:behavior w:val="content"/>
        </w:behaviors>
        <w:guid w:val="{76E6C614-D84E-4F37-8059-166DD3F03DF0}"/>
      </w:docPartPr>
      <w:docPartBody>
        <w:p w:rsidR="006B3C45" w:rsidRDefault="006D1149" w:rsidP="006D1149">
          <w:pPr>
            <w:pStyle w:val="EB3F4A34C64548F8A1F80A5EFA3EAD08"/>
          </w:pPr>
          <w:r w:rsidRPr="000F4324">
            <w:rPr>
              <w:rStyle w:val="Besedilooznabemesta"/>
            </w:rPr>
            <w:t>Kliknite ali tapnite tukaj, če želite vnesti besedilo.</w:t>
          </w:r>
        </w:p>
      </w:docPartBody>
    </w:docPart>
    <w:docPart>
      <w:docPartPr>
        <w:name w:val="80867D7E71BC48CB9D0E38A8AEA84F87"/>
        <w:category>
          <w:name w:val="Splošno"/>
          <w:gallery w:val="placeholder"/>
        </w:category>
        <w:types>
          <w:type w:val="bbPlcHdr"/>
        </w:types>
        <w:behaviors>
          <w:behavior w:val="content"/>
        </w:behaviors>
        <w:guid w:val="{83FFA81E-6ADA-4E08-8100-378A1A5CC551}"/>
      </w:docPartPr>
      <w:docPartBody>
        <w:p w:rsidR="006B3C45" w:rsidRDefault="006D1149" w:rsidP="006D1149">
          <w:pPr>
            <w:pStyle w:val="80867D7E71BC48CB9D0E38A8AEA84F87"/>
          </w:pPr>
          <w:r w:rsidRPr="000F4324">
            <w:rPr>
              <w:rStyle w:val="Besedilooznabemesta"/>
            </w:rPr>
            <w:t>Kliknite ali tapnite tukaj, če želite vnesti besedilo.</w:t>
          </w:r>
        </w:p>
      </w:docPartBody>
    </w:docPart>
    <w:docPart>
      <w:docPartPr>
        <w:name w:val="C449FDBF3C5F464A8AF7E4AA9DCFAB8C"/>
        <w:category>
          <w:name w:val="Splošno"/>
          <w:gallery w:val="placeholder"/>
        </w:category>
        <w:types>
          <w:type w:val="bbPlcHdr"/>
        </w:types>
        <w:behaviors>
          <w:behavior w:val="content"/>
        </w:behaviors>
        <w:guid w:val="{F754715B-CB10-40C5-BD82-7420072180D0}"/>
      </w:docPartPr>
      <w:docPartBody>
        <w:p w:rsidR="006B3C45" w:rsidRDefault="006D1149" w:rsidP="006D1149">
          <w:pPr>
            <w:pStyle w:val="C449FDBF3C5F464A8AF7E4AA9DCFAB8C"/>
          </w:pPr>
          <w:r w:rsidRPr="000F4324">
            <w:rPr>
              <w:rStyle w:val="Besedilooznabemesta"/>
            </w:rPr>
            <w:t>Kliknite ali tapnite tukaj, če želite vnesti besedilo.</w:t>
          </w:r>
        </w:p>
      </w:docPartBody>
    </w:docPart>
    <w:docPart>
      <w:docPartPr>
        <w:name w:val="2F650E4BA2F349B89EF85F56EA9CF133"/>
        <w:category>
          <w:name w:val="Splošno"/>
          <w:gallery w:val="placeholder"/>
        </w:category>
        <w:types>
          <w:type w:val="bbPlcHdr"/>
        </w:types>
        <w:behaviors>
          <w:behavior w:val="content"/>
        </w:behaviors>
        <w:guid w:val="{6812D461-0407-44D2-BBEA-8F29C06A34CC}"/>
      </w:docPartPr>
      <w:docPartBody>
        <w:p w:rsidR="006B3C45" w:rsidRDefault="006D1149" w:rsidP="006D1149">
          <w:pPr>
            <w:pStyle w:val="2F650E4BA2F349B89EF85F56EA9CF133"/>
          </w:pPr>
          <w:r w:rsidRPr="000F4324">
            <w:rPr>
              <w:rStyle w:val="Besedilooznabemesta"/>
            </w:rPr>
            <w:t>Kliknite ali tapnite tukaj, če želite vnesti besedilo.</w:t>
          </w:r>
        </w:p>
      </w:docPartBody>
    </w:docPart>
    <w:docPart>
      <w:docPartPr>
        <w:name w:val="21B2D411585A47EC8117645758F6558A"/>
        <w:category>
          <w:name w:val="Splošno"/>
          <w:gallery w:val="placeholder"/>
        </w:category>
        <w:types>
          <w:type w:val="bbPlcHdr"/>
        </w:types>
        <w:behaviors>
          <w:behavior w:val="content"/>
        </w:behaviors>
        <w:guid w:val="{24A00DF7-EB1F-4375-8317-65B5E624B933}"/>
      </w:docPartPr>
      <w:docPartBody>
        <w:p w:rsidR="006B3C45" w:rsidRDefault="006D1149" w:rsidP="006D1149">
          <w:pPr>
            <w:pStyle w:val="21B2D411585A47EC8117645758F6558A"/>
          </w:pPr>
          <w:r w:rsidRPr="000F4324">
            <w:rPr>
              <w:rStyle w:val="Besedilooznabemesta"/>
            </w:rPr>
            <w:t>Kliknite ali tapnite tukaj, če želite vnesti besedilo.</w:t>
          </w:r>
        </w:p>
      </w:docPartBody>
    </w:docPart>
    <w:docPart>
      <w:docPartPr>
        <w:name w:val="D88AA2E3713A4BEFA19A157E0FBA7A9C"/>
        <w:category>
          <w:name w:val="Splošno"/>
          <w:gallery w:val="placeholder"/>
        </w:category>
        <w:types>
          <w:type w:val="bbPlcHdr"/>
        </w:types>
        <w:behaviors>
          <w:behavior w:val="content"/>
        </w:behaviors>
        <w:guid w:val="{4D457C2F-AC08-43C3-B5AF-D5E572FB4D9D}"/>
      </w:docPartPr>
      <w:docPartBody>
        <w:p w:rsidR="006B3C45" w:rsidRDefault="006D1149" w:rsidP="006D1149">
          <w:pPr>
            <w:pStyle w:val="D88AA2E3713A4BEFA19A157E0FBA7A9C"/>
          </w:pPr>
          <w:r w:rsidRPr="000F4324">
            <w:rPr>
              <w:rStyle w:val="Besedilooznabemesta"/>
            </w:rPr>
            <w:t>Kliknite ali tapnite tukaj, če želite vnesti besedilo.</w:t>
          </w:r>
        </w:p>
      </w:docPartBody>
    </w:docPart>
    <w:docPart>
      <w:docPartPr>
        <w:name w:val="9C7779E28A404A65B4D3A5E27EAAE169"/>
        <w:category>
          <w:name w:val="Splošno"/>
          <w:gallery w:val="placeholder"/>
        </w:category>
        <w:types>
          <w:type w:val="bbPlcHdr"/>
        </w:types>
        <w:behaviors>
          <w:behavior w:val="content"/>
        </w:behaviors>
        <w:guid w:val="{06BDF879-9DB8-45D2-B9F9-877B5316FD72}"/>
      </w:docPartPr>
      <w:docPartBody>
        <w:p w:rsidR="006B3C45" w:rsidRDefault="006D1149" w:rsidP="006D1149">
          <w:pPr>
            <w:pStyle w:val="9C7779E28A404A65B4D3A5E27EAAE169"/>
          </w:pPr>
          <w:r w:rsidRPr="000F4324">
            <w:rPr>
              <w:rStyle w:val="Besedilooznabemesta"/>
            </w:rPr>
            <w:t>Kliknite ali tapnite tukaj, če želite vnesti besedilo.</w:t>
          </w:r>
        </w:p>
      </w:docPartBody>
    </w:docPart>
    <w:docPart>
      <w:docPartPr>
        <w:name w:val="A21BC57759314017982C8D2C53B44E04"/>
        <w:category>
          <w:name w:val="Splošno"/>
          <w:gallery w:val="placeholder"/>
        </w:category>
        <w:types>
          <w:type w:val="bbPlcHdr"/>
        </w:types>
        <w:behaviors>
          <w:behavior w:val="content"/>
        </w:behaviors>
        <w:guid w:val="{A818A08A-2B4D-46DE-9D90-CCCB36B75870}"/>
      </w:docPartPr>
      <w:docPartBody>
        <w:p w:rsidR="006B3C45" w:rsidRDefault="006D1149" w:rsidP="006D1149">
          <w:pPr>
            <w:pStyle w:val="A21BC57759314017982C8D2C53B44E04"/>
          </w:pPr>
          <w:r w:rsidRPr="000F4324">
            <w:rPr>
              <w:rStyle w:val="Besedilooznabemesta"/>
            </w:rPr>
            <w:t>Kliknite ali tapnite tukaj, če želite vnesti besedilo.</w:t>
          </w:r>
        </w:p>
      </w:docPartBody>
    </w:docPart>
    <w:docPart>
      <w:docPartPr>
        <w:name w:val="42B689AAADDE4E398FDA424A16AFB309"/>
        <w:category>
          <w:name w:val="Splošno"/>
          <w:gallery w:val="placeholder"/>
        </w:category>
        <w:types>
          <w:type w:val="bbPlcHdr"/>
        </w:types>
        <w:behaviors>
          <w:behavior w:val="content"/>
        </w:behaviors>
        <w:guid w:val="{35F2C081-64AF-47ED-8ACE-8F7520E1545C}"/>
      </w:docPartPr>
      <w:docPartBody>
        <w:p w:rsidR="006B3C45" w:rsidRDefault="006D1149" w:rsidP="006D1149">
          <w:pPr>
            <w:pStyle w:val="42B689AAADDE4E398FDA424A16AFB309"/>
          </w:pPr>
          <w:r w:rsidRPr="000F4324">
            <w:rPr>
              <w:rStyle w:val="Besedilooznabemesta"/>
            </w:rPr>
            <w:t>Kliknite ali tapnite tukaj, če želite vnesti besedilo.</w:t>
          </w:r>
        </w:p>
      </w:docPartBody>
    </w:docPart>
    <w:docPart>
      <w:docPartPr>
        <w:name w:val="09199A7B4E034534927E3140F179AF6A"/>
        <w:category>
          <w:name w:val="Splošno"/>
          <w:gallery w:val="placeholder"/>
        </w:category>
        <w:types>
          <w:type w:val="bbPlcHdr"/>
        </w:types>
        <w:behaviors>
          <w:behavior w:val="content"/>
        </w:behaviors>
        <w:guid w:val="{008DFDFC-2214-48FC-A484-83E531C8CFB3}"/>
      </w:docPartPr>
      <w:docPartBody>
        <w:p w:rsidR="006B3C45" w:rsidRDefault="006D1149" w:rsidP="006D1149">
          <w:pPr>
            <w:pStyle w:val="09199A7B4E034534927E3140F179AF6A"/>
          </w:pPr>
          <w:r w:rsidRPr="000F4324">
            <w:rPr>
              <w:rStyle w:val="Besedilooznabemesta"/>
            </w:rPr>
            <w:t>Kliknite ali tapnite tukaj, če želite vnesti besedilo.</w:t>
          </w:r>
        </w:p>
      </w:docPartBody>
    </w:docPart>
    <w:docPart>
      <w:docPartPr>
        <w:name w:val="6E4EDE6781E045BC87E43410EA4DCCE5"/>
        <w:category>
          <w:name w:val="Splošno"/>
          <w:gallery w:val="placeholder"/>
        </w:category>
        <w:types>
          <w:type w:val="bbPlcHdr"/>
        </w:types>
        <w:behaviors>
          <w:behavior w:val="content"/>
        </w:behaviors>
        <w:guid w:val="{9D18F57F-F620-4A0E-B623-947C871E2CFC}"/>
      </w:docPartPr>
      <w:docPartBody>
        <w:p w:rsidR="006B3C45" w:rsidRDefault="006D1149" w:rsidP="006D1149">
          <w:pPr>
            <w:pStyle w:val="6E4EDE6781E045BC87E43410EA4DCCE5"/>
          </w:pPr>
          <w:r w:rsidRPr="000F4324">
            <w:rPr>
              <w:rStyle w:val="Besedilooznabemesta"/>
            </w:rPr>
            <w:t>Kliknite ali tapnite tukaj, če želite vnesti besedilo.</w:t>
          </w:r>
        </w:p>
      </w:docPartBody>
    </w:docPart>
    <w:docPart>
      <w:docPartPr>
        <w:name w:val="D7A90FC75D464B97931F8404E117A335"/>
        <w:category>
          <w:name w:val="Splošno"/>
          <w:gallery w:val="placeholder"/>
        </w:category>
        <w:types>
          <w:type w:val="bbPlcHdr"/>
        </w:types>
        <w:behaviors>
          <w:behavior w:val="content"/>
        </w:behaviors>
        <w:guid w:val="{B385921E-ED0E-4F86-87A9-0C9413EDF68C}"/>
      </w:docPartPr>
      <w:docPartBody>
        <w:p w:rsidR="006B3C45" w:rsidRDefault="006D1149" w:rsidP="006D1149">
          <w:pPr>
            <w:pStyle w:val="D7A90FC75D464B97931F8404E117A335"/>
          </w:pPr>
          <w:r w:rsidRPr="000F4324">
            <w:rPr>
              <w:rStyle w:val="Besedilooznabemesta"/>
            </w:rPr>
            <w:t>Kliknite ali tapnite tukaj, če želite vnesti besedilo.</w:t>
          </w:r>
        </w:p>
      </w:docPartBody>
    </w:docPart>
    <w:docPart>
      <w:docPartPr>
        <w:name w:val="82455016D01E4ECAA90F8459DABAFE6C"/>
        <w:category>
          <w:name w:val="Splošno"/>
          <w:gallery w:val="placeholder"/>
        </w:category>
        <w:types>
          <w:type w:val="bbPlcHdr"/>
        </w:types>
        <w:behaviors>
          <w:behavior w:val="content"/>
        </w:behaviors>
        <w:guid w:val="{BD095139-38A1-4A26-833D-8854988097FE}"/>
      </w:docPartPr>
      <w:docPartBody>
        <w:p w:rsidR="006B3C45" w:rsidRDefault="006D1149" w:rsidP="006D1149">
          <w:pPr>
            <w:pStyle w:val="82455016D01E4ECAA90F8459DABAFE6C"/>
          </w:pPr>
          <w:r w:rsidRPr="000F4324">
            <w:rPr>
              <w:rStyle w:val="Besedilooznabemesta"/>
            </w:rPr>
            <w:t>Kliknite ali tapnite tukaj, če želite vnesti besedilo.</w:t>
          </w:r>
        </w:p>
      </w:docPartBody>
    </w:docPart>
    <w:docPart>
      <w:docPartPr>
        <w:name w:val="597D16F985DB4AB0B034289C4AFFDD81"/>
        <w:category>
          <w:name w:val="Splošno"/>
          <w:gallery w:val="placeholder"/>
        </w:category>
        <w:types>
          <w:type w:val="bbPlcHdr"/>
        </w:types>
        <w:behaviors>
          <w:behavior w:val="content"/>
        </w:behaviors>
        <w:guid w:val="{8BFC9EDC-61F9-43F3-BA13-BD7B29D692FF}"/>
      </w:docPartPr>
      <w:docPartBody>
        <w:p w:rsidR="006B3C45" w:rsidRDefault="006D1149" w:rsidP="006D1149">
          <w:pPr>
            <w:pStyle w:val="597D16F985DB4AB0B034289C4AFFDD81"/>
          </w:pPr>
          <w:r w:rsidRPr="000B31E1">
            <w:rPr>
              <w:rStyle w:val="Besedilooznabemesta"/>
            </w:rPr>
            <w:t>Kliknite ali tapnite tukaj, če želite vnesti besedilo.</w:t>
          </w:r>
        </w:p>
      </w:docPartBody>
    </w:docPart>
    <w:docPart>
      <w:docPartPr>
        <w:name w:val="8F0C8D4BBF9240BF9F8FE59D0C0DDC1C"/>
        <w:category>
          <w:name w:val="Splošno"/>
          <w:gallery w:val="placeholder"/>
        </w:category>
        <w:types>
          <w:type w:val="bbPlcHdr"/>
        </w:types>
        <w:behaviors>
          <w:behavior w:val="content"/>
        </w:behaviors>
        <w:guid w:val="{7D43703F-1660-45A1-94AF-CA5846875BAD}"/>
      </w:docPartPr>
      <w:docPartBody>
        <w:p w:rsidR="006B3C45" w:rsidRDefault="006D1149" w:rsidP="006D1149">
          <w:pPr>
            <w:pStyle w:val="8F0C8D4BBF9240BF9F8FE59D0C0DDC1C"/>
          </w:pPr>
          <w:r w:rsidRPr="0069785B">
            <w:rPr>
              <w:rStyle w:val="Besedilooznabemesta"/>
            </w:rPr>
            <w:t>Kliknite ali tapnite tukaj, če želite vnesti datum.</w:t>
          </w:r>
        </w:p>
      </w:docPartBody>
    </w:docPart>
    <w:docPart>
      <w:docPartPr>
        <w:name w:val="F6BFEBB973524C6FAC3B668076EA9AD4"/>
        <w:category>
          <w:name w:val="Splošno"/>
          <w:gallery w:val="placeholder"/>
        </w:category>
        <w:types>
          <w:type w:val="bbPlcHdr"/>
        </w:types>
        <w:behaviors>
          <w:behavior w:val="content"/>
        </w:behaviors>
        <w:guid w:val="{2FD60E32-2B50-4EC6-B01A-838E5207A5ED}"/>
      </w:docPartPr>
      <w:docPartBody>
        <w:p w:rsidR="006B3C45" w:rsidRDefault="006D1149" w:rsidP="006D1149">
          <w:pPr>
            <w:pStyle w:val="F6BFEBB973524C6FAC3B668076EA9AD4"/>
          </w:pPr>
          <w:r w:rsidRPr="00904DF0">
            <w:rPr>
              <w:rStyle w:val="Besedilooznabemesta"/>
            </w:rPr>
            <w:t>Kliknite ali tapnite tukaj, če želite vnesti besedilo.</w:t>
          </w:r>
        </w:p>
      </w:docPartBody>
    </w:docPart>
    <w:docPart>
      <w:docPartPr>
        <w:name w:val="98A42F58C131440BA548CCAEEC651984"/>
        <w:category>
          <w:name w:val="Splošno"/>
          <w:gallery w:val="placeholder"/>
        </w:category>
        <w:types>
          <w:type w:val="bbPlcHdr"/>
        </w:types>
        <w:behaviors>
          <w:behavior w:val="content"/>
        </w:behaviors>
        <w:guid w:val="{053D98D3-7851-4E20-A93D-C77204C78D28}"/>
      </w:docPartPr>
      <w:docPartBody>
        <w:p w:rsidR="006B3C45" w:rsidRDefault="006D1149" w:rsidP="006D1149">
          <w:pPr>
            <w:pStyle w:val="98A42F58C131440BA548CCAEEC651984"/>
          </w:pPr>
          <w:r w:rsidRPr="00DA20AC">
            <w:rPr>
              <w:rStyle w:val="Besedilooznabemesta"/>
            </w:rPr>
            <w:t>Kliknite ali tapnite tukaj, če želite vnesti datum.</w:t>
          </w:r>
        </w:p>
      </w:docPartBody>
    </w:docPart>
    <w:docPart>
      <w:docPartPr>
        <w:name w:val="FA076231F8AE47F0A60F41D5CFE5B373"/>
        <w:category>
          <w:name w:val="Splošno"/>
          <w:gallery w:val="placeholder"/>
        </w:category>
        <w:types>
          <w:type w:val="bbPlcHdr"/>
        </w:types>
        <w:behaviors>
          <w:behavior w:val="content"/>
        </w:behaviors>
        <w:guid w:val="{A177FAAB-36CD-4AA9-8F8A-691ED8FFACCF}"/>
      </w:docPartPr>
      <w:docPartBody>
        <w:p w:rsidR="009F544F" w:rsidRDefault="00EB34A0" w:rsidP="00EB34A0">
          <w:pPr>
            <w:pStyle w:val="FA076231F8AE47F0A60F41D5CFE5B373"/>
          </w:pPr>
          <w:r w:rsidRPr="00880D82">
            <w:rPr>
              <w:rStyle w:val="Besedilooznabemesta"/>
            </w:rPr>
            <w:t>Kliknite ali tapnite tukaj, če želite vnesti besedilo.</w:t>
          </w:r>
        </w:p>
      </w:docPartBody>
    </w:docPart>
    <w:docPart>
      <w:docPartPr>
        <w:name w:val="E9648887C0FE4509921E2ECCCF0BE8A6"/>
        <w:category>
          <w:name w:val="Splošno"/>
          <w:gallery w:val="placeholder"/>
        </w:category>
        <w:types>
          <w:type w:val="bbPlcHdr"/>
        </w:types>
        <w:behaviors>
          <w:behavior w:val="content"/>
        </w:behaviors>
        <w:guid w:val="{37974E13-E4CE-43D7-883C-AFAB0D478260}"/>
      </w:docPartPr>
      <w:docPartBody>
        <w:p w:rsidR="009F544F" w:rsidRDefault="00EB34A0" w:rsidP="00EB34A0">
          <w:pPr>
            <w:pStyle w:val="E9648887C0FE4509921E2ECCCF0BE8A6"/>
          </w:pPr>
          <w:r w:rsidRPr="008E4AA5">
            <w:rPr>
              <w:rStyle w:val="Besedilooznabemesta"/>
            </w:rPr>
            <w:t>Kliknite ali tapnite tukaj, če želite vnesti besedilo.</w:t>
          </w:r>
        </w:p>
      </w:docPartBody>
    </w:docPart>
    <w:docPart>
      <w:docPartPr>
        <w:name w:val="06FC37469009486EAFE66626350FB827"/>
        <w:category>
          <w:name w:val="Splošno"/>
          <w:gallery w:val="placeholder"/>
        </w:category>
        <w:types>
          <w:type w:val="bbPlcHdr"/>
        </w:types>
        <w:behaviors>
          <w:behavior w:val="content"/>
        </w:behaviors>
        <w:guid w:val="{CEABC274-1654-4094-8403-9C664FCD15DB}"/>
      </w:docPartPr>
      <w:docPartBody>
        <w:p w:rsidR="009F544F" w:rsidRDefault="00EB34A0" w:rsidP="00EB34A0">
          <w:pPr>
            <w:pStyle w:val="06FC37469009486EAFE66626350FB827"/>
          </w:pPr>
          <w:r w:rsidRPr="00880D82">
            <w:rPr>
              <w:rStyle w:val="Besedilooznabemesta"/>
            </w:rPr>
            <w:t>Kliknite ali tapnite tukaj, če želite vnesti datum.</w:t>
          </w:r>
        </w:p>
      </w:docPartBody>
    </w:docPart>
    <w:docPart>
      <w:docPartPr>
        <w:name w:val="C5572E920F4642DBB744F01B144FED20"/>
        <w:category>
          <w:name w:val="Splošno"/>
          <w:gallery w:val="placeholder"/>
        </w:category>
        <w:types>
          <w:type w:val="bbPlcHdr"/>
        </w:types>
        <w:behaviors>
          <w:behavior w:val="content"/>
        </w:behaviors>
        <w:guid w:val="{F5BA94C0-F0E6-4F30-AE3F-7BFEF1D8BEF2}"/>
      </w:docPartPr>
      <w:docPartBody>
        <w:p w:rsidR="009F544F" w:rsidRDefault="00EB34A0" w:rsidP="00EB34A0">
          <w:pPr>
            <w:pStyle w:val="C5572E920F4642DBB744F01B144FED20"/>
          </w:pPr>
          <w:r w:rsidRPr="00904DF0">
            <w:rPr>
              <w:rStyle w:val="Besedilooznabemesta"/>
            </w:rPr>
            <w:t>Kliknite ali tapnite tukaj, če želite vnesti besedilo.</w:t>
          </w:r>
        </w:p>
      </w:docPartBody>
    </w:docPart>
    <w:docPart>
      <w:docPartPr>
        <w:name w:val="4D0BBD61F43042E5BCCB209B32A56CFD"/>
        <w:category>
          <w:name w:val="Splošno"/>
          <w:gallery w:val="placeholder"/>
        </w:category>
        <w:types>
          <w:type w:val="bbPlcHdr"/>
        </w:types>
        <w:behaviors>
          <w:behavior w:val="content"/>
        </w:behaviors>
        <w:guid w:val="{0A9012A0-07C9-47C6-A396-A33BEA8FAABE}"/>
      </w:docPartPr>
      <w:docPartBody>
        <w:p w:rsidR="009F544F" w:rsidRDefault="00EB34A0" w:rsidP="00EB34A0">
          <w:pPr>
            <w:pStyle w:val="4D0BBD61F43042E5BCCB209B32A56CFD"/>
          </w:pPr>
          <w:r w:rsidRPr="000B31E1">
            <w:rPr>
              <w:rStyle w:val="Besedilooznabemesta"/>
            </w:rPr>
            <w:t>Kliknite ali tapnite tukaj, če želite vnesti besedilo.</w:t>
          </w:r>
        </w:p>
      </w:docPartBody>
    </w:docPart>
    <w:docPart>
      <w:docPartPr>
        <w:name w:val="C2E81FE32BE14A55BA65EC2AC9B22E3F"/>
        <w:category>
          <w:name w:val="Splošno"/>
          <w:gallery w:val="placeholder"/>
        </w:category>
        <w:types>
          <w:type w:val="bbPlcHdr"/>
        </w:types>
        <w:behaviors>
          <w:behavior w:val="content"/>
        </w:behaviors>
        <w:guid w:val="{4B1E549C-F5C6-45FE-9BFB-6337623A4E5A}"/>
      </w:docPartPr>
      <w:docPartBody>
        <w:p w:rsidR="009F544F" w:rsidRDefault="00EB34A0" w:rsidP="00EB34A0">
          <w:pPr>
            <w:pStyle w:val="C2E81FE32BE14A55BA65EC2AC9B22E3F"/>
          </w:pPr>
          <w:r w:rsidRPr="008E4AA5">
            <w:rPr>
              <w:rStyle w:val="Besedilooznabemesta"/>
            </w:rPr>
            <w:t>Kliknite ali tapnite tukaj, če želite vnesti besedilo.</w:t>
          </w:r>
        </w:p>
      </w:docPartBody>
    </w:docPart>
    <w:docPart>
      <w:docPartPr>
        <w:name w:val="55D8F75EE1A84AA4B459CC6745C82240"/>
        <w:category>
          <w:name w:val="Splošno"/>
          <w:gallery w:val="placeholder"/>
        </w:category>
        <w:types>
          <w:type w:val="bbPlcHdr"/>
        </w:types>
        <w:behaviors>
          <w:behavior w:val="content"/>
        </w:behaviors>
        <w:guid w:val="{80143210-7423-4088-ADEF-AA6D1CFAF808}"/>
      </w:docPartPr>
      <w:docPartBody>
        <w:p w:rsidR="009F544F" w:rsidRDefault="00EB34A0" w:rsidP="00EB34A0">
          <w:pPr>
            <w:pStyle w:val="55D8F75EE1A84AA4B459CC6745C82240"/>
          </w:pPr>
          <w:r w:rsidRPr="00DA20AC">
            <w:rPr>
              <w:rStyle w:val="Besedilooznabemesta"/>
            </w:rPr>
            <w:t>Kliknite ali tapnite tukaj, če želite vnesti datum.</w:t>
          </w:r>
        </w:p>
      </w:docPartBody>
    </w:docPart>
    <w:docPart>
      <w:docPartPr>
        <w:name w:val="6CDE9155CE83435A862CA4C3C8F0BDFC"/>
        <w:category>
          <w:name w:val="Splošno"/>
          <w:gallery w:val="placeholder"/>
        </w:category>
        <w:types>
          <w:type w:val="bbPlcHdr"/>
        </w:types>
        <w:behaviors>
          <w:behavior w:val="content"/>
        </w:behaviors>
        <w:guid w:val="{AFE1C3ED-5A64-4431-AD07-5C91D8DA29D7}"/>
      </w:docPartPr>
      <w:docPartBody>
        <w:p w:rsidR="00605CAC" w:rsidRDefault="00EF2EB0" w:rsidP="00EF2EB0">
          <w:pPr>
            <w:pStyle w:val="6CDE9155CE83435A862CA4C3C8F0BDFC"/>
          </w:pPr>
          <w:r>
            <w:rPr>
              <w:rStyle w:val="Besedilooznabemesta"/>
            </w:rPr>
            <w:t>Kliknite ali tapnite tukaj, če želite vnesti besedilo.</w:t>
          </w:r>
        </w:p>
      </w:docPartBody>
    </w:docPart>
    <w:docPart>
      <w:docPartPr>
        <w:name w:val="67F721960843475A99A09709776B37AE"/>
        <w:category>
          <w:name w:val="Splošno"/>
          <w:gallery w:val="placeholder"/>
        </w:category>
        <w:types>
          <w:type w:val="bbPlcHdr"/>
        </w:types>
        <w:behaviors>
          <w:behavior w:val="content"/>
        </w:behaviors>
        <w:guid w:val="{990C18B4-190A-4437-9F28-5DFF1CACCDAE}"/>
      </w:docPartPr>
      <w:docPartBody>
        <w:p w:rsidR="001E7B31" w:rsidRDefault="006274DD" w:rsidP="006274DD">
          <w:pPr>
            <w:pStyle w:val="67F721960843475A99A09709776B37AE"/>
          </w:pPr>
          <w:r w:rsidRPr="008E4AA5">
            <w:rPr>
              <w:rStyle w:val="Besedilooznabemesta"/>
            </w:rPr>
            <w:t>Kliknite ali tapnite tukaj, če želite vnesti besedilo.</w:t>
          </w:r>
        </w:p>
      </w:docPartBody>
    </w:docPart>
    <w:docPart>
      <w:docPartPr>
        <w:name w:val="E500F8CF6B924FA18CA7A04DA4401B4A"/>
        <w:category>
          <w:name w:val="Splošno"/>
          <w:gallery w:val="placeholder"/>
        </w:category>
        <w:types>
          <w:type w:val="bbPlcHdr"/>
        </w:types>
        <w:behaviors>
          <w:behavior w:val="content"/>
        </w:behaviors>
        <w:guid w:val="{C114866B-1C06-467F-B0D4-F77FB2296FD5}"/>
      </w:docPartPr>
      <w:docPartBody>
        <w:p w:rsidR="001E7B31" w:rsidRDefault="006274DD" w:rsidP="006274DD">
          <w:pPr>
            <w:pStyle w:val="E500F8CF6B924FA18CA7A04DA4401B4A"/>
          </w:pPr>
          <w:r w:rsidRPr="008E4AA5">
            <w:rPr>
              <w:rStyle w:val="Besedilooznabemesta"/>
            </w:rPr>
            <w:t>Kliknite ali tapnite tukaj, če želite vnesti besedilo.</w:t>
          </w:r>
        </w:p>
      </w:docPartBody>
    </w:docPart>
    <w:docPart>
      <w:docPartPr>
        <w:name w:val="F1204328CB714935AC0C58D782309072"/>
        <w:category>
          <w:name w:val="Splošno"/>
          <w:gallery w:val="placeholder"/>
        </w:category>
        <w:types>
          <w:type w:val="bbPlcHdr"/>
        </w:types>
        <w:behaviors>
          <w:behavior w:val="content"/>
        </w:behaviors>
        <w:guid w:val="{77C71A49-FD6A-4739-80BF-036E6A9B1CB5}"/>
      </w:docPartPr>
      <w:docPartBody>
        <w:p w:rsidR="001E7B31" w:rsidRDefault="006274DD" w:rsidP="006274DD">
          <w:pPr>
            <w:pStyle w:val="F1204328CB714935AC0C58D782309072"/>
          </w:pPr>
          <w:r w:rsidRPr="008E4AA5">
            <w:rPr>
              <w:rStyle w:val="Besedilooznabemesta"/>
            </w:rPr>
            <w:t>Kliknite ali tapnite tukaj, če želite vnesti besedilo.</w:t>
          </w:r>
        </w:p>
      </w:docPartBody>
    </w:docPart>
    <w:docPart>
      <w:docPartPr>
        <w:name w:val="494B54AFDA494E3196CD1E26DE5E2C57"/>
        <w:category>
          <w:name w:val="Splošno"/>
          <w:gallery w:val="placeholder"/>
        </w:category>
        <w:types>
          <w:type w:val="bbPlcHdr"/>
        </w:types>
        <w:behaviors>
          <w:behavior w:val="content"/>
        </w:behaviors>
        <w:guid w:val="{7BF441B4-FA8E-4CF5-857B-F748EAD9A44F}"/>
      </w:docPartPr>
      <w:docPartBody>
        <w:p w:rsidR="001E7B31" w:rsidRDefault="006274DD" w:rsidP="006274DD">
          <w:pPr>
            <w:pStyle w:val="494B54AFDA494E3196CD1E26DE5E2C57"/>
          </w:pPr>
          <w:r w:rsidRPr="008E4AA5">
            <w:rPr>
              <w:rStyle w:val="Besedilooznabemesta"/>
            </w:rPr>
            <w:t>Kliknite ali tapnite tukaj, če želite vnesti besedilo.</w:t>
          </w:r>
        </w:p>
      </w:docPartBody>
    </w:docPart>
    <w:docPart>
      <w:docPartPr>
        <w:name w:val="6462F3DC614243B59FD119FD743235CA"/>
        <w:category>
          <w:name w:val="Splošno"/>
          <w:gallery w:val="placeholder"/>
        </w:category>
        <w:types>
          <w:type w:val="bbPlcHdr"/>
        </w:types>
        <w:behaviors>
          <w:behavior w:val="content"/>
        </w:behaviors>
        <w:guid w:val="{FEB47BA3-EBA3-49B6-8ED4-029247B5EE53}"/>
      </w:docPartPr>
      <w:docPartBody>
        <w:p w:rsidR="001E7B31" w:rsidRDefault="006274DD" w:rsidP="006274DD">
          <w:pPr>
            <w:pStyle w:val="6462F3DC614243B59FD119FD743235CA"/>
          </w:pPr>
          <w:r w:rsidRPr="008E4AA5">
            <w:rPr>
              <w:rStyle w:val="Besedilooznabemesta"/>
            </w:rPr>
            <w:t>Kliknite ali tapnite tukaj, če želite vnesti besedilo.</w:t>
          </w:r>
        </w:p>
      </w:docPartBody>
    </w:docPart>
    <w:docPart>
      <w:docPartPr>
        <w:name w:val="EC49A111E6B6475E8C35D196A597957F"/>
        <w:category>
          <w:name w:val="Splošno"/>
          <w:gallery w:val="placeholder"/>
        </w:category>
        <w:types>
          <w:type w:val="bbPlcHdr"/>
        </w:types>
        <w:behaviors>
          <w:behavior w:val="content"/>
        </w:behaviors>
        <w:guid w:val="{8C9EB69D-4970-47B6-9E9E-6BC8D4D78C3C}"/>
      </w:docPartPr>
      <w:docPartBody>
        <w:p w:rsidR="001E7B31" w:rsidRDefault="006274DD" w:rsidP="006274DD">
          <w:pPr>
            <w:pStyle w:val="EC49A111E6B6475E8C35D196A597957F"/>
          </w:pPr>
          <w:r w:rsidRPr="008E4AA5">
            <w:rPr>
              <w:rStyle w:val="Besedilooznabemesta"/>
            </w:rPr>
            <w:t>Kliknite ali tapnite tukaj, če želite vnesti besedilo.</w:t>
          </w:r>
        </w:p>
      </w:docPartBody>
    </w:docPart>
    <w:docPart>
      <w:docPartPr>
        <w:name w:val="57AD4D6D651743F1962D47012F94A1D4"/>
        <w:category>
          <w:name w:val="Splošno"/>
          <w:gallery w:val="placeholder"/>
        </w:category>
        <w:types>
          <w:type w:val="bbPlcHdr"/>
        </w:types>
        <w:behaviors>
          <w:behavior w:val="content"/>
        </w:behaviors>
        <w:guid w:val="{3563C8FF-7CF4-48E0-B7FC-F836081F3263}"/>
      </w:docPartPr>
      <w:docPartBody>
        <w:p w:rsidR="001E7B31" w:rsidRDefault="006274DD" w:rsidP="006274DD">
          <w:pPr>
            <w:pStyle w:val="57AD4D6D651743F1962D47012F94A1D4"/>
          </w:pPr>
          <w:r w:rsidRPr="008E4AA5">
            <w:rPr>
              <w:rStyle w:val="Besedilooznabemesta"/>
            </w:rPr>
            <w:t>Kliknite ali tapnite tukaj, če želite vnesti besedilo.</w:t>
          </w:r>
        </w:p>
      </w:docPartBody>
    </w:docPart>
    <w:docPart>
      <w:docPartPr>
        <w:name w:val="9B9EBAB18E87420AA3D0F1599E4F19CA"/>
        <w:category>
          <w:name w:val="Splošno"/>
          <w:gallery w:val="placeholder"/>
        </w:category>
        <w:types>
          <w:type w:val="bbPlcHdr"/>
        </w:types>
        <w:behaviors>
          <w:behavior w:val="content"/>
        </w:behaviors>
        <w:guid w:val="{1748B55E-013B-4D7F-9FE6-DC2374030196}"/>
      </w:docPartPr>
      <w:docPartBody>
        <w:p w:rsidR="001E7B31" w:rsidRDefault="006274DD" w:rsidP="006274DD">
          <w:pPr>
            <w:pStyle w:val="9B9EBAB18E87420AA3D0F1599E4F19CA"/>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Calibri"/>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479CB"/>
    <w:rsid w:val="000553A9"/>
    <w:rsid w:val="000703DC"/>
    <w:rsid w:val="00070A1D"/>
    <w:rsid w:val="000902C4"/>
    <w:rsid w:val="000C0917"/>
    <w:rsid w:val="000E755E"/>
    <w:rsid w:val="00103DB3"/>
    <w:rsid w:val="001041E6"/>
    <w:rsid w:val="001162B5"/>
    <w:rsid w:val="00123995"/>
    <w:rsid w:val="001246C0"/>
    <w:rsid w:val="00161A30"/>
    <w:rsid w:val="001763B9"/>
    <w:rsid w:val="00181DB3"/>
    <w:rsid w:val="00193B69"/>
    <w:rsid w:val="001A7A7F"/>
    <w:rsid w:val="001B372E"/>
    <w:rsid w:val="001C2161"/>
    <w:rsid w:val="001C5E88"/>
    <w:rsid w:val="001E7B31"/>
    <w:rsid w:val="0020117A"/>
    <w:rsid w:val="00206D05"/>
    <w:rsid w:val="002370FD"/>
    <w:rsid w:val="002375A3"/>
    <w:rsid w:val="002476DC"/>
    <w:rsid w:val="00252D78"/>
    <w:rsid w:val="002633B0"/>
    <w:rsid w:val="00263417"/>
    <w:rsid w:val="00280DC4"/>
    <w:rsid w:val="002952A2"/>
    <w:rsid w:val="002A7F2D"/>
    <w:rsid w:val="002D4123"/>
    <w:rsid w:val="003056DB"/>
    <w:rsid w:val="00344B51"/>
    <w:rsid w:val="00356327"/>
    <w:rsid w:val="00361443"/>
    <w:rsid w:val="00364B9D"/>
    <w:rsid w:val="00370576"/>
    <w:rsid w:val="00375737"/>
    <w:rsid w:val="003855C8"/>
    <w:rsid w:val="003C3895"/>
    <w:rsid w:val="003D05CB"/>
    <w:rsid w:val="003E1335"/>
    <w:rsid w:val="003E6963"/>
    <w:rsid w:val="003F46C9"/>
    <w:rsid w:val="003F48D1"/>
    <w:rsid w:val="00402477"/>
    <w:rsid w:val="004052A6"/>
    <w:rsid w:val="00424049"/>
    <w:rsid w:val="004427F1"/>
    <w:rsid w:val="00452B08"/>
    <w:rsid w:val="00454353"/>
    <w:rsid w:val="004552B6"/>
    <w:rsid w:val="00467E96"/>
    <w:rsid w:val="00475F52"/>
    <w:rsid w:val="004768B8"/>
    <w:rsid w:val="00481016"/>
    <w:rsid w:val="004830DF"/>
    <w:rsid w:val="0048723B"/>
    <w:rsid w:val="004903C8"/>
    <w:rsid w:val="00491F4D"/>
    <w:rsid w:val="004B2358"/>
    <w:rsid w:val="004D11AE"/>
    <w:rsid w:val="004D26CC"/>
    <w:rsid w:val="00513A25"/>
    <w:rsid w:val="00515769"/>
    <w:rsid w:val="00523851"/>
    <w:rsid w:val="00532C0A"/>
    <w:rsid w:val="005530C9"/>
    <w:rsid w:val="00563D3F"/>
    <w:rsid w:val="005723CC"/>
    <w:rsid w:val="00586F45"/>
    <w:rsid w:val="00594BFE"/>
    <w:rsid w:val="005A074A"/>
    <w:rsid w:val="005F5FCD"/>
    <w:rsid w:val="00605CAC"/>
    <w:rsid w:val="006274DD"/>
    <w:rsid w:val="00646EEB"/>
    <w:rsid w:val="00653223"/>
    <w:rsid w:val="0066682F"/>
    <w:rsid w:val="006810B3"/>
    <w:rsid w:val="006A0E6B"/>
    <w:rsid w:val="006B3C45"/>
    <w:rsid w:val="006C23DB"/>
    <w:rsid w:val="006C2A6C"/>
    <w:rsid w:val="006D1149"/>
    <w:rsid w:val="006D55FC"/>
    <w:rsid w:val="006E0EA9"/>
    <w:rsid w:val="006E5751"/>
    <w:rsid w:val="006F44F5"/>
    <w:rsid w:val="00702488"/>
    <w:rsid w:val="00710246"/>
    <w:rsid w:val="0072146E"/>
    <w:rsid w:val="00724C98"/>
    <w:rsid w:val="007614AE"/>
    <w:rsid w:val="007922C0"/>
    <w:rsid w:val="00793844"/>
    <w:rsid w:val="00797872"/>
    <w:rsid w:val="007A4840"/>
    <w:rsid w:val="007B65E6"/>
    <w:rsid w:val="007B7032"/>
    <w:rsid w:val="007D41E7"/>
    <w:rsid w:val="007F0E7D"/>
    <w:rsid w:val="00806CED"/>
    <w:rsid w:val="0081235E"/>
    <w:rsid w:val="00813AF4"/>
    <w:rsid w:val="00850C32"/>
    <w:rsid w:val="00852325"/>
    <w:rsid w:val="00866439"/>
    <w:rsid w:val="008A6FBA"/>
    <w:rsid w:val="008C4398"/>
    <w:rsid w:val="008F4F39"/>
    <w:rsid w:val="008F57FB"/>
    <w:rsid w:val="00905DEC"/>
    <w:rsid w:val="00921A3C"/>
    <w:rsid w:val="00933190"/>
    <w:rsid w:val="00951E7B"/>
    <w:rsid w:val="009557B3"/>
    <w:rsid w:val="0095655D"/>
    <w:rsid w:val="00957854"/>
    <w:rsid w:val="00973D87"/>
    <w:rsid w:val="00985618"/>
    <w:rsid w:val="009955D1"/>
    <w:rsid w:val="00996B95"/>
    <w:rsid w:val="009C610C"/>
    <w:rsid w:val="009C75A1"/>
    <w:rsid w:val="009F544F"/>
    <w:rsid w:val="009F76E3"/>
    <w:rsid w:val="00A606C0"/>
    <w:rsid w:val="00A73CC1"/>
    <w:rsid w:val="00A91583"/>
    <w:rsid w:val="00AB4758"/>
    <w:rsid w:val="00AD054F"/>
    <w:rsid w:val="00AD08EA"/>
    <w:rsid w:val="00B1464C"/>
    <w:rsid w:val="00B23D06"/>
    <w:rsid w:val="00B246BB"/>
    <w:rsid w:val="00B6193C"/>
    <w:rsid w:val="00B62712"/>
    <w:rsid w:val="00B93897"/>
    <w:rsid w:val="00B9433B"/>
    <w:rsid w:val="00BA4AF7"/>
    <w:rsid w:val="00BE339B"/>
    <w:rsid w:val="00C13777"/>
    <w:rsid w:val="00C13D8F"/>
    <w:rsid w:val="00C14280"/>
    <w:rsid w:val="00C15B68"/>
    <w:rsid w:val="00C366EA"/>
    <w:rsid w:val="00C716FE"/>
    <w:rsid w:val="00C832EE"/>
    <w:rsid w:val="00C93B4F"/>
    <w:rsid w:val="00CA0CB1"/>
    <w:rsid w:val="00CA4134"/>
    <w:rsid w:val="00CA6A96"/>
    <w:rsid w:val="00CB46B2"/>
    <w:rsid w:val="00CC5196"/>
    <w:rsid w:val="00CF3219"/>
    <w:rsid w:val="00CF7025"/>
    <w:rsid w:val="00D10D97"/>
    <w:rsid w:val="00D141D7"/>
    <w:rsid w:val="00D322C6"/>
    <w:rsid w:val="00D40FC7"/>
    <w:rsid w:val="00D710E6"/>
    <w:rsid w:val="00D71F82"/>
    <w:rsid w:val="00D87C8A"/>
    <w:rsid w:val="00DB3812"/>
    <w:rsid w:val="00DC6923"/>
    <w:rsid w:val="00DF255A"/>
    <w:rsid w:val="00E01AAC"/>
    <w:rsid w:val="00E11079"/>
    <w:rsid w:val="00E31BE5"/>
    <w:rsid w:val="00E80CB1"/>
    <w:rsid w:val="00E93B8A"/>
    <w:rsid w:val="00EB34A0"/>
    <w:rsid w:val="00EB7157"/>
    <w:rsid w:val="00EF2EB0"/>
    <w:rsid w:val="00EF310F"/>
    <w:rsid w:val="00F015DC"/>
    <w:rsid w:val="00F03200"/>
    <w:rsid w:val="00F10DD2"/>
    <w:rsid w:val="00F13A9B"/>
    <w:rsid w:val="00F13CDA"/>
    <w:rsid w:val="00F53329"/>
    <w:rsid w:val="00F814A1"/>
    <w:rsid w:val="00F95A11"/>
    <w:rsid w:val="00F95CDA"/>
    <w:rsid w:val="00FB02FA"/>
    <w:rsid w:val="00FB506A"/>
    <w:rsid w:val="00FC08DF"/>
    <w:rsid w:val="00FC3AE0"/>
    <w:rsid w:val="00FD519F"/>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qFormat/>
    <w:rsid w:val="006274DD"/>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C01FAE2050C4099858F1D96E846E2A1">
    <w:name w:val="9C01FAE2050C4099858F1D96E846E2A1"/>
    <w:rsid w:val="00F95A11"/>
  </w:style>
  <w:style w:type="paragraph" w:customStyle="1" w:styleId="F36E934BB964422E9FFA87CC8F8860A3">
    <w:name w:val="F36E934BB964422E9FFA87CC8F8860A3"/>
    <w:rsid w:val="00F95A11"/>
  </w:style>
  <w:style w:type="paragraph" w:customStyle="1" w:styleId="CAA1B49270634B9F98451CDCA534B389">
    <w:name w:val="CAA1B49270634B9F98451CDCA534B389"/>
    <w:rsid w:val="006D1149"/>
  </w:style>
  <w:style w:type="paragraph" w:customStyle="1" w:styleId="F96D56C2BC6F4911A2E67B345A5844E0">
    <w:name w:val="F96D56C2BC6F4911A2E67B345A5844E0"/>
    <w:rsid w:val="006D1149"/>
  </w:style>
  <w:style w:type="paragraph" w:customStyle="1" w:styleId="94B566DAE2634FEB81A0C1F597860F20">
    <w:name w:val="94B566DAE2634FEB81A0C1F597860F20"/>
    <w:rsid w:val="006D1149"/>
  </w:style>
  <w:style w:type="paragraph" w:customStyle="1" w:styleId="1AAD5FEDD3A1415D9ED5EFAD4C8E7765">
    <w:name w:val="1AAD5FEDD3A1415D9ED5EFAD4C8E7765"/>
    <w:rsid w:val="006D1149"/>
  </w:style>
  <w:style w:type="paragraph" w:customStyle="1" w:styleId="AF86F2AE81B84E4FBA60BE2ECBD80A9C">
    <w:name w:val="AF86F2AE81B84E4FBA60BE2ECBD80A9C"/>
    <w:rsid w:val="006D1149"/>
  </w:style>
  <w:style w:type="paragraph" w:customStyle="1" w:styleId="68C4123BF9D74668834307188C0EE302">
    <w:name w:val="68C4123BF9D74668834307188C0EE302"/>
    <w:rsid w:val="006D1149"/>
  </w:style>
  <w:style w:type="paragraph" w:customStyle="1" w:styleId="EB3F4A34C64548F8A1F80A5EFA3EAD08">
    <w:name w:val="EB3F4A34C64548F8A1F80A5EFA3EAD08"/>
    <w:rsid w:val="006D1149"/>
  </w:style>
  <w:style w:type="paragraph" w:customStyle="1" w:styleId="80867D7E71BC48CB9D0E38A8AEA84F87">
    <w:name w:val="80867D7E71BC48CB9D0E38A8AEA84F87"/>
    <w:rsid w:val="006D1149"/>
  </w:style>
  <w:style w:type="paragraph" w:customStyle="1" w:styleId="C449FDBF3C5F464A8AF7E4AA9DCFAB8C">
    <w:name w:val="C449FDBF3C5F464A8AF7E4AA9DCFAB8C"/>
    <w:rsid w:val="006D1149"/>
  </w:style>
  <w:style w:type="paragraph" w:customStyle="1" w:styleId="2F650E4BA2F349B89EF85F56EA9CF133">
    <w:name w:val="2F650E4BA2F349B89EF85F56EA9CF133"/>
    <w:rsid w:val="006D1149"/>
  </w:style>
  <w:style w:type="paragraph" w:customStyle="1" w:styleId="21B2D411585A47EC8117645758F6558A">
    <w:name w:val="21B2D411585A47EC8117645758F6558A"/>
    <w:rsid w:val="006D1149"/>
  </w:style>
  <w:style w:type="paragraph" w:customStyle="1" w:styleId="D88AA2E3713A4BEFA19A157E0FBA7A9C">
    <w:name w:val="D88AA2E3713A4BEFA19A157E0FBA7A9C"/>
    <w:rsid w:val="006D1149"/>
  </w:style>
  <w:style w:type="paragraph" w:customStyle="1" w:styleId="9C7779E28A404A65B4D3A5E27EAAE169">
    <w:name w:val="9C7779E28A404A65B4D3A5E27EAAE169"/>
    <w:rsid w:val="006D1149"/>
  </w:style>
  <w:style w:type="paragraph" w:customStyle="1" w:styleId="A21BC57759314017982C8D2C53B44E04">
    <w:name w:val="A21BC57759314017982C8D2C53B44E04"/>
    <w:rsid w:val="006D1149"/>
  </w:style>
  <w:style w:type="paragraph" w:customStyle="1" w:styleId="42B689AAADDE4E398FDA424A16AFB309">
    <w:name w:val="42B689AAADDE4E398FDA424A16AFB309"/>
    <w:rsid w:val="006D1149"/>
  </w:style>
  <w:style w:type="paragraph" w:customStyle="1" w:styleId="09199A7B4E034534927E3140F179AF6A">
    <w:name w:val="09199A7B4E034534927E3140F179AF6A"/>
    <w:rsid w:val="006D1149"/>
  </w:style>
  <w:style w:type="paragraph" w:customStyle="1" w:styleId="6E4EDE6781E045BC87E43410EA4DCCE5">
    <w:name w:val="6E4EDE6781E045BC87E43410EA4DCCE5"/>
    <w:rsid w:val="006D1149"/>
  </w:style>
  <w:style w:type="paragraph" w:customStyle="1" w:styleId="D7A90FC75D464B97931F8404E117A335">
    <w:name w:val="D7A90FC75D464B97931F8404E117A335"/>
    <w:rsid w:val="006D1149"/>
  </w:style>
  <w:style w:type="paragraph" w:customStyle="1" w:styleId="82455016D01E4ECAA90F8459DABAFE6C">
    <w:name w:val="82455016D01E4ECAA90F8459DABAFE6C"/>
    <w:rsid w:val="006D1149"/>
  </w:style>
  <w:style w:type="paragraph" w:customStyle="1" w:styleId="597D16F985DB4AB0B034289C4AFFDD81">
    <w:name w:val="597D16F985DB4AB0B034289C4AFFDD81"/>
    <w:rsid w:val="006D1149"/>
  </w:style>
  <w:style w:type="paragraph" w:customStyle="1" w:styleId="8F0C8D4BBF9240BF9F8FE59D0C0DDC1C">
    <w:name w:val="8F0C8D4BBF9240BF9F8FE59D0C0DDC1C"/>
    <w:rsid w:val="006D1149"/>
  </w:style>
  <w:style w:type="paragraph" w:customStyle="1" w:styleId="F6BFEBB973524C6FAC3B668076EA9AD4">
    <w:name w:val="F6BFEBB973524C6FAC3B668076EA9AD4"/>
    <w:rsid w:val="006D1149"/>
  </w:style>
  <w:style w:type="paragraph" w:customStyle="1" w:styleId="98A42F58C131440BA548CCAEEC651984">
    <w:name w:val="98A42F58C131440BA548CCAEEC651984"/>
    <w:rsid w:val="006D1149"/>
  </w:style>
  <w:style w:type="paragraph" w:customStyle="1" w:styleId="FA076231F8AE47F0A60F41D5CFE5B373">
    <w:name w:val="FA076231F8AE47F0A60F41D5CFE5B373"/>
    <w:rsid w:val="00EB34A0"/>
    <w:rPr>
      <w:kern w:val="2"/>
      <w14:ligatures w14:val="standardContextual"/>
    </w:rPr>
  </w:style>
  <w:style w:type="paragraph" w:customStyle="1" w:styleId="E9648887C0FE4509921E2ECCCF0BE8A6">
    <w:name w:val="E9648887C0FE4509921E2ECCCF0BE8A6"/>
    <w:rsid w:val="00EB34A0"/>
    <w:rPr>
      <w:kern w:val="2"/>
      <w14:ligatures w14:val="standardContextual"/>
    </w:rPr>
  </w:style>
  <w:style w:type="paragraph" w:customStyle="1" w:styleId="06FC37469009486EAFE66626350FB827">
    <w:name w:val="06FC37469009486EAFE66626350FB827"/>
    <w:rsid w:val="00EB34A0"/>
    <w:rPr>
      <w:kern w:val="2"/>
      <w14:ligatures w14:val="standardContextual"/>
    </w:rPr>
  </w:style>
  <w:style w:type="paragraph" w:customStyle="1" w:styleId="C5572E920F4642DBB744F01B144FED20">
    <w:name w:val="C5572E920F4642DBB744F01B144FED20"/>
    <w:rsid w:val="00EB34A0"/>
    <w:rPr>
      <w:kern w:val="2"/>
      <w14:ligatures w14:val="standardContextual"/>
    </w:rPr>
  </w:style>
  <w:style w:type="paragraph" w:customStyle="1" w:styleId="4D0BBD61F43042E5BCCB209B32A56CFD">
    <w:name w:val="4D0BBD61F43042E5BCCB209B32A56CFD"/>
    <w:rsid w:val="00EB34A0"/>
    <w:rPr>
      <w:kern w:val="2"/>
      <w14:ligatures w14:val="standardContextual"/>
    </w:rPr>
  </w:style>
  <w:style w:type="paragraph" w:customStyle="1" w:styleId="C2E81FE32BE14A55BA65EC2AC9B22E3F">
    <w:name w:val="C2E81FE32BE14A55BA65EC2AC9B22E3F"/>
    <w:rsid w:val="00EB34A0"/>
    <w:rPr>
      <w:kern w:val="2"/>
      <w14:ligatures w14:val="standardContextual"/>
    </w:rPr>
  </w:style>
  <w:style w:type="paragraph" w:customStyle="1" w:styleId="55D8F75EE1A84AA4B459CC6745C82240">
    <w:name w:val="55D8F75EE1A84AA4B459CC6745C82240"/>
    <w:rsid w:val="00EB34A0"/>
    <w:rPr>
      <w:kern w:val="2"/>
      <w14:ligatures w14:val="standardContextual"/>
    </w:rPr>
  </w:style>
  <w:style w:type="paragraph" w:customStyle="1" w:styleId="6CDE9155CE83435A862CA4C3C8F0BDFC">
    <w:name w:val="6CDE9155CE83435A862CA4C3C8F0BDFC"/>
    <w:rsid w:val="00EF2EB0"/>
    <w:pPr>
      <w:spacing w:line="278" w:lineRule="auto"/>
    </w:pPr>
    <w:rPr>
      <w:kern w:val="2"/>
      <w:sz w:val="24"/>
      <w:szCs w:val="24"/>
      <w14:ligatures w14:val="standardContextual"/>
    </w:rPr>
  </w:style>
  <w:style w:type="paragraph" w:customStyle="1" w:styleId="67F721960843475A99A09709776B37AE">
    <w:name w:val="67F721960843475A99A09709776B37AE"/>
    <w:rsid w:val="006274DD"/>
    <w:pPr>
      <w:spacing w:line="278" w:lineRule="auto"/>
    </w:pPr>
    <w:rPr>
      <w:kern w:val="2"/>
      <w:sz w:val="24"/>
      <w:szCs w:val="24"/>
      <w14:ligatures w14:val="standardContextual"/>
    </w:rPr>
  </w:style>
  <w:style w:type="paragraph" w:customStyle="1" w:styleId="E500F8CF6B924FA18CA7A04DA4401B4A">
    <w:name w:val="E500F8CF6B924FA18CA7A04DA4401B4A"/>
    <w:rsid w:val="006274DD"/>
    <w:pPr>
      <w:spacing w:line="278" w:lineRule="auto"/>
    </w:pPr>
    <w:rPr>
      <w:kern w:val="2"/>
      <w:sz w:val="24"/>
      <w:szCs w:val="24"/>
      <w14:ligatures w14:val="standardContextual"/>
    </w:rPr>
  </w:style>
  <w:style w:type="paragraph" w:customStyle="1" w:styleId="F1204328CB714935AC0C58D782309072">
    <w:name w:val="F1204328CB714935AC0C58D782309072"/>
    <w:rsid w:val="006274DD"/>
    <w:pPr>
      <w:spacing w:line="278" w:lineRule="auto"/>
    </w:pPr>
    <w:rPr>
      <w:kern w:val="2"/>
      <w:sz w:val="24"/>
      <w:szCs w:val="24"/>
      <w14:ligatures w14:val="standardContextual"/>
    </w:rPr>
  </w:style>
  <w:style w:type="paragraph" w:customStyle="1" w:styleId="494B54AFDA494E3196CD1E26DE5E2C57">
    <w:name w:val="494B54AFDA494E3196CD1E26DE5E2C57"/>
    <w:rsid w:val="006274DD"/>
    <w:pPr>
      <w:spacing w:line="278" w:lineRule="auto"/>
    </w:pPr>
    <w:rPr>
      <w:kern w:val="2"/>
      <w:sz w:val="24"/>
      <w:szCs w:val="24"/>
      <w14:ligatures w14:val="standardContextual"/>
    </w:rPr>
  </w:style>
  <w:style w:type="paragraph" w:customStyle="1" w:styleId="6462F3DC614243B59FD119FD743235CA">
    <w:name w:val="6462F3DC614243B59FD119FD743235CA"/>
    <w:rsid w:val="006274DD"/>
    <w:pPr>
      <w:spacing w:line="278" w:lineRule="auto"/>
    </w:pPr>
    <w:rPr>
      <w:kern w:val="2"/>
      <w:sz w:val="24"/>
      <w:szCs w:val="24"/>
      <w14:ligatures w14:val="standardContextual"/>
    </w:rPr>
  </w:style>
  <w:style w:type="paragraph" w:customStyle="1" w:styleId="EC49A111E6B6475E8C35D196A597957F">
    <w:name w:val="EC49A111E6B6475E8C35D196A597957F"/>
    <w:rsid w:val="006274DD"/>
    <w:pPr>
      <w:spacing w:line="278" w:lineRule="auto"/>
    </w:pPr>
    <w:rPr>
      <w:kern w:val="2"/>
      <w:sz w:val="24"/>
      <w:szCs w:val="24"/>
      <w14:ligatures w14:val="standardContextual"/>
    </w:rPr>
  </w:style>
  <w:style w:type="paragraph" w:customStyle="1" w:styleId="57AD4D6D651743F1962D47012F94A1D4">
    <w:name w:val="57AD4D6D651743F1962D47012F94A1D4"/>
    <w:rsid w:val="006274DD"/>
    <w:pPr>
      <w:spacing w:line="278" w:lineRule="auto"/>
    </w:pPr>
    <w:rPr>
      <w:kern w:val="2"/>
      <w:sz w:val="24"/>
      <w:szCs w:val="24"/>
      <w14:ligatures w14:val="standardContextual"/>
    </w:rPr>
  </w:style>
  <w:style w:type="paragraph" w:customStyle="1" w:styleId="9B9EBAB18E87420AA3D0F1599E4F19CA">
    <w:name w:val="9B9EBAB18E87420AA3D0F1599E4F19CA"/>
    <w:rsid w:val="006274D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01156A-6AD0-4132-93C7-6AD9829D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13777</Words>
  <Characters>78529</Characters>
  <DocSecurity>0</DocSecurity>
  <Lines>654</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2026-06-29T11:55:00Z</dcterms:created>
  <dcterms:modified xsi:type="dcterms:W3CDTF">2026-06-29T11:55:00Z</dcterms:modified>
</cp:coreProperties>
</file>